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62D76" w14:textId="77777777" w:rsidR="00DB67D1" w:rsidRDefault="00DB67D1" w:rsidP="004F6C5B">
      <w:pPr>
        <w:spacing w:after="0"/>
        <w:jc w:val="center"/>
        <w:rPr>
          <w:rFonts w:ascii="Arial" w:hAnsi="Arial" w:cs="Arial"/>
          <w:color w:val="auto"/>
        </w:rPr>
      </w:pPr>
    </w:p>
    <w:p w14:paraId="4D6AE7C6" w14:textId="77777777" w:rsidR="00D620D3" w:rsidRDefault="00D620D3" w:rsidP="004F6C5B">
      <w:pPr>
        <w:spacing w:after="0"/>
        <w:jc w:val="center"/>
        <w:rPr>
          <w:rFonts w:ascii="Arial" w:hAnsi="Arial" w:cs="Arial"/>
          <w:color w:val="auto"/>
        </w:rPr>
      </w:pPr>
    </w:p>
    <w:p w14:paraId="194A83F4" w14:textId="77777777" w:rsidR="00D620D3" w:rsidRPr="004F6C5B" w:rsidRDefault="00D620D3" w:rsidP="004F6C5B">
      <w:pPr>
        <w:spacing w:after="0"/>
        <w:jc w:val="center"/>
        <w:rPr>
          <w:rFonts w:ascii="Arial" w:hAnsi="Arial" w:cs="Arial"/>
          <w:color w:val="auto"/>
        </w:rPr>
      </w:pPr>
    </w:p>
    <w:p w14:paraId="5AB4E621" w14:textId="77777777" w:rsidR="00131729" w:rsidRPr="004F6C5B" w:rsidRDefault="00131729" w:rsidP="004F6C5B">
      <w:pPr>
        <w:spacing w:after="0"/>
        <w:jc w:val="center"/>
        <w:rPr>
          <w:rFonts w:ascii="Arial" w:hAnsi="Arial" w:cs="Arial"/>
          <w:color w:val="auto"/>
        </w:rPr>
      </w:pPr>
    </w:p>
    <w:p w14:paraId="68ED6C8F" w14:textId="77777777" w:rsidR="00131729" w:rsidRPr="004F6C5B" w:rsidRDefault="00131729" w:rsidP="004F6C5B">
      <w:pPr>
        <w:spacing w:after="0"/>
        <w:jc w:val="center"/>
        <w:rPr>
          <w:rFonts w:ascii="Arial" w:hAnsi="Arial" w:cs="Arial"/>
          <w:color w:val="auto"/>
        </w:rPr>
      </w:pPr>
    </w:p>
    <w:p w14:paraId="776A8B5A" w14:textId="77777777" w:rsidR="00131729" w:rsidRPr="004F6C5B" w:rsidRDefault="00131729" w:rsidP="004F6C5B">
      <w:pPr>
        <w:spacing w:after="0"/>
        <w:jc w:val="center"/>
        <w:rPr>
          <w:rFonts w:ascii="Arial" w:hAnsi="Arial" w:cs="Arial"/>
          <w:color w:val="auto"/>
        </w:rPr>
      </w:pPr>
    </w:p>
    <w:p w14:paraId="4D7100FE" w14:textId="77777777" w:rsidR="00131729" w:rsidRPr="004F6C5B" w:rsidRDefault="00131729" w:rsidP="004F6C5B">
      <w:pPr>
        <w:spacing w:after="0"/>
        <w:jc w:val="center"/>
        <w:rPr>
          <w:rFonts w:ascii="Arial" w:hAnsi="Arial" w:cs="Arial"/>
          <w:color w:val="auto"/>
        </w:rPr>
      </w:pPr>
    </w:p>
    <w:p w14:paraId="033FEF83" w14:textId="77777777" w:rsidR="00131729" w:rsidRPr="004F6C5B" w:rsidRDefault="00131729" w:rsidP="004F6C5B">
      <w:pPr>
        <w:spacing w:after="0"/>
        <w:jc w:val="center"/>
        <w:rPr>
          <w:rFonts w:ascii="Arial" w:hAnsi="Arial" w:cs="Arial"/>
          <w:color w:val="auto"/>
        </w:rPr>
      </w:pPr>
    </w:p>
    <w:p w14:paraId="46D422E5" w14:textId="7C2C7C64" w:rsidR="00131729" w:rsidRPr="00A40E82" w:rsidRDefault="00131729" w:rsidP="00A40E82">
      <w:pPr>
        <w:spacing w:after="0"/>
        <w:jc w:val="center"/>
        <w:rPr>
          <w:rFonts w:asciiTheme="majorHAnsi" w:hAnsiTheme="majorHAnsi" w:cs="Arial"/>
          <w:color w:val="FF0000"/>
          <w:sz w:val="24"/>
          <w:szCs w:val="24"/>
        </w:rPr>
      </w:pPr>
      <w:r w:rsidRPr="00122CDA">
        <w:rPr>
          <w:rFonts w:asciiTheme="majorHAnsi" w:hAnsiTheme="majorHAnsi" w:cs="Arial"/>
          <w:color w:val="auto"/>
          <w:sz w:val="24"/>
          <w:szCs w:val="24"/>
        </w:rPr>
        <w:t>DOKUMENTACIJ</w:t>
      </w:r>
      <w:r w:rsidR="00B55E88" w:rsidRPr="00572021">
        <w:rPr>
          <w:rFonts w:asciiTheme="majorHAnsi" w:hAnsiTheme="majorHAnsi" w:cs="Arial"/>
          <w:color w:val="auto"/>
          <w:sz w:val="24"/>
          <w:szCs w:val="24"/>
        </w:rPr>
        <w:t>A</w:t>
      </w:r>
      <w:r w:rsidRPr="00572021">
        <w:rPr>
          <w:rFonts w:asciiTheme="majorHAnsi" w:hAnsiTheme="majorHAnsi" w:cs="Arial"/>
          <w:color w:val="auto"/>
          <w:sz w:val="24"/>
          <w:szCs w:val="24"/>
        </w:rPr>
        <w:t xml:space="preserve"> </w:t>
      </w:r>
      <w:r w:rsidRPr="00122CDA">
        <w:rPr>
          <w:rFonts w:asciiTheme="majorHAnsi" w:hAnsiTheme="majorHAnsi" w:cs="Arial"/>
          <w:color w:val="auto"/>
          <w:sz w:val="24"/>
          <w:szCs w:val="24"/>
        </w:rPr>
        <w:t>V ZVEZI Z ODDAJO JAVNEGA NAROČILA</w:t>
      </w:r>
      <w:r w:rsidR="00572021" w:rsidRPr="00572021">
        <w:rPr>
          <w:rFonts w:asciiTheme="majorHAnsi" w:hAnsiTheme="majorHAnsi" w:cs="Arial"/>
          <w:color w:val="FF0000"/>
          <w:sz w:val="24"/>
          <w:szCs w:val="24"/>
        </w:rPr>
        <w:t xml:space="preserve"> </w:t>
      </w:r>
      <w:r w:rsidRPr="00122CDA">
        <w:rPr>
          <w:rFonts w:asciiTheme="majorHAnsi" w:hAnsiTheme="majorHAnsi" w:cs="Arial"/>
          <w:b/>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22CDA" w14:paraId="1A383D88" w14:textId="77777777" w:rsidTr="009C48C1">
        <w:tc>
          <w:tcPr>
            <w:tcW w:w="9062" w:type="dxa"/>
            <w:shd w:val="clear" w:color="auto" w:fill="C6D9F1" w:themeFill="text2" w:themeFillTint="33"/>
          </w:tcPr>
          <w:p w14:paraId="534B8EC6" w14:textId="77777777" w:rsidR="00131729" w:rsidRPr="00122CDA" w:rsidRDefault="00131729" w:rsidP="004F6C5B">
            <w:pPr>
              <w:spacing w:after="0"/>
              <w:jc w:val="center"/>
              <w:rPr>
                <w:rFonts w:asciiTheme="majorHAnsi" w:hAnsiTheme="majorHAnsi" w:cs="Arial"/>
                <w:color w:val="auto"/>
                <w:sz w:val="24"/>
                <w:szCs w:val="24"/>
              </w:rPr>
            </w:pPr>
          </w:p>
          <w:p w14:paraId="14B11BC6" w14:textId="77777777" w:rsidR="00131729" w:rsidRPr="00122CDA" w:rsidRDefault="00131729" w:rsidP="004F6C5B">
            <w:pPr>
              <w:spacing w:after="0"/>
              <w:jc w:val="center"/>
              <w:rPr>
                <w:rFonts w:asciiTheme="majorHAnsi" w:hAnsiTheme="majorHAnsi" w:cs="Arial"/>
                <w:color w:val="auto"/>
                <w:sz w:val="24"/>
                <w:szCs w:val="24"/>
              </w:rPr>
            </w:pPr>
          </w:p>
          <w:p w14:paraId="6983263C" w14:textId="77777777" w:rsidR="00C8369F" w:rsidRDefault="003C522E" w:rsidP="004F6C5B">
            <w:pPr>
              <w:spacing w:after="0"/>
              <w:jc w:val="center"/>
              <w:rPr>
                <w:rFonts w:asciiTheme="majorHAnsi" w:hAnsiTheme="majorHAnsi" w:cs="Arial"/>
                <w:b/>
                <w:sz w:val="24"/>
              </w:rPr>
            </w:pPr>
            <w:r>
              <w:rPr>
                <w:rFonts w:asciiTheme="majorHAnsi" w:hAnsiTheme="majorHAnsi" w:cs="Arial"/>
                <w:b/>
                <w:sz w:val="24"/>
              </w:rPr>
              <w:t>Okolju prijazne storitve čiščenja poslovnih prostorov</w:t>
            </w:r>
          </w:p>
          <w:p w14:paraId="675ECB8C" w14:textId="77777777" w:rsidR="00646C24" w:rsidRDefault="00646C24" w:rsidP="004F6C5B">
            <w:pPr>
              <w:spacing w:after="0"/>
              <w:jc w:val="center"/>
              <w:rPr>
                <w:rFonts w:asciiTheme="majorHAnsi" w:hAnsiTheme="majorHAnsi" w:cs="Arial"/>
                <w:b/>
                <w:sz w:val="24"/>
              </w:rPr>
            </w:pPr>
          </w:p>
          <w:p w14:paraId="3AB3AE73" w14:textId="77777777" w:rsidR="00646C24" w:rsidRPr="00122CDA" w:rsidRDefault="00646C24" w:rsidP="004F6C5B">
            <w:pPr>
              <w:spacing w:after="0"/>
              <w:jc w:val="center"/>
              <w:rPr>
                <w:rFonts w:asciiTheme="majorHAnsi" w:hAnsiTheme="majorHAnsi" w:cs="Arial"/>
                <w:color w:val="auto"/>
                <w:sz w:val="24"/>
                <w:szCs w:val="24"/>
              </w:rPr>
            </w:pPr>
          </w:p>
        </w:tc>
      </w:tr>
    </w:tbl>
    <w:p w14:paraId="7A9D5661" w14:textId="77777777" w:rsidR="00131729" w:rsidRPr="00122CDA" w:rsidRDefault="00131729" w:rsidP="004F6C5B">
      <w:pPr>
        <w:spacing w:after="0"/>
        <w:jc w:val="center"/>
        <w:rPr>
          <w:rFonts w:asciiTheme="majorHAnsi" w:hAnsiTheme="majorHAnsi" w:cs="Arial"/>
          <w:color w:val="auto"/>
          <w:sz w:val="24"/>
          <w:szCs w:val="24"/>
        </w:rPr>
      </w:pPr>
      <w:r w:rsidRPr="00122CDA">
        <w:rPr>
          <w:rFonts w:asciiTheme="majorHAnsi" w:hAnsiTheme="majorHAnsi" w:cs="Arial"/>
          <w:color w:val="auto"/>
          <w:sz w:val="24"/>
          <w:szCs w:val="24"/>
        </w:rPr>
        <w:t xml:space="preserve">po </w:t>
      </w:r>
      <w:r w:rsidR="00BD38E6">
        <w:rPr>
          <w:rFonts w:asciiTheme="majorHAnsi" w:hAnsiTheme="majorHAnsi" w:cs="Arial"/>
          <w:color w:val="auto"/>
          <w:sz w:val="24"/>
          <w:szCs w:val="24"/>
        </w:rPr>
        <w:t xml:space="preserve">odprtem </w:t>
      </w:r>
      <w:r w:rsidR="00BB0853" w:rsidRPr="00122CDA">
        <w:rPr>
          <w:rFonts w:asciiTheme="majorHAnsi" w:hAnsiTheme="majorHAnsi" w:cs="Arial"/>
          <w:color w:val="auto"/>
          <w:sz w:val="24"/>
          <w:szCs w:val="24"/>
        </w:rPr>
        <w:t>postopku</w:t>
      </w:r>
    </w:p>
    <w:p w14:paraId="0107CE7D" w14:textId="77777777" w:rsidR="00131729" w:rsidRPr="00122CDA" w:rsidRDefault="00131729" w:rsidP="004F6C5B">
      <w:pPr>
        <w:spacing w:after="0"/>
        <w:rPr>
          <w:rFonts w:asciiTheme="majorHAnsi" w:hAnsiTheme="majorHAnsi" w:cs="Arial"/>
          <w:color w:val="auto"/>
          <w:sz w:val="24"/>
          <w:szCs w:val="24"/>
        </w:rPr>
      </w:pPr>
    </w:p>
    <w:p w14:paraId="23893FA5" w14:textId="77777777" w:rsidR="00131729" w:rsidRPr="00122CDA" w:rsidRDefault="00131729" w:rsidP="004F6C5B">
      <w:pPr>
        <w:spacing w:after="0"/>
        <w:rPr>
          <w:rFonts w:asciiTheme="majorHAnsi" w:hAnsiTheme="majorHAnsi" w:cs="Arial"/>
          <w:color w:val="auto"/>
          <w:sz w:val="24"/>
          <w:szCs w:val="24"/>
        </w:rPr>
      </w:pPr>
    </w:p>
    <w:p w14:paraId="635B5330" w14:textId="77777777" w:rsidR="00131729" w:rsidRPr="00122CDA" w:rsidRDefault="00131729" w:rsidP="004F6C5B">
      <w:pPr>
        <w:spacing w:after="0"/>
        <w:rPr>
          <w:rFonts w:asciiTheme="majorHAnsi" w:hAnsiTheme="majorHAnsi" w:cs="Arial"/>
          <w:color w:val="auto"/>
          <w:sz w:val="24"/>
          <w:szCs w:val="24"/>
        </w:rPr>
      </w:pPr>
    </w:p>
    <w:p w14:paraId="41935142" w14:textId="77777777" w:rsidR="00131729" w:rsidRPr="00122CDA" w:rsidRDefault="00131729" w:rsidP="004F6C5B">
      <w:pPr>
        <w:spacing w:after="0"/>
        <w:rPr>
          <w:rFonts w:asciiTheme="majorHAnsi" w:hAnsiTheme="majorHAnsi" w:cs="Arial"/>
          <w:color w:val="auto"/>
          <w:sz w:val="24"/>
          <w:szCs w:val="24"/>
        </w:rPr>
      </w:pPr>
    </w:p>
    <w:p w14:paraId="4BA13A07" w14:textId="77777777" w:rsidR="00131729" w:rsidRPr="00122CDA" w:rsidRDefault="00131729" w:rsidP="004F6C5B">
      <w:pPr>
        <w:spacing w:after="0"/>
        <w:rPr>
          <w:rFonts w:asciiTheme="majorHAnsi" w:hAnsiTheme="majorHAnsi"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122CDA" w14:paraId="534D393C" w14:textId="77777777" w:rsidTr="00D620D3">
        <w:trPr>
          <w:cantSplit/>
          <w:trHeight w:val="567"/>
        </w:trPr>
        <w:tc>
          <w:tcPr>
            <w:tcW w:w="4075" w:type="dxa"/>
            <w:vAlign w:val="center"/>
          </w:tcPr>
          <w:p w14:paraId="033BEB59" w14:textId="77777777" w:rsidR="00D620D3" w:rsidRPr="00122CDA" w:rsidRDefault="00D620D3" w:rsidP="00D620D3">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2CC06FC7"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6D8CF2D8"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131729" w:rsidRPr="00122CDA" w14:paraId="1417E715" w14:textId="77777777" w:rsidTr="00D620D3">
        <w:trPr>
          <w:cantSplit/>
          <w:trHeight w:val="567"/>
        </w:trPr>
        <w:tc>
          <w:tcPr>
            <w:tcW w:w="4075" w:type="dxa"/>
            <w:vAlign w:val="center"/>
          </w:tcPr>
          <w:p w14:paraId="54999ADF" w14:textId="77777777" w:rsidR="00131729" w:rsidRPr="00122CDA" w:rsidRDefault="009E76E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23D74251" w14:textId="7AED5D90" w:rsidR="00131729" w:rsidRPr="00122CDA" w:rsidRDefault="003C522E" w:rsidP="006E007E">
            <w:pPr>
              <w:pStyle w:val="WW-BodyText2"/>
              <w:spacing w:after="0"/>
              <w:jc w:val="both"/>
              <w:rPr>
                <w:rFonts w:asciiTheme="majorHAnsi" w:hAnsiTheme="majorHAnsi" w:cs="Arial"/>
                <w:b w:val="0"/>
                <w:sz w:val="24"/>
              </w:rPr>
            </w:pPr>
            <w:r>
              <w:rPr>
                <w:rFonts w:asciiTheme="majorHAnsi" w:hAnsiTheme="majorHAnsi" w:cs="Arial"/>
                <w:b w:val="0"/>
                <w:sz w:val="24"/>
              </w:rPr>
              <w:t>Okolju prijazne storitve čiščenja poslovnih prostorov</w:t>
            </w:r>
          </w:p>
        </w:tc>
      </w:tr>
      <w:tr w:rsidR="00E9347E" w:rsidRPr="00122CDA" w14:paraId="287A8435" w14:textId="77777777" w:rsidTr="00D620D3">
        <w:trPr>
          <w:cantSplit/>
          <w:trHeight w:val="567"/>
        </w:trPr>
        <w:tc>
          <w:tcPr>
            <w:tcW w:w="4075" w:type="dxa"/>
            <w:vAlign w:val="center"/>
          </w:tcPr>
          <w:p w14:paraId="7408D94E"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2858CE2" w14:textId="77777777" w:rsidR="006338BC" w:rsidRPr="00122CDA" w:rsidRDefault="00131729" w:rsidP="003C522E">
            <w:pPr>
              <w:spacing w:after="0"/>
              <w:rPr>
                <w:rFonts w:asciiTheme="majorHAnsi" w:hAnsiTheme="majorHAnsi" w:cs="Arial"/>
                <w:color w:val="auto"/>
                <w:sz w:val="24"/>
                <w:szCs w:val="24"/>
              </w:rPr>
            </w:pPr>
            <w:r w:rsidRPr="00122CDA">
              <w:rPr>
                <w:rFonts w:asciiTheme="majorHAnsi" w:hAnsiTheme="majorHAnsi" w:cs="Arial"/>
                <w:color w:val="auto"/>
                <w:sz w:val="24"/>
                <w:szCs w:val="24"/>
              </w:rPr>
              <w:t>Javno naročilo</w:t>
            </w:r>
            <w:r w:rsidR="005874FD" w:rsidRPr="00122CDA">
              <w:rPr>
                <w:rFonts w:asciiTheme="majorHAnsi" w:hAnsiTheme="majorHAnsi" w:cs="Arial"/>
                <w:color w:val="auto"/>
                <w:sz w:val="24"/>
                <w:szCs w:val="24"/>
              </w:rPr>
              <w:t xml:space="preserve"> </w:t>
            </w:r>
            <w:r w:rsidR="003C522E">
              <w:rPr>
                <w:rFonts w:asciiTheme="majorHAnsi" w:hAnsiTheme="majorHAnsi" w:cs="Arial"/>
                <w:color w:val="auto"/>
                <w:sz w:val="24"/>
                <w:szCs w:val="24"/>
              </w:rPr>
              <w:t>storitev</w:t>
            </w:r>
          </w:p>
        </w:tc>
      </w:tr>
      <w:tr w:rsidR="00E9347E" w:rsidRPr="00122CDA" w14:paraId="6B2F9CCD" w14:textId="77777777" w:rsidTr="00D620D3">
        <w:trPr>
          <w:cantSplit/>
          <w:trHeight w:val="567"/>
        </w:trPr>
        <w:tc>
          <w:tcPr>
            <w:tcW w:w="4075" w:type="dxa"/>
            <w:vAlign w:val="center"/>
          </w:tcPr>
          <w:p w14:paraId="7F2EB161" w14:textId="77777777" w:rsidR="00131729" w:rsidRPr="00122CDA" w:rsidRDefault="00C31BB5" w:rsidP="00C31BB5">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3D57C50F" w14:textId="7933346A" w:rsidR="001D1B02" w:rsidRPr="00122CDA" w:rsidRDefault="00C31BB5" w:rsidP="00A40E82">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232CAE">
              <w:rPr>
                <w:rFonts w:asciiTheme="majorHAnsi" w:hAnsiTheme="majorHAnsi" w:cs="Arial"/>
                <w:color w:val="auto"/>
                <w:sz w:val="24"/>
                <w:szCs w:val="24"/>
              </w:rPr>
              <w:t>2</w:t>
            </w:r>
            <w:r w:rsidR="00A40E82">
              <w:rPr>
                <w:rFonts w:asciiTheme="majorHAnsi" w:hAnsiTheme="majorHAnsi" w:cs="Arial"/>
                <w:color w:val="auto"/>
                <w:sz w:val="24"/>
                <w:szCs w:val="24"/>
              </w:rPr>
              <w:t>1-</w:t>
            </w:r>
            <w:r w:rsidR="006E007E">
              <w:rPr>
                <w:rFonts w:asciiTheme="majorHAnsi" w:hAnsiTheme="majorHAnsi" w:cs="Arial"/>
                <w:color w:val="auto"/>
                <w:sz w:val="24"/>
                <w:szCs w:val="24"/>
              </w:rPr>
              <w:t>31</w:t>
            </w:r>
          </w:p>
        </w:tc>
      </w:tr>
      <w:tr w:rsidR="00131729" w:rsidRPr="00122CDA" w14:paraId="2C80BA4A" w14:textId="77777777" w:rsidTr="00D620D3">
        <w:trPr>
          <w:cantSplit/>
          <w:trHeight w:val="567"/>
        </w:trPr>
        <w:tc>
          <w:tcPr>
            <w:tcW w:w="4075" w:type="dxa"/>
            <w:vAlign w:val="center"/>
          </w:tcPr>
          <w:p w14:paraId="1C9F41D6"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24AD6ECF" w14:textId="6780A902" w:rsidR="00131729" w:rsidRPr="00122CDA" w:rsidRDefault="00B55E88" w:rsidP="00A40E82">
            <w:pPr>
              <w:spacing w:after="0"/>
              <w:rPr>
                <w:rFonts w:asciiTheme="majorHAnsi" w:hAnsiTheme="majorHAnsi" w:cs="Arial"/>
                <w:color w:val="auto"/>
                <w:sz w:val="24"/>
                <w:szCs w:val="24"/>
              </w:rPr>
            </w:pPr>
            <w:r w:rsidRPr="006E007E">
              <w:rPr>
                <w:rFonts w:asciiTheme="majorHAnsi" w:hAnsiTheme="majorHAnsi" w:cs="Arial"/>
                <w:color w:val="auto"/>
                <w:sz w:val="24"/>
                <w:szCs w:val="24"/>
              </w:rPr>
              <w:t>1</w:t>
            </w:r>
            <w:r w:rsidR="00FC2A91">
              <w:rPr>
                <w:rFonts w:asciiTheme="majorHAnsi" w:hAnsiTheme="majorHAnsi" w:cs="Arial"/>
                <w:color w:val="auto"/>
                <w:sz w:val="24"/>
                <w:szCs w:val="24"/>
              </w:rPr>
              <w:t>8</w:t>
            </w:r>
            <w:r w:rsidRPr="006E007E">
              <w:rPr>
                <w:rFonts w:asciiTheme="majorHAnsi" w:hAnsiTheme="majorHAnsi" w:cs="Arial"/>
                <w:color w:val="auto"/>
                <w:sz w:val="24"/>
                <w:szCs w:val="24"/>
              </w:rPr>
              <w:t xml:space="preserve">. </w:t>
            </w:r>
            <w:r w:rsidR="00A40E82" w:rsidRPr="006E007E">
              <w:rPr>
                <w:rFonts w:asciiTheme="majorHAnsi" w:hAnsiTheme="majorHAnsi" w:cs="Arial"/>
                <w:color w:val="auto"/>
                <w:sz w:val="24"/>
                <w:szCs w:val="24"/>
              </w:rPr>
              <w:t xml:space="preserve">1. </w:t>
            </w:r>
            <w:r w:rsidRPr="006E007E">
              <w:rPr>
                <w:rFonts w:asciiTheme="majorHAnsi" w:hAnsiTheme="majorHAnsi" w:cs="Arial"/>
                <w:color w:val="auto"/>
                <w:sz w:val="24"/>
                <w:szCs w:val="24"/>
              </w:rPr>
              <w:t>202</w:t>
            </w:r>
            <w:r w:rsidR="00A40E82" w:rsidRPr="006E007E">
              <w:rPr>
                <w:rFonts w:asciiTheme="majorHAnsi" w:hAnsiTheme="majorHAnsi" w:cs="Arial"/>
                <w:color w:val="auto"/>
                <w:sz w:val="24"/>
                <w:szCs w:val="24"/>
              </w:rPr>
              <w:t>1</w:t>
            </w:r>
          </w:p>
        </w:tc>
      </w:tr>
    </w:tbl>
    <w:p w14:paraId="61778079"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p w14:paraId="79EA97E0" w14:textId="148DD730" w:rsidR="005133FA" w:rsidRDefault="005133FA">
      <w:pPr>
        <w:spacing w:after="0" w:line="240" w:lineRule="auto"/>
        <w:rPr>
          <w:rFonts w:asciiTheme="majorHAnsi" w:hAnsiTheme="majorHAnsi" w:cs="Arial"/>
          <w:color w:val="auto"/>
          <w:kern w:val="3"/>
          <w:lang w:eastAsia="zh-CN"/>
        </w:rPr>
      </w:pPr>
      <w:bookmarkStart w:id="0" w:name="_GoBack"/>
      <w:bookmarkEnd w:id="0"/>
    </w:p>
    <w:p w14:paraId="37D154C0" w14:textId="77777777" w:rsidR="0002390E" w:rsidRPr="00C262A7" w:rsidRDefault="0002390E">
      <w:pPr>
        <w:spacing w:after="0" w:line="240" w:lineRule="auto"/>
        <w:rPr>
          <w:rFonts w:asciiTheme="majorHAnsi" w:hAnsiTheme="majorHAnsi" w:cs="Arial"/>
          <w:color w:val="auto"/>
          <w:kern w:val="3"/>
          <w:lang w:eastAsia="zh-CN"/>
        </w:rPr>
      </w:pPr>
    </w:p>
    <w:p w14:paraId="74AD24A3"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316367B8"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4D8EC3E7"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22CDA" w14:paraId="4A3E9406" w14:textId="77777777" w:rsidTr="00720C50">
        <w:trPr>
          <w:cantSplit/>
          <w:trHeight w:val="567"/>
        </w:trPr>
        <w:tc>
          <w:tcPr>
            <w:tcW w:w="4075" w:type="dxa"/>
            <w:vAlign w:val="center"/>
          </w:tcPr>
          <w:p w14:paraId="78FE4863"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4E2BE524"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05027491"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482D636E" w14:textId="77777777" w:rsidTr="00720C50">
        <w:trPr>
          <w:cantSplit/>
          <w:trHeight w:val="567"/>
        </w:trPr>
        <w:tc>
          <w:tcPr>
            <w:tcW w:w="4075" w:type="dxa"/>
            <w:vAlign w:val="center"/>
          </w:tcPr>
          <w:p w14:paraId="5DC1909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5D56FC2" w14:textId="77777777" w:rsidR="00720C50" w:rsidRPr="00122CDA" w:rsidRDefault="003C522E" w:rsidP="00720C50">
            <w:pPr>
              <w:pStyle w:val="WW-BodyText2"/>
              <w:spacing w:after="0"/>
              <w:jc w:val="both"/>
              <w:rPr>
                <w:rFonts w:asciiTheme="majorHAnsi" w:hAnsiTheme="majorHAnsi" w:cs="Arial"/>
                <w:b w:val="0"/>
                <w:sz w:val="24"/>
              </w:rPr>
            </w:pPr>
            <w:r>
              <w:rPr>
                <w:rFonts w:asciiTheme="majorHAnsi" w:hAnsiTheme="majorHAnsi" w:cs="Arial"/>
                <w:b w:val="0"/>
                <w:sz w:val="24"/>
              </w:rPr>
              <w:t>Okolju prijazne storitve čiščenja poslovnih prostorov</w:t>
            </w:r>
          </w:p>
        </w:tc>
      </w:tr>
      <w:tr w:rsidR="00720C50" w:rsidRPr="00122CDA" w14:paraId="49F8C1EA" w14:textId="77777777" w:rsidTr="00720C50">
        <w:trPr>
          <w:cantSplit/>
          <w:trHeight w:val="567"/>
        </w:trPr>
        <w:tc>
          <w:tcPr>
            <w:tcW w:w="4075" w:type="dxa"/>
            <w:vAlign w:val="center"/>
          </w:tcPr>
          <w:p w14:paraId="104C59C4"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5C1C6FC5" w14:textId="77777777" w:rsidR="00720C50" w:rsidRPr="00122CDA" w:rsidRDefault="00720C50" w:rsidP="003C522E">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3C522E">
              <w:rPr>
                <w:rFonts w:asciiTheme="majorHAnsi" w:hAnsiTheme="majorHAnsi" w:cs="Arial"/>
                <w:color w:val="auto"/>
                <w:sz w:val="24"/>
                <w:szCs w:val="24"/>
              </w:rPr>
              <w:t>storitev</w:t>
            </w:r>
          </w:p>
        </w:tc>
      </w:tr>
      <w:tr w:rsidR="00720C50" w:rsidRPr="00122CDA" w14:paraId="29D6D19B" w14:textId="77777777" w:rsidTr="00720C50">
        <w:trPr>
          <w:cantSplit/>
          <w:trHeight w:val="567"/>
        </w:trPr>
        <w:tc>
          <w:tcPr>
            <w:tcW w:w="4075" w:type="dxa"/>
            <w:vAlign w:val="center"/>
          </w:tcPr>
          <w:p w14:paraId="673416AE"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545707E5" w14:textId="7FAEF514" w:rsidR="00720C50" w:rsidRPr="00122CDA" w:rsidRDefault="006E007E" w:rsidP="0031762C">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Pr>
                <w:rFonts w:asciiTheme="majorHAnsi" w:hAnsiTheme="majorHAnsi" w:cs="Arial"/>
                <w:color w:val="auto"/>
                <w:sz w:val="24"/>
                <w:szCs w:val="24"/>
              </w:rPr>
              <w:t>21-31</w:t>
            </w:r>
          </w:p>
        </w:tc>
      </w:tr>
      <w:tr w:rsidR="00720C50" w:rsidRPr="00122CDA" w14:paraId="0BE05461" w14:textId="77777777" w:rsidTr="00720C50">
        <w:trPr>
          <w:cantSplit/>
          <w:trHeight w:val="567"/>
        </w:trPr>
        <w:tc>
          <w:tcPr>
            <w:tcW w:w="4075" w:type="dxa"/>
            <w:vAlign w:val="center"/>
          </w:tcPr>
          <w:p w14:paraId="3133F2FD"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30FD98EC" w14:textId="65AB21E4" w:rsidR="00720C50" w:rsidRPr="00122CDA" w:rsidRDefault="00B55E88" w:rsidP="003600E7">
            <w:pPr>
              <w:spacing w:after="0"/>
              <w:rPr>
                <w:rFonts w:asciiTheme="majorHAnsi" w:hAnsiTheme="majorHAnsi" w:cs="Arial"/>
                <w:color w:val="auto"/>
                <w:sz w:val="24"/>
                <w:szCs w:val="24"/>
              </w:rPr>
            </w:pPr>
            <w:r w:rsidRPr="003600E7">
              <w:rPr>
                <w:rFonts w:asciiTheme="majorHAnsi" w:hAnsiTheme="majorHAnsi" w:cs="Arial"/>
                <w:color w:val="000000" w:themeColor="text1"/>
                <w:sz w:val="24"/>
                <w:szCs w:val="24"/>
              </w:rPr>
              <w:t>1</w:t>
            </w:r>
            <w:r w:rsidR="00FC2A91">
              <w:rPr>
                <w:rFonts w:asciiTheme="majorHAnsi" w:hAnsiTheme="majorHAnsi" w:cs="Arial"/>
                <w:color w:val="000000" w:themeColor="text1"/>
                <w:sz w:val="24"/>
                <w:szCs w:val="24"/>
              </w:rPr>
              <w:t>8</w:t>
            </w:r>
            <w:r w:rsidRPr="003600E7">
              <w:rPr>
                <w:rFonts w:asciiTheme="majorHAnsi" w:hAnsiTheme="majorHAnsi" w:cs="Arial"/>
                <w:color w:val="000000" w:themeColor="text1"/>
                <w:sz w:val="24"/>
                <w:szCs w:val="24"/>
              </w:rPr>
              <w:t xml:space="preserve">. </w:t>
            </w:r>
            <w:r w:rsidR="003600E7" w:rsidRPr="003600E7">
              <w:rPr>
                <w:rFonts w:asciiTheme="majorHAnsi" w:hAnsiTheme="majorHAnsi" w:cs="Arial"/>
                <w:color w:val="000000" w:themeColor="text1"/>
                <w:sz w:val="24"/>
                <w:szCs w:val="24"/>
              </w:rPr>
              <w:t>0</w:t>
            </w:r>
            <w:r w:rsidRPr="003600E7">
              <w:rPr>
                <w:rFonts w:asciiTheme="majorHAnsi" w:hAnsiTheme="majorHAnsi" w:cs="Arial"/>
                <w:color w:val="000000" w:themeColor="text1"/>
                <w:sz w:val="24"/>
                <w:szCs w:val="24"/>
              </w:rPr>
              <w:t>1. 202</w:t>
            </w:r>
            <w:r w:rsidR="003600E7" w:rsidRPr="003600E7">
              <w:rPr>
                <w:rFonts w:asciiTheme="majorHAnsi" w:hAnsiTheme="majorHAnsi" w:cs="Arial"/>
                <w:color w:val="000000" w:themeColor="text1"/>
                <w:sz w:val="24"/>
                <w:szCs w:val="24"/>
              </w:rPr>
              <w:t>1</w:t>
            </w:r>
          </w:p>
        </w:tc>
      </w:tr>
    </w:tbl>
    <w:p w14:paraId="3811BB05" w14:textId="77777777" w:rsidR="00131729" w:rsidRPr="00C262A7" w:rsidRDefault="004779CE" w:rsidP="004F6C5B">
      <w:pPr>
        <w:spacing w:after="0"/>
        <w:rPr>
          <w:rFonts w:asciiTheme="majorHAnsi" w:hAnsiTheme="majorHAnsi" w:cs="Arial"/>
          <w:color w:val="auto"/>
          <w:lang w:eastAsia="zh-CN"/>
        </w:rPr>
        <w:sectPr w:rsidR="00131729" w:rsidRPr="00C262A7" w:rsidSect="007A6CDA">
          <w:headerReference w:type="default" r:id="rId8"/>
          <w:footerReference w:type="even" r:id="rId9"/>
          <w:footerReference w:type="default" r:id="rId10"/>
          <w:headerReference w:type="first" r:id="rId11"/>
          <w:footerReference w:type="first" r:id="rId12"/>
          <w:pgSz w:w="11906" w:h="16838" w:code="9"/>
          <w:pgMar w:top="1418" w:right="1274" w:bottom="1418" w:left="1418" w:header="708" w:footer="708" w:gutter="0"/>
          <w:cols w:space="708"/>
          <w:titlePg/>
        </w:sectPr>
      </w:pPr>
      <w:r w:rsidRPr="00C262A7">
        <w:rPr>
          <w:rFonts w:asciiTheme="majorHAnsi" w:hAnsiTheme="majorHAnsi"/>
          <w:noProof/>
          <w:lang w:eastAsia="sl-SI"/>
        </w:rPr>
        <mc:AlternateContent>
          <mc:Choice Requires="wps">
            <w:drawing>
              <wp:anchor distT="0" distB="0" distL="114300" distR="114300" simplePos="0" relativeHeight="251675136" behindDoc="0" locked="0" layoutInCell="1" allowOverlap="1" wp14:anchorId="3B638066" wp14:editId="7341A12B">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8AE0092" w14:textId="77777777" w:rsidR="00AF256A" w:rsidRPr="008B496A" w:rsidRDefault="00AF256A"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3B638066"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" adj="20559" filled="f" stroked="f" strokeweight="2pt">
                <v:textbox inset=",0,14.4pt,0">
                  <w:txbxContent>
                    <w:p w14:paraId="78AE0092" w14:textId="77777777" w:rsidR="00AF256A" w:rsidRPr="008B496A" w:rsidRDefault="00AF256A" w:rsidP="004779CE">
                      <w:pPr>
                        <w:pStyle w:val="Naslov"/>
                        <w:rPr>
                          <w:rFonts w:cs="Times New Roman"/>
                        </w:rPr>
                      </w:pPr>
                      <w:r>
                        <w:t>B</w:t>
                      </w:r>
                      <w:r w:rsidRPr="008B496A">
                        <w:t xml:space="preserve">) </w:t>
                      </w:r>
                      <w:r>
                        <w:t>OBRAZCI</w:t>
                      </w:r>
                    </w:p>
                  </w:txbxContent>
                </v:textbox>
                <w10:wrap anchorx="margin"/>
              </v:shape>
            </w:pict>
          </mc:Fallback>
        </mc:AlternateContent>
      </w:r>
    </w:p>
    <w:p w14:paraId="1B4087FC" w14:textId="77777777" w:rsidR="008A2E8A" w:rsidRPr="00C262A7" w:rsidRDefault="00952046" w:rsidP="00952046">
      <w:pPr>
        <w:pStyle w:val="Slog3"/>
        <w:rPr>
          <w:rStyle w:val="Neenpoudarek"/>
          <w:rFonts w:asciiTheme="majorHAnsi" w:hAnsiTheme="majorHAnsi" w:cs="Arial"/>
          <w:bCs/>
          <w:i/>
          <w:iCs/>
          <w:color w:val="auto"/>
          <w:sz w:val="22"/>
          <w:szCs w:val="22"/>
        </w:rPr>
      </w:pPr>
      <w:bookmarkStart w:id="2" w:name="_Toc61590220"/>
      <w:r w:rsidRPr="00C262A7">
        <w:rPr>
          <w:rStyle w:val="Neenpoudarek"/>
          <w:rFonts w:asciiTheme="majorHAnsi" w:hAnsiTheme="majorHAnsi" w:cs="Arial"/>
          <w:bCs/>
          <w:i/>
          <w:iCs/>
          <w:color w:val="auto"/>
          <w:sz w:val="22"/>
          <w:szCs w:val="22"/>
        </w:rPr>
        <w:lastRenderedPageBreak/>
        <w:t>Priloga</w:t>
      </w:r>
      <w:r w:rsidR="008A2E8A" w:rsidRPr="00C262A7">
        <w:rPr>
          <w:rStyle w:val="Neenpoudarek"/>
          <w:rFonts w:asciiTheme="majorHAnsi" w:hAnsiTheme="majorHAnsi" w:cs="Arial"/>
          <w:bCs/>
          <w:i/>
          <w:iCs/>
          <w:color w:val="auto"/>
          <w:sz w:val="22"/>
          <w:szCs w:val="22"/>
        </w:rPr>
        <w:t xml:space="preserve"> </w:t>
      </w:r>
      <w:r w:rsidR="00041C94" w:rsidRPr="00C262A7">
        <w:rPr>
          <w:rStyle w:val="Neenpoudarek"/>
          <w:rFonts w:asciiTheme="majorHAnsi" w:hAnsiTheme="majorHAnsi" w:cs="Arial"/>
          <w:bCs/>
          <w:i/>
          <w:iCs/>
          <w:color w:val="auto"/>
          <w:sz w:val="22"/>
          <w:szCs w:val="22"/>
        </w:rPr>
        <w:t>A</w:t>
      </w:r>
      <w:bookmarkEnd w:id="2"/>
    </w:p>
    <w:p w14:paraId="15AD87DF" w14:textId="77777777" w:rsidR="00131729" w:rsidRPr="00C262A7" w:rsidRDefault="002978C3" w:rsidP="00040EBB">
      <w:pPr>
        <w:pStyle w:val="Intenzivencitat"/>
      </w:pPr>
      <w:bookmarkStart w:id="3" w:name="_Toc61590221"/>
      <w:r w:rsidRPr="00C262A7">
        <w:t xml:space="preserve">PONUDBENI </w:t>
      </w:r>
      <w:r w:rsidR="00131729" w:rsidRPr="00C262A7">
        <w:t>P</w:t>
      </w:r>
      <w:r w:rsidR="009C48C1" w:rsidRPr="00C262A7">
        <w:t>REDRAČUN</w:t>
      </w:r>
      <w:bookmarkEnd w:id="3"/>
    </w:p>
    <w:p w14:paraId="3D4227C4" w14:textId="77777777" w:rsidR="00073ACC" w:rsidRPr="00C262A7" w:rsidRDefault="00073ACC" w:rsidP="004528E7">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2DFC550F" w14:textId="09AB4F3F" w:rsidR="0048543C" w:rsidRPr="005133FA" w:rsidRDefault="00247883" w:rsidP="00A62924">
      <w:pPr>
        <w:spacing w:after="0"/>
        <w:ind w:hanging="7"/>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Na osnovi </w:t>
      </w:r>
      <w:r w:rsidR="006729B1">
        <w:rPr>
          <w:rFonts w:asciiTheme="majorHAnsi" w:hAnsiTheme="majorHAnsi" w:cs="Arial"/>
          <w:color w:val="auto"/>
          <w:kern w:val="3"/>
          <w:sz w:val="24"/>
          <w:szCs w:val="24"/>
          <w:lang w:eastAsia="zh-CN"/>
        </w:rPr>
        <w:t>obvestila o javnem naročilu</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sz w:val="24"/>
          <w:szCs w:val="24"/>
        </w:rPr>
        <w:t>»</w:t>
      </w:r>
      <w:r w:rsidR="003C522E" w:rsidRPr="003C522E">
        <w:rPr>
          <w:rFonts w:asciiTheme="majorHAnsi" w:hAnsiTheme="majorHAnsi" w:cs="Arial"/>
          <w:color w:val="auto"/>
          <w:sz w:val="24"/>
          <w:szCs w:val="24"/>
        </w:rPr>
        <w:t>Okolju prijazne storitve čiščenja poslovnih prostorov</w:t>
      </w:r>
      <w:r w:rsidR="0048543C" w:rsidRPr="005133FA">
        <w:rPr>
          <w:rFonts w:asciiTheme="majorHAnsi" w:hAnsiTheme="majorHAnsi" w:cs="Arial"/>
          <w:color w:val="auto"/>
          <w:kern w:val="3"/>
          <w:sz w:val="24"/>
          <w:szCs w:val="24"/>
          <w:lang w:eastAsia="zh-CN"/>
        </w:rPr>
        <w:t>«, objavlj</w:t>
      </w:r>
      <w:r w:rsidR="0048543C" w:rsidRPr="006E007E">
        <w:rPr>
          <w:rFonts w:asciiTheme="majorHAnsi" w:hAnsiTheme="majorHAnsi" w:cs="Arial"/>
          <w:color w:val="auto"/>
          <w:kern w:val="3"/>
          <w:sz w:val="24"/>
          <w:szCs w:val="24"/>
          <w:lang w:eastAsia="zh-CN"/>
        </w:rPr>
        <w:t xml:space="preserve">enega na portalu javnih naročil dne </w:t>
      </w:r>
      <w:r w:rsidR="006E007E" w:rsidRPr="006E007E">
        <w:rPr>
          <w:rFonts w:asciiTheme="majorHAnsi" w:hAnsiTheme="majorHAnsi" w:cs="Arial"/>
          <w:color w:val="auto"/>
          <w:kern w:val="3"/>
          <w:sz w:val="24"/>
          <w:szCs w:val="24"/>
          <w:lang w:eastAsia="zh-CN"/>
        </w:rPr>
        <w:t>___________________</w:t>
      </w:r>
      <w:r w:rsidR="00A62924" w:rsidRPr="006E007E">
        <w:rPr>
          <w:rFonts w:asciiTheme="majorHAnsi" w:hAnsiTheme="majorHAnsi" w:cs="Arial"/>
          <w:color w:val="auto"/>
          <w:kern w:val="3"/>
          <w:sz w:val="24"/>
          <w:szCs w:val="24"/>
          <w:lang w:eastAsia="zh-CN"/>
        </w:rPr>
        <w:t xml:space="preserve"> </w:t>
      </w:r>
      <w:r w:rsidR="0048543C" w:rsidRPr="006E007E">
        <w:rPr>
          <w:rFonts w:asciiTheme="majorHAnsi" w:hAnsiTheme="majorHAnsi" w:cs="Arial"/>
          <w:color w:val="auto"/>
          <w:kern w:val="3"/>
          <w:sz w:val="24"/>
          <w:szCs w:val="24"/>
          <w:lang w:eastAsia="zh-CN"/>
        </w:rPr>
        <w:t>pod številko objave JN</w:t>
      </w:r>
      <w:r w:rsidR="006E007E" w:rsidRPr="006E007E">
        <w:rPr>
          <w:rFonts w:asciiTheme="majorHAnsi" w:hAnsiTheme="majorHAnsi" w:cs="Arial"/>
          <w:color w:val="auto"/>
          <w:kern w:val="3"/>
          <w:sz w:val="24"/>
          <w:szCs w:val="24"/>
          <w:lang w:eastAsia="zh-CN"/>
        </w:rPr>
        <w:t>________________</w:t>
      </w:r>
      <w:r w:rsidR="0048543C" w:rsidRPr="006E007E">
        <w:rPr>
          <w:rFonts w:asciiTheme="majorHAnsi" w:hAnsiTheme="majorHAnsi" w:cs="Arial"/>
          <w:color w:val="auto"/>
          <w:kern w:val="3"/>
          <w:sz w:val="24"/>
          <w:szCs w:val="24"/>
          <w:lang w:eastAsia="zh-CN"/>
        </w:rPr>
        <w:t>/20</w:t>
      </w:r>
      <w:r w:rsidR="006E007E" w:rsidRPr="006E007E">
        <w:rPr>
          <w:rFonts w:asciiTheme="majorHAnsi" w:hAnsiTheme="majorHAnsi" w:cs="Arial"/>
          <w:color w:val="auto"/>
          <w:kern w:val="3"/>
          <w:sz w:val="24"/>
          <w:szCs w:val="24"/>
          <w:lang w:eastAsia="zh-CN"/>
        </w:rPr>
        <w:t>21</w:t>
      </w:r>
      <w:r w:rsidR="009D7C3D" w:rsidRPr="006E007E">
        <w:rPr>
          <w:rFonts w:asciiTheme="majorHAnsi" w:hAnsiTheme="majorHAnsi" w:cs="Arial"/>
          <w:color w:val="auto"/>
          <w:kern w:val="3"/>
          <w:sz w:val="24"/>
          <w:szCs w:val="24"/>
          <w:lang w:eastAsia="zh-CN"/>
        </w:rPr>
        <w:t xml:space="preserve">-B01, </w:t>
      </w:r>
      <w:r w:rsidR="0048543C" w:rsidRPr="006E007E">
        <w:rPr>
          <w:rFonts w:asciiTheme="majorHAnsi" w:hAnsiTheme="majorHAnsi" w:cs="Arial"/>
          <w:color w:val="auto"/>
          <w:kern w:val="3"/>
          <w:sz w:val="24"/>
          <w:szCs w:val="24"/>
          <w:lang w:eastAsia="zh-CN"/>
        </w:rPr>
        <w:t>dajemo</w:t>
      </w:r>
      <w:r w:rsidR="0048543C" w:rsidRPr="005133FA">
        <w:rPr>
          <w:rFonts w:asciiTheme="majorHAnsi" w:hAnsiTheme="majorHAnsi" w:cs="Arial"/>
          <w:color w:val="auto"/>
          <w:kern w:val="3"/>
          <w:sz w:val="24"/>
          <w:szCs w:val="24"/>
          <w:lang w:eastAsia="zh-CN"/>
        </w:rPr>
        <w:t xml:space="preserve"> ponudbo, kot sledi:</w:t>
      </w:r>
    </w:p>
    <w:p w14:paraId="4457E588" w14:textId="77777777" w:rsidR="0048543C" w:rsidRPr="005133FA" w:rsidRDefault="0048543C" w:rsidP="00247883">
      <w:pPr>
        <w:spacing w:after="0"/>
        <w:ind w:hanging="7"/>
        <w:jc w:val="both"/>
        <w:rPr>
          <w:rFonts w:asciiTheme="majorHAnsi" w:hAnsiTheme="majorHAnsi" w:cs="Arial"/>
          <w:color w:val="auto"/>
          <w:kern w:val="3"/>
          <w:sz w:val="16"/>
          <w:szCs w:val="16"/>
          <w:lang w:eastAsia="zh-CN"/>
        </w:rPr>
      </w:pPr>
    </w:p>
    <w:p w14:paraId="7B0D7E60" w14:textId="77777777" w:rsidR="00B76052" w:rsidRDefault="00B76052" w:rsidP="00247883">
      <w:pPr>
        <w:spacing w:after="0" w:line="240" w:lineRule="auto"/>
        <w:jc w:val="both"/>
        <w:rPr>
          <w:rFonts w:asciiTheme="majorHAnsi" w:hAnsiTheme="majorHAnsi" w:cs="Calibri"/>
          <w:sz w:val="16"/>
          <w:szCs w:val="16"/>
        </w:rPr>
      </w:pPr>
    </w:p>
    <w:tbl>
      <w:tblPr>
        <w:tblStyle w:val="Tabelamrea"/>
        <w:tblW w:w="9072" w:type="dxa"/>
        <w:tblInd w:w="-5" w:type="dxa"/>
        <w:tblLook w:val="04A0" w:firstRow="1" w:lastRow="0" w:firstColumn="1" w:lastColumn="0" w:noHBand="0" w:noVBand="1"/>
      </w:tblPr>
      <w:tblGrid>
        <w:gridCol w:w="9072"/>
      </w:tblGrid>
      <w:tr w:rsidR="009C48C1" w:rsidRPr="005133FA" w14:paraId="18DA26E2" w14:textId="77777777" w:rsidTr="00711892">
        <w:trPr>
          <w:trHeight w:val="475"/>
        </w:trPr>
        <w:tc>
          <w:tcPr>
            <w:tcW w:w="9072" w:type="dxa"/>
            <w:vAlign w:val="center"/>
          </w:tcPr>
          <w:p w14:paraId="4FB61F43" w14:textId="77777777" w:rsidR="00247883" w:rsidRPr="005133FA" w:rsidRDefault="008345F6" w:rsidP="009C48C1">
            <w:pPr>
              <w:spacing w:after="0"/>
              <w:ind w:left="567"/>
              <w:jc w:val="center"/>
              <w:rPr>
                <w:rFonts w:asciiTheme="majorHAnsi" w:hAnsiTheme="majorHAnsi" w:cs="Arial"/>
                <w:b/>
                <w:color w:val="auto"/>
                <w:sz w:val="24"/>
                <w:szCs w:val="24"/>
              </w:rPr>
            </w:pPr>
            <w:r>
              <w:rPr>
                <w:rFonts w:asciiTheme="majorHAnsi" w:hAnsiTheme="majorHAnsi" w:cs="Arial"/>
                <w:b/>
                <w:color w:val="auto"/>
                <w:sz w:val="24"/>
                <w:szCs w:val="24"/>
              </w:rPr>
              <w:t xml:space="preserve">P O N U D B E N I    </w:t>
            </w:r>
            <w:r w:rsidR="00247883" w:rsidRPr="005133FA">
              <w:rPr>
                <w:rFonts w:asciiTheme="majorHAnsi" w:hAnsiTheme="majorHAnsi" w:cs="Arial"/>
                <w:b/>
                <w:color w:val="auto"/>
                <w:sz w:val="24"/>
                <w:szCs w:val="24"/>
              </w:rPr>
              <w:t>P</w:t>
            </w:r>
            <w:r w:rsidR="009C48C1" w:rsidRPr="005133FA">
              <w:rPr>
                <w:rFonts w:asciiTheme="majorHAnsi" w:hAnsiTheme="majorHAnsi" w:cs="Arial"/>
                <w:b/>
                <w:color w:val="auto"/>
                <w:sz w:val="24"/>
                <w:szCs w:val="24"/>
              </w:rPr>
              <w:t xml:space="preserve"> R E D R A Č U N</w:t>
            </w:r>
          </w:p>
        </w:tc>
      </w:tr>
    </w:tbl>
    <w:p w14:paraId="041261E7" w14:textId="77777777" w:rsidR="00775A66" w:rsidRDefault="00775A66" w:rsidP="00247883">
      <w:pPr>
        <w:tabs>
          <w:tab w:val="left" w:pos="5595"/>
        </w:tabs>
        <w:spacing w:after="0" w:line="240" w:lineRule="auto"/>
        <w:jc w:val="both"/>
        <w:rPr>
          <w:rFonts w:asciiTheme="majorHAnsi" w:hAnsiTheme="majorHAnsi" w:cs="Calibri"/>
          <w:color w:val="auto"/>
          <w:sz w:val="16"/>
          <w:szCs w:val="16"/>
        </w:rPr>
      </w:pPr>
    </w:p>
    <w:p w14:paraId="50429E6D" w14:textId="0672287C" w:rsidR="00247883" w:rsidRPr="005133FA" w:rsidRDefault="00775A66" w:rsidP="00775A66">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 xml:space="preserve">Številka naročila: </w:t>
      </w:r>
      <w:r w:rsidR="006E007E" w:rsidRPr="00122CDA">
        <w:rPr>
          <w:rFonts w:asciiTheme="majorHAnsi" w:hAnsiTheme="majorHAnsi" w:cs="Arial"/>
          <w:color w:val="auto"/>
          <w:sz w:val="24"/>
          <w:szCs w:val="24"/>
        </w:rPr>
        <w:t>403/</w:t>
      </w:r>
      <w:r w:rsidR="006E007E">
        <w:rPr>
          <w:rFonts w:asciiTheme="majorHAnsi" w:hAnsiTheme="majorHAnsi" w:cs="Arial"/>
          <w:color w:val="auto"/>
          <w:sz w:val="24"/>
          <w:szCs w:val="24"/>
        </w:rPr>
        <w:t>21-31</w:t>
      </w:r>
    </w:p>
    <w:p w14:paraId="26C4AEB0"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Številka p</w:t>
      </w:r>
      <w:r w:rsidR="009C48C1" w:rsidRPr="005133FA">
        <w:rPr>
          <w:rFonts w:asciiTheme="majorHAnsi" w:hAnsiTheme="majorHAnsi" w:cs="Arial"/>
          <w:color w:val="auto"/>
          <w:sz w:val="24"/>
          <w:szCs w:val="24"/>
        </w:rPr>
        <w:t>redračuna</w:t>
      </w:r>
      <w:r w:rsidRPr="005133FA">
        <w:rPr>
          <w:rFonts w:asciiTheme="majorHAnsi" w:hAnsiTheme="majorHAnsi" w:cs="Arial"/>
          <w:color w:val="auto"/>
          <w:sz w:val="24"/>
          <w:szCs w:val="24"/>
        </w:rPr>
        <w:t>:________________</w:t>
      </w:r>
    </w:p>
    <w:p w14:paraId="626E6FC6"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1C2F6F7" w14:textId="77777777" w:rsidR="00B76052" w:rsidRDefault="00B76052" w:rsidP="00247883">
      <w:pPr>
        <w:tabs>
          <w:tab w:val="right" w:pos="2556"/>
          <w:tab w:val="right" w:pos="9017"/>
        </w:tabs>
        <w:spacing w:after="0"/>
        <w:rPr>
          <w:rFonts w:asciiTheme="majorHAnsi" w:hAnsiTheme="majorHAnsi" w:cs="Arial"/>
          <w:b/>
          <w:color w:val="auto"/>
          <w:sz w:val="16"/>
          <w:szCs w:val="16"/>
        </w:rPr>
      </w:pPr>
    </w:p>
    <w:p w14:paraId="6F893B1E" w14:textId="77777777" w:rsidR="0048543C" w:rsidRPr="005133FA" w:rsidRDefault="0048543C" w:rsidP="0048543C">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48543C" w:rsidRPr="005133FA" w14:paraId="17F19450" w14:textId="77777777" w:rsidTr="00B7605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7EADE27C"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945" w:type="dxa"/>
            <w:tcBorders>
              <w:top w:val="single" w:sz="4" w:space="0" w:color="auto"/>
              <w:left w:val="single" w:sz="4" w:space="0" w:color="auto"/>
              <w:bottom w:val="single" w:sz="4" w:space="0" w:color="auto"/>
              <w:right w:val="single" w:sz="4" w:space="0" w:color="auto"/>
            </w:tcBorders>
            <w:vAlign w:val="center"/>
          </w:tcPr>
          <w:p w14:paraId="6FD6A129" w14:textId="77777777" w:rsidR="0048543C" w:rsidRPr="005133FA" w:rsidRDefault="0048543C" w:rsidP="006F72AB">
            <w:pPr>
              <w:spacing w:after="0"/>
              <w:rPr>
                <w:rFonts w:asciiTheme="majorHAnsi" w:hAnsiTheme="majorHAnsi" w:cs="Arial"/>
                <w:b/>
                <w:color w:val="auto"/>
                <w:sz w:val="24"/>
                <w:szCs w:val="24"/>
              </w:rPr>
            </w:pPr>
          </w:p>
        </w:tc>
      </w:tr>
      <w:tr w:rsidR="0048543C" w:rsidRPr="005133FA" w14:paraId="6A90B2AB" w14:textId="77777777" w:rsidTr="00B7605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29D382A0"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945" w:type="dxa"/>
            <w:tcBorders>
              <w:top w:val="single" w:sz="4" w:space="0" w:color="auto"/>
              <w:left w:val="single" w:sz="4" w:space="0" w:color="auto"/>
              <w:bottom w:val="single" w:sz="4" w:space="0" w:color="auto"/>
              <w:right w:val="single" w:sz="4" w:space="0" w:color="auto"/>
            </w:tcBorders>
            <w:vAlign w:val="center"/>
          </w:tcPr>
          <w:p w14:paraId="32470B7E"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4A99532C" w14:textId="77777777" w:rsidTr="00B7605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4C23386A"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6945" w:type="dxa"/>
            <w:tcBorders>
              <w:top w:val="single" w:sz="4" w:space="0" w:color="auto"/>
              <w:left w:val="single" w:sz="4" w:space="0" w:color="auto"/>
              <w:bottom w:val="single" w:sz="4" w:space="0" w:color="auto"/>
              <w:right w:val="single" w:sz="4" w:space="0" w:color="auto"/>
            </w:tcBorders>
            <w:vAlign w:val="center"/>
          </w:tcPr>
          <w:p w14:paraId="7E3822BB"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211B1523" w14:textId="77777777" w:rsidTr="00B7605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7718A6E8"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6945" w:type="dxa"/>
            <w:tcBorders>
              <w:top w:val="single" w:sz="4" w:space="0" w:color="auto"/>
              <w:left w:val="single" w:sz="4" w:space="0" w:color="auto"/>
              <w:bottom w:val="single" w:sz="4" w:space="0" w:color="auto"/>
              <w:right w:val="single" w:sz="4" w:space="0" w:color="auto"/>
            </w:tcBorders>
            <w:vAlign w:val="center"/>
          </w:tcPr>
          <w:p w14:paraId="07C81004" w14:textId="77777777" w:rsidR="0048543C" w:rsidRPr="005133FA" w:rsidRDefault="0048543C" w:rsidP="006F72AB">
            <w:pPr>
              <w:spacing w:after="0"/>
              <w:rPr>
                <w:rFonts w:asciiTheme="majorHAnsi" w:hAnsiTheme="majorHAnsi" w:cs="Arial"/>
                <w:color w:val="auto"/>
                <w:sz w:val="24"/>
                <w:szCs w:val="24"/>
              </w:rPr>
            </w:pPr>
          </w:p>
        </w:tc>
      </w:tr>
    </w:tbl>
    <w:p w14:paraId="2706B596" w14:textId="77777777" w:rsidR="00047203" w:rsidRDefault="00047203" w:rsidP="007B76A4">
      <w:pPr>
        <w:suppressAutoHyphens/>
        <w:autoSpaceDN w:val="0"/>
        <w:spacing w:after="0"/>
        <w:ind w:right="6"/>
        <w:jc w:val="both"/>
        <w:textAlignment w:val="baseline"/>
        <w:rPr>
          <w:rFonts w:asciiTheme="majorHAnsi" w:hAnsiTheme="majorHAnsi" w:cs="Arial"/>
          <w:i/>
          <w:color w:val="auto"/>
          <w:kern w:val="3"/>
          <w:lang w:eastAsia="zh-CN"/>
        </w:rPr>
      </w:pPr>
    </w:p>
    <w:p w14:paraId="4770F51D" w14:textId="77777777" w:rsidR="00AA6EE6" w:rsidRPr="00AA6EE6" w:rsidRDefault="00AA6EE6" w:rsidP="00B97EE7">
      <w:pPr>
        <w:tabs>
          <w:tab w:val="right" w:pos="2556"/>
          <w:tab w:val="right" w:pos="9017"/>
        </w:tabs>
        <w:spacing w:after="0"/>
        <w:rPr>
          <w:rFonts w:cs="Arial"/>
          <w:b/>
          <w:sz w:val="20"/>
          <w:szCs w:val="20"/>
          <w:u w:val="single"/>
        </w:rPr>
      </w:pPr>
    </w:p>
    <w:p w14:paraId="53782729" w14:textId="27A41C76" w:rsidR="00247883" w:rsidRPr="005133FA" w:rsidRDefault="00247883" w:rsidP="001C67FB">
      <w:pPr>
        <w:numPr>
          <w:ilvl w:val="0"/>
          <w:numId w:val="33"/>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PREDMET PONUDBE</w:t>
      </w:r>
    </w:p>
    <w:p w14:paraId="300B4C25" w14:textId="6D13B321" w:rsidR="00601A7B" w:rsidRDefault="00601A7B" w:rsidP="00601A7B">
      <w:pPr>
        <w:spacing w:after="0"/>
        <w:jc w:val="both"/>
        <w:rPr>
          <w:rFonts w:ascii="Arial" w:hAnsi="Arial" w:cs="Arial"/>
          <w:color w:val="auto"/>
        </w:rPr>
      </w:pPr>
      <w:r w:rsidRPr="007B76A4">
        <w:rPr>
          <w:rFonts w:cs="Arial"/>
          <w:bCs/>
          <w:color w:val="auto"/>
          <w:sz w:val="24"/>
          <w:szCs w:val="24"/>
        </w:rPr>
        <w:t xml:space="preserve">Predmet ponudbe </w:t>
      </w:r>
      <w:r w:rsidR="003600E7" w:rsidRPr="00F845FA">
        <w:rPr>
          <w:rFonts w:cs="Arial"/>
          <w:color w:val="auto"/>
          <w:sz w:val="24"/>
          <w:szCs w:val="24"/>
          <w:lang w:eastAsia="zh-CN"/>
        </w:rPr>
        <w:t xml:space="preserve">je </w:t>
      </w:r>
      <w:r w:rsidR="003600E7">
        <w:rPr>
          <w:rFonts w:cs="Arial"/>
          <w:color w:val="auto"/>
          <w:sz w:val="24"/>
          <w:szCs w:val="24"/>
          <w:lang w:eastAsia="zh-CN"/>
        </w:rPr>
        <w:t xml:space="preserve">okolju prijazno </w:t>
      </w:r>
      <w:r w:rsidR="003600E7" w:rsidRPr="00215C3D">
        <w:rPr>
          <w:rFonts w:cs="Arial"/>
          <w:color w:val="auto"/>
          <w:sz w:val="24"/>
          <w:szCs w:val="24"/>
          <w:lang w:eastAsia="zh-CN"/>
        </w:rPr>
        <w:t>čiščenje poslovnih prostorov in površin v lasti</w:t>
      </w:r>
      <w:r w:rsidR="003600E7">
        <w:rPr>
          <w:rFonts w:cs="Arial"/>
          <w:color w:val="auto"/>
          <w:sz w:val="24"/>
          <w:szCs w:val="24"/>
          <w:lang w:eastAsia="zh-CN"/>
        </w:rPr>
        <w:t>, upravljanju ali uporabi</w:t>
      </w:r>
      <w:r w:rsidR="003600E7" w:rsidRPr="00215C3D">
        <w:rPr>
          <w:rFonts w:cs="Arial"/>
          <w:color w:val="auto"/>
          <w:sz w:val="24"/>
          <w:szCs w:val="24"/>
          <w:lang w:eastAsia="zh-CN"/>
        </w:rPr>
        <w:t xml:space="preserve"> naročnika D.S.U. d.o.o., in sicer</w:t>
      </w:r>
      <w:r w:rsidR="003600E7">
        <w:rPr>
          <w:rFonts w:cs="Arial"/>
          <w:color w:val="auto"/>
          <w:sz w:val="24"/>
          <w:szCs w:val="24"/>
          <w:lang w:eastAsia="zh-CN"/>
        </w:rPr>
        <w:t xml:space="preserve"> </w:t>
      </w:r>
      <w:r w:rsidR="003600E7" w:rsidRPr="00EF226A">
        <w:rPr>
          <w:rFonts w:cs="Arial"/>
          <w:color w:val="auto"/>
          <w:sz w:val="24"/>
          <w:szCs w:val="24"/>
          <w:lang w:eastAsia="zh-CN"/>
        </w:rPr>
        <w:t xml:space="preserve">dnevno, občasno oz. druga posebna čiščenja poslovnih prostorov in okolice stavb, ki se </w:t>
      </w:r>
      <w:r w:rsidR="003600E7">
        <w:rPr>
          <w:rFonts w:cs="Arial"/>
          <w:color w:val="auto"/>
          <w:sz w:val="24"/>
          <w:szCs w:val="24"/>
          <w:lang w:eastAsia="zh-CN"/>
        </w:rPr>
        <w:t xml:space="preserve">z odpiranjem konkurence med strankami okvirnega sporazuma </w:t>
      </w:r>
      <w:r w:rsidR="003600E7" w:rsidRPr="00EF226A">
        <w:rPr>
          <w:rFonts w:cs="Arial"/>
          <w:color w:val="auto"/>
          <w:sz w:val="24"/>
          <w:szCs w:val="24"/>
          <w:lang w:eastAsia="zh-CN"/>
        </w:rPr>
        <w:t xml:space="preserve">oddajajo v obdobju od 1. </w:t>
      </w:r>
      <w:r w:rsidR="009F0573">
        <w:rPr>
          <w:rFonts w:cs="Arial"/>
          <w:color w:val="auto"/>
          <w:sz w:val="24"/>
          <w:szCs w:val="24"/>
          <w:lang w:eastAsia="zh-CN"/>
        </w:rPr>
        <w:t>5</w:t>
      </w:r>
      <w:r w:rsidR="003600E7" w:rsidRPr="00EF226A">
        <w:rPr>
          <w:rFonts w:cs="Arial"/>
          <w:color w:val="auto"/>
          <w:sz w:val="24"/>
          <w:szCs w:val="24"/>
          <w:lang w:eastAsia="zh-CN"/>
        </w:rPr>
        <w:t>. 2021 do 3</w:t>
      </w:r>
      <w:r w:rsidR="009F0573">
        <w:rPr>
          <w:rFonts w:cs="Arial"/>
          <w:color w:val="auto"/>
          <w:sz w:val="24"/>
          <w:szCs w:val="24"/>
          <w:lang w:eastAsia="zh-CN"/>
        </w:rPr>
        <w:t>0</w:t>
      </w:r>
      <w:r w:rsidR="003600E7" w:rsidRPr="00EF226A">
        <w:rPr>
          <w:rFonts w:cs="Arial"/>
          <w:color w:val="auto"/>
          <w:sz w:val="24"/>
          <w:szCs w:val="24"/>
          <w:lang w:eastAsia="zh-CN"/>
        </w:rPr>
        <w:t xml:space="preserve">. </w:t>
      </w:r>
      <w:r w:rsidR="009F0573">
        <w:rPr>
          <w:rFonts w:cs="Arial"/>
          <w:color w:val="auto"/>
          <w:sz w:val="24"/>
          <w:szCs w:val="24"/>
          <w:lang w:eastAsia="zh-CN"/>
        </w:rPr>
        <w:t>4</w:t>
      </w:r>
      <w:r w:rsidR="003600E7" w:rsidRPr="00EF226A">
        <w:rPr>
          <w:rFonts w:cs="Arial"/>
          <w:color w:val="auto"/>
          <w:sz w:val="24"/>
          <w:szCs w:val="24"/>
          <w:lang w:eastAsia="zh-CN"/>
        </w:rPr>
        <w:t>. 2025 glede na naročnikove potrebe</w:t>
      </w:r>
      <w:r w:rsidR="003600E7">
        <w:rPr>
          <w:rFonts w:cs="Arial"/>
          <w:color w:val="auto"/>
          <w:sz w:val="24"/>
          <w:szCs w:val="24"/>
          <w:lang w:eastAsia="zh-CN"/>
        </w:rPr>
        <w:t>. Ta ponudba bo obravnavana za potrebe izbora strank okvirnega sporazuma.</w:t>
      </w:r>
    </w:p>
    <w:p w14:paraId="20808D27" w14:textId="77777777" w:rsidR="003600E7" w:rsidRPr="00AA6EE6" w:rsidRDefault="003600E7" w:rsidP="003600E7">
      <w:pPr>
        <w:spacing w:after="0"/>
        <w:rPr>
          <w:rFonts w:asciiTheme="majorHAnsi" w:hAnsiTheme="majorHAnsi" w:cs="Arial"/>
          <w:b/>
          <w:sz w:val="20"/>
          <w:szCs w:val="20"/>
        </w:rPr>
      </w:pPr>
    </w:p>
    <w:p w14:paraId="7EB3D4D3" w14:textId="77777777" w:rsidR="003600E7" w:rsidRPr="005133FA" w:rsidRDefault="003600E7" w:rsidP="003600E7">
      <w:pPr>
        <w:numPr>
          <w:ilvl w:val="0"/>
          <w:numId w:val="33"/>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PONUDBENA CENA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244"/>
      </w:tblGrid>
      <w:tr w:rsidR="003600E7" w:rsidRPr="005133FA" w14:paraId="59B9665C" w14:textId="77777777" w:rsidTr="00CF5D2D">
        <w:trPr>
          <w:trHeight w:val="660"/>
        </w:trPr>
        <w:tc>
          <w:tcPr>
            <w:tcW w:w="3828" w:type="dxa"/>
            <w:tcBorders>
              <w:top w:val="single" w:sz="4" w:space="0" w:color="auto"/>
              <w:left w:val="single" w:sz="4" w:space="0" w:color="auto"/>
              <w:bottom w:val="single" w:sz="4" w:space="0" w:color="auto"/>
              <w:right w:val="single" w:sz="4" w:space="0" w:color="auto"/>
            </w:tcBorders>
            <w:vAlign w:val="center"/>
          </w:tcPr>
          <w:p w14:paraId="53F8A3AE" w14:textId="77777777" w:rsidR="003600E7" w:rsidRPr="005133FA" w:rsidRDefault="003600E7" w:rsidP="00CF5D2D">
            <w:pPr>
              <w:spacing w:after="0"/>
              <w:rPr>
                <w:rFonts w:asciiTheme="majorHAnsi" w:hAnsiTheme="majorHAnsi" w:cs="Arial"/>
                <w:sz w:val="24"/>
                <w:szCs w:val="24"/>
              </w:rPr>
            </w:pPr>
            <w:r w:rsidRPr="005133FA">
              <w:rPr>
                <w:rFonts w:asciiTheme="majorHAnsi" w:hAnsiTheme="majorHAnsi" w:cs="Arial"/>
                <w:sz w:val="24"/>
                <w:szCs w:val="24"/>
              </w:rPr>
              <w:t xml:space="preserve">Ponudbena cena (brez DDV): </w:t>
            </w:r>
          </w:p>
        </w:tc>
        <w:tc>
          <w:tcPr>
            <w:tcW w:w="5244" w:type="dxa"/>
            <w:tcBorders>
              <w:top w:val="single" w:sz="4" w:space="0" w:color="auto"/>
              <w:left w:val="single" w:sz="4" w:space="0" w:color="auto"/>
              <w:bottom w:val="single" w:sz="4" w:space="0" w:color="auto"/>
              <w:right w:val="single" w:sz="4" w:space="0" w:color="auto"/>
            </w:tcBorders>
            <w:vAlign w:val="center"/>
          </w:tcPr>
          <w:p w14:paraId="04AC1BF6" w14:textId="77777777" w:rsidR="003600E7" w:rsidRPr="005133FA" w:rsidRDefault="003600E7" w:rsidP="00CF5D2D">
            <w:pPr>
              <w:spacing w:after="0"/>
              <w:jc w:val="right"/>
              <w:rPr>
                <w:rFonts w:asciiTheme="majorHAnsi" w:hAnsiTheme="majorHAnsi" w:cs="Arial"/>
                <w:b/>
                <w:sz w:val="24"/>
                <w:szCs w:val="24"/>
              </w:rPr>
            </w:pPr>
            <w:r w:rsidRPr="005133FA">
              <w:rPr>
                <w:rFonts w:asciiTheme="majorHAnsi" w:hAnsiTheme="majorHAnsi" w:cs="Arial"/>
                <w:b/>
                <w:sz w:val="24"/>
                <w:szCs w:val="24"/>
              </w:rPr>
              <w:t>EUR</w:t>
            </w:r>
          </w:p>
        </w:tc>
      </w:tr>
    </w:tbl>
    <w:p w14:paraId="3898C7E4" w14:textId="77777777" w:rsidR="003600E7" w:rsidRDefault="003600E7" w:rsidP="003600E7">
      <w:pPr>
        <w:autoSpaceDE w:val="0"/>
        <w:autoSpaceDN w:val="0"/>
        <w:adjustRightInd w:val="0"/>
        <w:spacing w:after="0"/>
        <w:jc w:val="both"/>
        <w:rPr>
          <w:rFonts w:asciiTheme="majorHAnsi" w:hAnsiTheme="majorHAnsi" w:cs="Arial"/>
          <w:color w:val="auto"/>
          <w:sz w:val="20"/>
          <w:szCs w:val="20"/>
          <w:lang w:eastAsia="zh-CN"/>
        </w:rPr>
      </w:pPr>
    </w:p>
    <w:p w14:paraId="3C74FEA9" w14:textId="77777777" w:rsidR="002853E6" w:rsidRPr="0041297D" w:rsidRDefault="002853E6" w:rsidP="002853E6">
      <w:pPr>
        <w:spacing w:after="0"/>
        <w:jc w:val="both"/>
        <w:rPr>
          <w:rFonts w:cs="Arial"/>
          <w:color w:val="auto"/>
          <w:kern w:val="3"/>
          <w:sz w:val="24"/>
          <w:szCs w:val="24"/>
          <w:lang w:eastAsia="zh-CN"/>
        </w:rPr>
      </w:pPr>
      <w:r w:rsidRPr="002853E6">
        <w:rPr>
          <w:rFonts w:cs="Arial"/>
          <w:color w:val="auto"/>
          <w:kern w:val="3"/>
          <w:sz w:val="24"/>
          <w:szCs w:val="24"/>
          <w:lang w:eastAsia="zh-CN"/>
        </w:rPr>
        <w:t>V ceni so zajeti vsi stroški ponudnika, vključno z morebitnimi stroški, ki niso navedeni v dokumentaciji v zvezi z oddajo javnega naročila, če brez njih izvedba naročila ni mogoča.</w:t>
      </w:r>
      <w:r w:rsidRPr="0041297D">
        <w:rPr>
          <w:rFonts w:cs="Arial"/>
          <w:color w:val="auto"/>
          <w:kern w:val="3"/>
          <w:sz w:val="24"/>
          <w:szCs w:val="24"/>
          <w:lang w:eastAsia="zh-CN"/>
        </w:rPr>
        <w:t xml:space="preserve"> </w:t>
      </w:r>
    </w:p>
    <w:p w14:paraId="6F5A5D5A" w14:textId="77777777" w:rsidR="009E21AF" w:rsidRDefault="009E21AF" w:rsidP="009E21AF">
      <w:pPr>
        <w:tabs>
          <w:tab w:val="right" w:pos="2556"/>
          <w:tab w:val="right" w:pos="9017"/>
        </w:tabs>
        <w:spacing w:after="0"/>
        <w:rPr>
          <w:rFonts w:asciiTheme="majorHAnsi" w:hAnsiTheme="majorHAnsi" w:cs="Arial"/>
          <w:b/>
          <w:color w:val="auto"/>
          <w:sz w:val="24"/>
          <w:szCs w:val="24"/>
          <w:u w:val="single"/>
        </w:rPr>
      </w:pPr>
    </w:p>
    <w:p w14:paraId="78BC3C3B" w14:textId="77777777" w:rsidR="00601A7B" w:rsidRPr="009624F8" w:rsidRDefault="009624F8" w:rsidP="006C74F8">
      <w:pPr>
        <w:numPr>
          <w:ilvl w:val="0"/>
          <w:numId w:val="33"/>
        </w:numPr>
        <w:tabs>
          <w:tab w:val="right" w:pos="2556"/>
          <w:tab w:val="right" w:pos="9017"/>
        </w:tabs>
        <w:spacing w:after="0"/>
        <w:ind w:left="567" w:hanging="567"/>
        <w:jc w:val="both"/>
        <w:rPr>
          <w:rFonts w:asciiTheme="majorHAnsi" w:hAnsiTheme="majorHAnsi" w:cs="Arial"/>
          <w:b/>
          <w:color w:val="auto"/>
          <w:sz w:val="24"/>
          <w:szCs w:val="24"/>
        </w:rPr>
      </w:pPr>
      <w:r w:rsidRPr="009624F8">
        <w:rPr>
          <w:rFonts w:asciiTheme="majorHAnsi" w:hAnsiTheme="majorHAnsi" w:cs="Arial"/>
          <w:b/>
          <w:color w:val="auto"/>
          <w:sz w:val="24"/>
          <w:szCs w:val="24"/>
        </w:rPr>
        <w:t>PODATKI ZA RAZVRSTITEV PONUDBE GLEDE NA MERILA ZA ODDAJO JAVNEGA NAROČILA</w:t>
      </w:r>
    </w:p>
    <w:p w14:paraId="685F8B0F" w14:textId="77777777" w:rsidR="00601A7B" w:rsidRPr="009624F8" w:rsidRDefault="00601A7B" w:rsidP="00601A7B">
      <w:pPr>
        <w:keepLines/>
        <w:widowControl w:val="0"/>
        <w:suppressAutoHyphens/>
        <w:autoSpaceDN w:val="0"/>
        <w:spacing w:after="0"/>
        <w:ind w:right="6"/>
        <w:jc w:val="both"/>
        <w:textAlignment w:val="baseline"/>
        <w:rPr>
          <w:rFonts w:cs="Arial"/>
          <w:color w:val="auto"/>
          <w:sz w:val="24"/>
          <w:szCs w:val="24"/>
          <w:lang w:eastAsia="zh-CN"/>
        </w:rPr>
      </w:pPr>
      <w:r w:rsidRPr="009624F8">
        <w:rPr>
          <w:rFonts w:cs="Arial"/>
          <w:color w:val="auto"/>
          <w:sz w:val="24"/>
          <w:szCs w:val="24"/>
          <w:lang w:eastAsia="zh-CN"/>
        </w:rPr>
        <w:t xml:space="preserve">Izjavljamo, da: </w:t>
      </w:r>
    </w:p>
    <w:p w14:paraId="3466A062" w14:textId="77777777" w:rsidR="00601A7B" w:rsidRPr="009624F8" w:rsidRDefault="00601A7B" w:rsidP="00601A7B">
      <w:pPr>
        <w:keepLines/>
        <w:widowControl w:val="0"/>
        <w:suppressAutoHyphens/>
        <w:autoSpaceDN w:val="0"/>
        <w:spacing w:after="0"/>
        <w:ind w:left="993" w:right="6" w:hanging="284"/>
        <w:jc w:val="both"/>
        <w:textAlignment w:val="baseline"/>
        <w:rPr>
          <w:rFonts w:cs="Arial"/>
          <w:color w:val="auto"/>
          <w:kern w:val="3"/>
          <w:sz w:val="24"/>
          <w:szCs w:val="24"/>
          <w:lang w:eastAsia="zh-CN"/>
        </w:rPr>
      </w:pPr>
      <w:r w:rsidRPr="009624F8">
        <w:rPr>
          <w:rFonts w:cs="Arial"/>
          <w:bCs/>
          <w:color w:val="auto"/>
          <w:sz w:val="24"/>
          <w:szCs w:val="24"/>
        </w:rPr>
        <w:fldChar w:fldCharType="begin">
          <w:ffData>
            <w:name w:val="Potrditev2"/>
            <w:enabled/>
            <w:calcOnExit w:val="0"/>
            <w:checkBox>
              <w:sizeAuto/>
              <w:default w:val="0"/>
            </w:checkBox>
          </w:ffData>
        </w:fldChar>
      </w:r>
      <w:r w:rsidRPr="009624F8">
        <w:rPr>
          <w:rFonts w:cs="Arial"/>
          <w:bCs/>
          <w:color w:val="auto"/>
          <w:sz w:val="24"/>
          <w:szCs w:val="24"/>
        </w:rPr>
        <w:instrText xml:space="preserve"> FORMCHECKBOX </w:instrText>
      </w:r>
      <w:r w:rsidR="00C4662E">
        <w:rPr>
          <w:rFonts w:cs="Arial"/>
          <w:bCs/>
          <w:color w:val="auto"/>
          <w:sz w:val="24"/>
          <w:szCs w:val="24"/>
        </w:rPr>
      </w:r>
      <w:r w:rsidR="00C4662E">
        <w:rPr>
          <w:rFonts w:cs="Arial"/>
          <w:bCs/>
          <w:color w:val="auto"/>
          <w:sz w:val="24"/>
          <w:szCs w:val="24"/>
        </w:rPr>
        <w:fldChar w:fldCharType="separate"/>
      </w:r>
      <w:r w:rsidRPr="009624F8">
        <w:rPr>
          <w:rFonts w:cs="Arial"/>
          <w:bCs/>
          <w:color w:val="auto"/>
          <w:sz w:val="24"/>
          <w:szCs w:val="24"/>
        </w:rPr>
        <w:fldChar w:fldCharType="end"/>
      </w:r>
      <w:r w:rsidRPr="009624F8">
        <w:rPr>
          <w:rFonts w:cs="Arial"/>
          <w:bCs/>
          <w:color w:val="auto"/>
          <w:sz w:val="24"/>
          <w:szCs w:val="24"/>
        </w:rPr>
        <w:t xml:space="preserve"> imamo</w:t>
      </w:r>
      <w:r w:rsidRPr="009624F8">
        <w:rPr>
          <w:rFonts w:cs="Arial"/>
          <w:color w:val="auto"/>
          <w:kern w:val="3"/>
          <w:sz w:val="24"/>
          <w:szCs w:val="24"/>
          <w:lang w:eastAsia="zh-CN"/>
        </w:rPr>
        <w:t xml:space="preserve"> ali</w:t>
      </w:r>
      <w:r w:rsidRPr="009624F8">
        <w:rPr>
          <w:rFonts w:cs="Arial"/>
          <w:i/>
          <w:color w:val="auto"/>
          <w:sz w:val="24"/>
          <w:szCs w:val="24"/>
          <w:lang w:eastAsia="zh-CN"/>
        </w:rPr>
        <w:tab/>
      </w:r>
    </w:p>
    <w:p w14:paraId="60239296" w14:textId="77777777" w:rsidR="00601A7B" w:rsidRPr="009624F8" w:rsidRDefault="00601A7B" w:rsidP="00601A7B">
      <w:pPr>
        <w:keepLines/>
        <w:widowControl w:val="0"/>
        <w:suppressAutoHyphens/>
        <w:autoSpaceDN w:val="0"/>
        <w:spacing w:after="0"/>
        <w:ind w:right="6" w:firstLine="708"/>
        <w:jc w:val="both"/>
        <w:textAlignment w:val="baseline"/>
        <w:rPr>
          <w:rFonts w:cs="Arial"/>
          <w:color w:val="auto"/>
          <w:kern w:val="3"/>
          <w:sz w:val="24"/>
          <w:szCs w:val="24"/>
          <w:lang w:eastAsia="zh-CN"/>
        </w:rPr>
      </w:pPr>
      <w:r w:rsidRPr="009624F8">
        <w:rPr>
          <w:rFonts w:cs="Arial"/>
          <w:bCs/>
          <w:color w:val="auto"/>
          <w:sz w:val="24"/>
          <w:szCs w:val="24"/>
        </w:rPr>
        <w:fldChar w:fldCharType="begin">
          <w:ffData>
            <w:name w:val="Potrditev2"/>
            <w:enabled/>
            <w:calcOnExit w:val="0"/>
            <w:checkBox>
              <w:sizeAuto/>
              <w:default w:val="0"/>
            </w:checkBox>
          </w:ffData>
        </w:fldChar>
      </w:r>
      <w:r w:rsidRPr="009624F8">
        <w:rPr>
          <w:rFonts w:cs="Arial"/>
          <w:bCs/>
          <w:color w:val="auto"/>
          <w:sz w:val="24"/>
          <w:szCs w:val="24"/>
        </w:rPr>
        <w:instrText xml:space="preserve"> FORMCHECKBOX </w:instrText>
      </w:r>
      <w:r w:rsidR="00C4662E">
        <w:rPr>
          <w:rFonts w:cs="Arial"/>
          <w:bCs/>
          <w:color w:val="auto"/>
          <w:sz w:val="24"/>
          <w:szCs w:val="24"/>
        </w:rPr>
      </w:r>
      <w:r w:rsidR="00C4662E">
        <w:rPr>
          <w:rFonts w:cs="Arial"/>
          <w:bCs/>
          <w:color w:val="auto"/>
          <w:sz w:val="24"/>
          <w:szCs w:val="24"/>
        </w:rPr>
        <w:fldChar w:fldCharType="separate"/>
      </w:r>
      <w:r w:rsidRPr="009624F8">
        <w:rPr>
          <w:rFonts w:cs="Arial"/>
          <w:bCs/>
          <w:color w:val="auto"/>
          <w:sz w:val="24"/>
          <w:szCs w:val="24"/>
        </w:rPr>
        <w:fldChar w:fldCharType="end"/>
      </w:r>
      <w:r w:rsidRPr="009624F8">
        <w:rPr>
          <w:rFonts w:cs="Arial"/>
          <w:bCs/>
          <w:color w:val="auto"/>
          <w:sz w:val="24"/>
          <w:szCs w:val="24"/>
        </w:rPr>
        <w:t xml:space="preserve"> </w:t>
      </w:r>
      <w:r w:rsidRPr="009624F8">
        <w:rPr>
          <w:rFonts w:cs="Arial"/>
          <w:color w:val="auto"/>
          <w:sz w:val="24"/>
          <w:szCs w:val="24"/>
          <w:lang w:eastAsia="zh-CN"/>
        </w:rPr>
        <w:t>nimamo</w:t>
      </w:r>
    </w:p>
    <w:p w14:paraId="4FBB6D2B" w14:textId="77777777" w:rsidR="00601A7B" w:rsidRPr="009624F8" w:rsidRDefault="00601A7B" w:rsidP="00601A7B">
      <w:pPr>
        <w:spacing w:after="0"/>
        <w:jc w:val="both"/>
        <w:rPr>
          <w:rFonts w:cs="Arial"/>
          <w:color w:val="auto"/>
          <w:sz w:val="24"/>
          <w:szCs w:val="24"/>
          <w:lang w:eastAsia="zh-CN"/>
        </w:rPr>
      </w:pPr>
      <w:r w:rsidRPr="009624F8">
        <w:rPr>
          <w:rFonts w:cs="Arial"/>
          <w:color w:val="auto"/>
          <w:sz w:val="24"/>
          <w:szCs w:val="24"/>
          <w:lang w:eastAsia="zh-CN"/>
        </w:rPr>
        <w:t xml:space="preserve">veljavno potrdilo s področja družbene odgovornosti, ki ga je izdal neodvisni organ in potrjuje, da upoštevamo standarde družbeno odgovornega podjetja (npr. certifikat </w:t>
      </w:r>
      <w:r w:rsidRPr="009624F8">
        <w:rPr>
          <w:rFonts w:cs="Arial"/>
          <w:color w:val="auto"/>
          <w:sz w:val="24"/>
          <w:szCs w:val="24"/>
          <w:lang w:eastAsia="zh-CN"/>
        </w:rPr>
        <w:lastRenderedPageBreak/>
        <w:t>Družbeno odgovorno podjetje, certifikat ISO 26000, certifikat SA 8000, Slovenska nagrado za družbeno odgovornost HORUS).</w:t>
      </w:r>
    </w:p>
    <w:p w14:paraId="6457DAF1" w14:textId="77777777" w:rsidR="00601A7B" w:rsidRPr="009624F8" w:rsidRDefault="00601A7B" w:rsidP="00601A7B">
      <w:pPr>
        <w:spacing w:after="0"/>
        <w:jc w:val="both"/>
        <w:rPr>
          <w:rFonts w:cs="Arial"/>
          <w:color w:val="auto"/>
          <w:sz w:val="24"/>
          <w:szCs w:val="24"/>
          <w:lang w:eastAsia="zh-CN"/>
        </w:rPr>
      </w:pPr>
    </w:p>
    <w:p w14:paraId="197744F7" w14:textId="5105B244" w:rsidR="00601A7B" w:rsidRPr="009624F8" w:rsidRDefault="00601A7B" w:rsidP="009624F8">
      <w:pPr>
        <w:spacing w:after="0" w:line="240" w:lineRule="auto"/>
        <w:rPr>
          <w:rFonts w:cs="Arial"/>
          <w:i/>
          <w:sz w:val="24"/>
          <w:szCs w:val="24"/>
        </w:rPr>
      </w:pPr>
      <w:r w:rsidRPr="009624F8">
        <w:rPr>
          <w:rFonts w:cs="Arial"/>
          <w:color w:val="auto"/>
          <w:sz w:val="24"/>
          <w:szCs w:val="24"/>
        </w:rPr>
        <w:t xml:space="preserve">Izjavljamo smo </w:t>
      </w:r>
      <w:r w:rsidRPr="009624F8">
        <w:rPr>
          <w:rFonts w:cs="Arial"/>
          <w:color w:val="auto"/>
          <w:sz w:val="24"/>
          <w:szCs w:val="24"/>
          <w:lang w:eastAsia="zh-CN"/>
        </w:rPr>
        <w:t>na dan 3</w:t>
      </w:r>
      <w:r w:rsidR="003600E7">
        <w:rPr>
          <w:rFonts w:cs="Arial"/>
          <w:color w:val="auto"/>
          <w:sz w:val="24"/>
          <w:szCs w:val="24"/>
          <w:lang w:eastAsia="zh-CN"/>
        </w:rPr>
        <w:t>1</w:t>
      </w:r>
      <w:r w:rsidRPr="009624F8">
        <w:rPr>
          <w:rFonts w:cs="Arial"/>
          <w:color w:val="auto"/>
          <w:sz w:val="24"/>
          <w:szCs w:val="24"/>
          <w:lang w:eastAsia="zh-CN"/>
        </w:rPr>
        <w:t xml:space="preserve">. </w:t>
      </w:r>
      <w:r w:rsidR="003600E7">
        <w:rPr>
          <w:rFonts w:cs="Arial"/>
          <w:color w:val="auto"/>
          <w:sz w:val="24"/>
          <w:szCs w:val="24"/>
          <w:lang w:eastAsia="zh-CN"/>
        </w:rPr>
        <w:t>12</w:t>
      </w:r>
      <w:r w:rsidRPr="009624F8">
        <w:rPr>
          <w:rFonts w:cs="Arial"/>
          <w:color w:val="auto"/>
          <w:sz w:val="24"/>
          <w:szCs w:val="24"/>
          <w:lang w:eastAsia="zh-CN"/>
        </w:rPr>
        <w:t>. 20</w:t>
      </w:r>
      <w:r w:rsidR="009624F8" w:rsidRPr="009624F8">
        <w:rPr>
          <w:rFonts w:cs="Arial"/>
          <w:color w:val="auto"/>
          <w:sz w:val="24"/>
          <w:szCs w:val="24"/>
          <w:lang w:eastAsia="zh-CN"/>
        </w:rPr>
        <w:t>20</w:t>
      </w:r>
      <w:r w:rsidRPr="009624F8">
        <w:rPr>
          <w:rFonts w:cs="Arial"/>
          <w:color w:val="auto"/>
          <w:sz w:val="24"/>
          <w:szCs w:val="24"/>
        </w:rPr>
        <w:t xml:space="preserve"> zaposlovali:</w:t>
      </w:r>
    </w:p>
    <w:p w14:paraId="0F9D8369" w14:textId="77777777" w:rsidR="00601A7B" w:rsidRPr="009624F8" w:rsidRDefault="00601A7B" w:rsidP="00601A7B">
      <w:pPr>
        <w:spacing w:after="0"/>
        <w:contextualSpacing/>
        <w:jc w:val="both"/>
        <w:rPr>
          <w:rFonts w:cs="Arial"/>
          <w:color w:val="auto"/>
          <w:sz w:val="24"/>
          <w:szCs w:val="24"/>
        </w:rPr>
      </w:pPr>
      <w:r w:rsidRPr="009624F8">
        <w:rPr>
          <w:rFonts w:cs="Arial"/>
          <w:color w:val="auto"/>
          <w:sz w:val="24"/>
          <w:szCs w:val="24"/>
        </w:rPr>
        <w:t xml:space="preserve">_______________ oseb, izmed teh _______________ </w:t>
      </w:r>
      <w:r w:rsidRPr="009624F8">
        <w:rPr>
          <w:rFonts w:cs="Arial"/>
          <w:color w:val="auto"/>
          <w:sz w:val="24"/>
          <w:szCs w:val="24"/>
          <w:lang w:eastAsia="zh-CN"/>
        </w:rPr>
        <w:t>mladih oz. starejših oseb</w:t>
      </w:r>
      <w:r w:rsidRPr="009624F8">
        <w:rPr>
          <w:rStyle w:val="Sprotnaopomba-sklic"/>
          <w:rFonts w:cs="Arial"/>
          <w:color w:val="auto"/>
          <w:sz w:val="24"/>
          <w:szCs w:val="24"/>
          <w:lang w:eastAsia="zh-CN"/>
        </w:rPr>
        <w:footnoteReference w:id="1"/>
      </w:r>
      <w:r w:rsidRPr="009624F8">
        <w:rPr>
          <w:rFonts w:cs="Arial"/>
          <w:color w:val="auto"/>
          <w:sz w:val="24"/>
          <w:szCs w:val="24"/>
          <w:lang w:eastAsia="zh-CN"/>
        </w:rPr>
        <w:t>.</w:t>
      </w:r>
    </w:p>
    <w:p w14:paraId="28C71828" w14:textId="77777777" w:rsidR="00601A7B" w:rsidRPr="009624F8" w:rsidRDefault="00601A7B" w:rsidP="00601A7B">
      <w:pPr>
        <w:spacing w:after="0"/>
        <w:contextualSpacing/>
        <w:jc w:val="both"/>
        <w:rPr>
          <w:rFonts w:cs="Arial"/>
          <w:color w:val="auto"/>
          <w:sz w:val="21"/>
          <w:szCs w:val="21"/>
        </w:rPr>
      </w:pPr>
      <w:r w:rsidRPr="009624F8">
        <w:rPr>
          <w:rFonts w:cs="Arial"/>
          <w:i/>
          <w:sz w:val="21"/>
          <w:szCs w:val="21"/>
        </w:rPr>
        <w:t>(Ponudnik navede število zaposlenih oseb in število zaposle</w:t>
      </w:r>
      <w:r w:rsidR="009624F8" w:rsidRPr="009624F8">
        <w:rPr>
          <w:rFonts w:cs="Arial"/>
          <w:i/>
          <w:sz w:val="21"/>
          <w:szCs w:val="21"/>
        </w:rPr>
        <w:t>nih mladih oz. starejših oseb.)</w:t>
      </w:r>
    </w:p>
    <w:p w14:paraId="78F6752B" w14:textId="77777777" w:rsidR="00601A7B" w:rsidRPr="009624F8" w:rsidRDefault="00601A7B" w:rsidP="00601A7B">
      <w:pPr>
        <w:spacing w:after="0"/>
        <w:contextualSpacing/>
        <w:jc w:val="both"/>
        <w:rPr>
          <w:rFonts w:cs="Arial"/>
          <w:color w:val="auto"/>
          <w:sz w:val="24"/>
          <w:szCs w:val="24"/>
        </w:rPr>
      </w:pPr>
    </w:p>
    <w:p w14:paraId="21F9ED22" w14:textId="77777777" w:rsidR="00601A7B" w:rsidRPr="009624F8" w:rsidRDefault="00601A7B" w:rsidP="00601A7B">
      <w:pPr>
        <w:spacing w:after="0"/>
        <w:contextualSpacing/>
        <w:jc w:val="both"/>
        <w:rPr>
          <w:rFonts w:cs="Arial"/>
          <w:color w:val="auto"/>
          <w:sz w:val="24"/>
          <w:szCs w:val="24"/>
          <w:lang w:eastAsia="zh-CN"/>
        </w:rPr>
      </w:pPr>
      <w:r w:rsidRPr="009624F8">
        <w:rPr>
          <w:rFonts w:cs="Arial"/>
          <w:color w:val="auto"/>
          <w:sz w:val="24"/>
          <w:szCs w:val="24"/>
          <w:lang w:eastAsia="zh-CN"/>
        </w:rPr>
        <w:t>Izjavljamo, da:</w:t>
      </w:r>
    </w:p>
    <w:p w14:paraId="0C0AE43B" w14:textId="77777777" w:rsidR="00601A7B" w:rsidRPr="009624F8" w:rsidRDefault="00601A7B" w:rsidP="00601A7B">
      <w:pPr>
        <w:keepLines/>
        <w:widowControl w:val="0"/>
        <w:suppressAutoHyphens/>
        <w:autoSpaceDN w:val="0"/>
        <w:spacing w:after="0"/>
        <w:ind w:left="993" w:right="6" w:hanging="284"/>
        <w:jc w:val="both"/>
        <w:textAlignment w:val="baseline"/>
        <w:rPr>
          <w:rFonts w:cs="Arial"/>
          <w:color w:val="auto"/>
          <w:kern w:val="3"/>
          <w:sz w:val="24"/>
          <w:szCs w:val="24"/>
          <w:lang w:eastAsia="zh-CN"/>
        </w:rPr>
      </w:pPr>
      <w:r w:rsidRPr="009624F8">
        <w:rPr>
          <w:rFonts w:cs="Arial"/>
          <w:bCs/>
          <w:color w:val="auto"/>
          <w:sz w:val="24"/>
          <w:szCs w:val="24"/>
        </w:rPr>
        <w:fldChar w:fldCharType="begin">
          <w:ffData>
            <w:name w:val="Potrditev2"/>
            <w:enabled/>
            <w:calcOnExit w:val="0"/>
            <w:checkBox>
              <w:sizeAuto/>
              <w:default w:val="0"/>
            </w:checkBox>
          </w:ffData>
        </w:fldChar>
      </w:r>
      <w:r w:rsidRPr="009624F8">
        <w:rPr>
          <w:rFonts w:cs="Arial"/>
          <w:bCs/>
          <w:color w:val="auto"/>
          <w:sz w:val="24"/>
          <w:szCs w:val="24"/>
        </w:rPr>
        <w:instrText xml:space="preserve"> FORMCHECKBOX </w:instrText>
      </w:r>
      <w:r w:rsidR="00C4662E">
        <w:rPr>
          <w:rFonts w:cs="Arial"/>
          <w:bCs/>
          <w:color w:val="auto"/>
          <w:sz w:val="24"/>
          <w:szCs w:val="24"/>
        </w:rPr>
      </w:r>
      <w:r w:rsidR="00C4662E">
        <w:rPr>
          <w:rFonts w:cs="Arial"/>
          <w:bCs/>
          <w:color w:val="auto"/>
          <w:sz w:val="24"/>
          <w:szCs w:val="24"/>
        </w:rPr>
        <w:fldChar w:fldCharType="separate"/>
      </w:r>
      <w:r w:rsidRPr="009624F8">
        <w:rPr>
          <w:rFonts w:cs="Arial"/>
          <w:bCs/>
          <w:color w:val="auto"/>
          <w:sz w:val="24"/>
          <w:szCs w:val="24"/>
        </w:rPr>
        <w:fldChar w:fldCharType="end"/>
      </w:r>
      <w:r w:rsidRPr="009624F8">
        <w:rPr>
          <w:rFonts w:cs="Arial"/>
          <w:bCs/>
          <w:color w:val="auto"/>
          <w:sz w:val="24"/>
          <w:szCs w:val="24"/>
        </w:rPr>
        <w:t xml:space="preserve"> imamo</w:t>
      </w:r>
      <w:r w:rsidRPr="009624F8">
        <w:rPr>
          <w:rFonts w:cs="Arial"/>
          <w:color w:val="auto"/>
          <w:kern w:val="3"/>
          <w:sz w:val="24"/>
          <w:szCs w:val="24"/>
          <w:lang w:eastAsia="zh-CN"/>
        </w:rPr>
        <w:t xml:space="preserve"> ali</w:t>
      </w:r>
      <w:r w:rsidRPr="009624F8">
        <w:rPr>
          <w:rFonts w:cs="Arial"/>
          <w:i/>
          <w:color w:val="auto"/>
          <w:sz w:val="24"/>
          <w:szCs w:val="24"/>
          <w:lang w:eastAsia="zh-CN"/>
        </w:rPr>
        <w:tab/>
      </w:r>
    </w:p>
    <w:p w14:paraId="18E26BBA" w14:textId="77777777" w:rsidR="00601A7B" w:rsidRPr="009624F8" w:rsidRDefault="00601A7B" w:rsidP="00601A7B">
      <w:pPr>
        <w:keepLines/>
        <w:widowControl w:val="0"/>
        <w:suppressAutoHyphens/>
        <w:autoSpaceDN w:val="0"/>
        <w:spacing w:after="0"/>
        <w:ind w:right="6" w:firstLine="708"/>
        <w:jc w:val="both"/>
        <w:textAlignment w:val="baseline"/>
        <w:rPr>
          <w:rFonts w:cs="Arial"/>
          <w:color w:val="auto"/>
          <w:kern w:val="3"/>
          <w:sz w:val="24"/>
          <w:szCs w:val="24"/>
          <w:lang w:eastAsia="zh-CN"/>
        </w:rPr>
      </w:pPr>
      <w:r w:rsidRPr="009624F8">
        <w:rPr>
          <w:rFonts w:cs="Arial"/>
          <w:bCs/>
          <w:color w:val="auto"/>
          <w:sz w:val="24"/>
          <w:szCs w:val="24"/>
        </w:rPr>
        <w:fldChar w:fldCharType="begin">
          <w:ffData>
            <w:name w:val="Potrditev2"/>
            <w:enabled/>
            <w:calcOnExit w:val="0"/>
            <w:checkBox>
              <w:sizeAuto/>
              <w:default w:val="0"/>
            </w:checkBox>
          </w:ffData>
        </w:fldChar>
      </w:r>
      <w:r w:rsidRPr="009624F8">
        <w:rPr>
          <w:rFonts w:cs="Arial"/>
          <w:bCs/>
          <w:color w:val="auto"/>
          <w:sz w:val="24"/>
          <w:szCs w:val="24"/>
        </w:rPr>
        <w:instrText xml:space="preserve"> FORMCHECKBOX </w:instrText>
      </w:r>
      <w:r w:rsidR="00C4662E">
        <w:rPr>
          <w:rFonts w:cs="Arial"/>
          <w:bCs/>
          <w:color w:val="auto"/>
          <w:sz w:val="24"/>
          <w:szCs w:val="24"/>
        </w:rPr>
      </w:r>
      <w:r w:rsidR="00C4662E">
        <w:rPr>
          <w:rFonts w:cs="Arial"/>
          <w:bCs/>
          <w:color w:val="auto"/>
          <w:sz w:val="24"/>
          <w:szCs w:val="24"/>
        </w:rPr>
        <w:fldChar w:fldCharType="separate"/>
      </w:r>
      <w:r w:rsidRPr="009624F8">
        <w:rPr>
          <w:rFonts w:cs="Arial"/>
          <w:bCs/>
          <w:color w:val="auto"/>
          <w:sz w:val="24"/>
          <w:szCs w:val="24"/>
        </w:rPr>
        <w:fldChar w:fldCharType="end"/>
      </w:r>
      <w:r w:rsidRPr="009624F8">
        <w:rPr>
          <w:rFonts w:cs="Arial"/>
          <w:bCs/>
          <w:color w:val="auto"/>
          <w:sz w:val="24"/>
          <w:szCs w:val="24"/>
        </w:rPr>
        <w:t xml:space="preserve"> </w:t>
      </w:r>
      <w:r w:rsidRPr="009624F8">
        <w:rPr>
          <w:rFonts w:cs="Arial"/>
          <w:color w:val="auto"/>
          <w:sz w:val="24"/>
          <w:szCs w:val="24"/>
          <w:lang w:eastAsia="zh-CN"/>
        </w:rPr>
        <w:t>nimamo</w:t>
      </w:r>
    </w:p>
    <w:p w14:paraId="414B6C34" w14:textId="77777777" w:rsidR="00601A7B" w:rsidRPr="009624F8" w:rsidRDefault="00601A7B" w:rsidP="00601A7B">
      <w:pPr>
        <w:spacing w:after="0"/>
        <w:contextualSpacing/>
        <w:jc w:val="both"/>
        <w:rPr>
          <w:rFonts w:cs="Arial"/>
          <w:color w:val="auto"/>
          <w:sz w:val="24"/>
          <w:szCs w:val="24"/>
          <w:lang w:eastAsia="zh-CN"/>
        </w:rPr>
      </w:pPr>
      <w:r w:rsidRPr="009624F8">
        <w:rPr>
          <w:rFonts w:cs="Arial"/>
          <w:color w:val="auto"/>
          <w:sz w:val="24"/>
          <w:szCs w:val="24"/>
          <w:lang w:eastAsia="zh-CN"/>
        </w:rPr>
        <w:t>veljavno potrdilo o vzpostavljenem sistemu ravnanja z okoljem, ki ga je izdal neodvisni organ in potrjuje, da smo usposobljeni za opravljanje storitev čiščenja na okolju prijazen način (npr. certifikat EMAS ali certifikat ISO 14001).</w:t>
      </w:r>
    </w:p>
    <w:p w14:paraId="0582D21F" w14:textId="77777777" w:rsidR="00601A7B" w:rsidRDefault="00601A7B" w:rsidP="00601A7B">
      <w:pPr>
        <w:tabs>
          <w:tab w:val="right" w:pos="2556"/>
          <w:tab w:val="right" w:pos="9017"/>
        </w:tabs>
        <w:spacing w:after="0"/>
        <w:rPr>
          <w:rFonts w:asciiTheme="majorHAnsi" w:hAnsiTheme="majorHAnsi" w:cs="Arial"/>
          <w:b/>
          <w:color w:val="auto"/>
          <w:sz w:val="24"/>
          <w:szCs w:val="24"/>
          <w:u w:val="single"/>
        </w:rPr>
      </w:pPr>
    </w:p>
    <w:p w14:paraId="06C3B0D4" w14:textId="77777777" w:rsidR="006C74F8" w:rsidRPr="005F5522" w:rsidRDefault="006C74F8" w:rsidP="005A4839">
      <w:pPr>
        <w:numPr>
          <w:ilvl w:val="0"/>
          <w:numId w:val="33"/>
        </w:numPr>
        <w:tabs>
          <w:tab w:val="right" w:pos="2556"/>
          <w:tab w:val="right" w:pos="9017"/>
        </w:tabs>
        <w:spacing w:after="0"/>
        <w:ind w:left="567" w:hanging="567"/>
        <w:rPr>
          <w:rFonts w:asciiTheme="majorHAnsi" w:hAnsiTheme="majorHAnsi" w:cs="Arial"/>
          <w:b/>
          <w:color w:val="auto"/>
          <w:sz w:val="24"/>
          <w:szCs w:val="24"/>
          <w:u w:val="single"/>
        </w:rPr>
      </w:pPr>
      <w:r>
        <w:rPr>
          <w:rFonts w:asciiTheme="majorHAnsi" w:hAnsiTheme="majorHAnsi" w:cs="Arial"/>
          <w:b/>
          <w:color w:val="auto"/>
          <w:sz w:val="24"/>
          <w:szCs w:val="24"/>
        </w:rPr>
        <w:t xml:space="preserve">INFORMACIJE O POVPREČNEM </w:t>
      </w:r>
      <w:r w:rsidR="005F5522">
        <w:rPr>
          <w:rFonts w:asciiTheme="majorHAnsi" w:hAnsiTheme="majorHAnsi" w:cs="Arial"/>
          <w:b/>
          <w:color w:val="auto"/>
          <w:sz w:val="24"/>
          <w:szCs w:val="24"/>
        </w:rPr>
        <w:t xml:space="preserve">LETNEM </w:t>
      </w:r>
      <w:r>
        <w:rPr>
          <w:rFonts w:asciiTheme="majorHAnsi" w:hAnsiTheme="majorHAnsi" w:cs="Arial"/>
          <w:b/>
          <w:color w:val="auto"/>
          <w:sz w:val="24"/>
          <w:szCs w:val="24"/>
        </w:rPr>
        <w:t>ŠTEVILU ZAPOSLENIH</w:t>
      </w:r>
    </w:p>
    <w:p w14:paraId="1C636605" w14:textId="386E6026" w:rsidR="005F5522" w:rsidRDefault="008552D7" w:rsidP="00B76052">
      <w:pPr>
        <w:tabs>
          <w:tab w:val="right" w:pos="2556"/>
          <w:tab w:val="right" w:pos="9017"/>
        </w:tabs>
        <w:spacing w:after="0"/>
        <w:jc w:val="both"/>
        <w:rPr>
          <w:rStyle w:val="small"/>
          <w:sz w:val="24"/>
          <w:szCs w:val="24"/>
        </w:rPr>
      </w:pPr>
      <w:r>
        <w:rPr>
          <w:rStyle w:val="small"/>
          <w:sz w:val="24"/>
          <w:szCs w:val="24"/>
        </w:rPr>
        <w:t xml:space="preserve">Navajamo povprečno letno število delavcev, ki smo jih imeli zaposlene za opravljene storitev čiščenja: </w:t>
      </w:r>
    </w:p>
    <w:p w14:paraId="2C4D9FB7" w14:textId="77777777" w:rsidR="005F5522" w:rsidRPr="008552D7" w:rsidRDefault="005F5522" w:rsidP="008552D7">
      <w:pPr>
        <w:pStyle w:val="Odstavekseznama"/>
        <w:numPr>
          <w:ilvl w:val="0"/>
          <w:numId w:val="99"/>
        </w:numPr>
        <w:tabs>
          <w:tab w:val="right" w:pos="2556"/>
          <w:tab w:val="right" w:pos="9017"/>
        </w:tabs>
        <w:spacing w:after="0"/>
        <w:jc w:val="both"/>
        <w:rPr>
          <w:rFonts w:cs="Arial"/>
          <w:color w:val="auto"/>
          <w:sz w:val="24"/>
          <w:szCs w:val="24"/>
          <w:lang w:eastAsia="zh-CN"/>
        </w:rPr>
      </w:pPr>
      <w:r w:rsidRPr="008552D7">
        <w:rPr>
          <w:rStyle w:val="small"/>
          <w:sz w:val="24"/>
          <w:szCs w:val="24"/>
        </w:rPr>
        <w:t>v letu 2020</w:t>
      </w:r>
      <w:r w:rsidR="008552D7">
        <w:rPr>
          <w:rStyle w:val="small"/>
          <w:sz w:val="24"/>
          <w:szCs w:val="24"/>
        </w:rPr>
        <w:t>:</w:t>
      </w:r>
      <w:r w:rsidRPr="008552D7">
        <w:rPr>
          <w:rStyle w:val="small"/>
          <w:sz w:val="24"/>
          <w:szCs w:val="24"/>
        </w:rPr>
        <w:t xml:space="preserve"> </w:t>
      </w:r>
      <w:r w:rsidRPr="008552D7">
        <w:rPr>
          <w:rFonts w:cs="Arial"/>
          <w:color w:val="auto"/>
          <w:sz w:val="24"/>
          <w:szCs w:val="24"/>
          <w:lang w:eastAsia="zh-CN"/>
        </w:rPr>
        <w:t>najmanj ____________ delavcev;</w:t>
      </w:r>
    </w:p>
    <w:p w14:paraId="38F4F76A" w14:textId="77777777" w:rsidR="005F5522" w:rsidRPr="008552D7" w:rsidRDefault="005F5522" w:rsidP="008552D7">
      <w:pPr>
        <w:pStyle w:val="Odstavekseznama"/>
        <w:numPr>
          <w:ilvl w:val="0"/>
          <w:numId w:val="99"/>
        </w:numPr>
        <w:tabs>
          <w:tab w:val="right" w:pos="2556"/>
          <w:tab w:val="right" w:pos="9017"/>
        </w:tabs>
        <w:spacing w:after="0"/>
        <w:jc w:val="both"/>
        <w:rPr>
          <w:rFonts w:cs="Arial"/>
          <w:color w:val="auto"/>
          <w:sz w:val="24"/>
          <w:szCs w:val="24"/>
          <w:lang w:eastAsia="zh-CN"/>
        </w:rPr>
      </w:pPr>
      <w:r w:rsidRPr="008552D7">
        <w:rPr>
          <w:rStyle w:val="small"/>
          <w:sz w:val="24"/>
          <w:szCs w:val="24"/>
        </w:rPr>
        <w:t>v letu 2019</w:t>
      </w:r>
      <w:r w:rsidR="008552D7">
        <w:rPr>
          <w:rStyle w:val="small"/>
          <w:sz w:val="24"/>
          <w:szCs w:val="24"/>
        </w:rPr>
        <w:t>:</w:t>
      </w:r>
      <w:r w:rsidRPr="008552D7">
        <w:rPr>
          <w:rStyle w:val="small"/>
          <w:sz w:val="24"/>
          <w:szCs w:val="24"/>
        </w:rPr>
        <w:t xml:space="preserve"> </w:t>
      </w:r>
      <w:r w:rsidR="008552D7" w:rsidRPr="008552D7">
        <w:rPr>
          <w:rFonts w:cs="Arial"/>
          <w:color w:val="auto"/>
          <w:sz w:val="24"/>
          <w:szCs w:val="24"/>
          <w:lang w:eastAsia="zh-CN"/>
        </w:rPr>
        <w:t>najmanj ____________ delavcev;</w:t>
      </w:r>
    </w:p>
    <w:p w14:paraId="28C45F5F" w14:textId="77777777" w:rsidR="005F5522" w:rsidRPr="008552D7" w:rsidRDefault="005F5522" w:rsidP="008552D7">
      <w:pPr>
        <w:pStyle w:val="Odstavekseznama"/>
        <w:numPr>
          <w:ilvl w:val="0"/>
          <w:numId w:val="99"/>
        </w:numPr>
        <w:tabs>
          <w:tab w:val="right" w:pos="2556"/>
          <w:tab w:val="right" w:pos="9017"/>
        </w:tabs>
        <w:spacing w:after="0"/>
        <w:jc w:val="both"/>
        <w:rPr>
          <w:rFonts w:cs="Arial"/>
          <w:color w:val="auto"/>
          <w:sz w:val="24"/>
          <w:szCs w:val="24"/>
          <w:lang w:eastAsia="zh-CN"/>
        </w:rPr>
      </w:pPr>
      <w:r w:rsidRPr="008552D7">
        <w:rPr>
          <w:rStyle w:val="small"/>
          <w:sz w:val="24"/>
          <w:szCs w:val="24"/>
        </w:rPr>
        <w:t>v letu 2018</w:t>
      </w:r>
      <w:r w:rsidR="008552D7">
        <w:rPr>
          <w:rStyle w:val="small"/>
          <w:sz w:val="24"/>
          <w:szCs w:val="24"/>
        </w:rPr>
        <w:t xml:space="preserve">: </w:t>
      </w:r>
      <w:r w:rsidR="008552D7" w:rsidRPr="008552D7">
        <w:rPr>
          <w:rFonts w:cs="Arial"/>
          <w:color w:val="auto"/>
          <w:sz w:val="24"/>
          <w:szCs w:val="24"/>
          <w:lang w:eastAsia="zh-CN"/>
        </w:rPr>
        <w:t>najmanj ____________ delavcev</w:t>
      </w:r>
      <w:r w:rsidR="008552D7">
        <w:rPr>
          <w:rFonts w:cs="Arial"/>
          <w:color w:val="auto"/>
          <w:sz w:val="24"/>
          <w:szCs w:val="24"/>
          <w:lang w:eastAsia="zh-CN"/>
        </w:rPr>
        <w:t>.</w:t>
      </w:r>
    </w:p>
    <w:p w14:paraId="108B8C64" w14:textId="77777777" w:rsidR="008552D7" w:rsidRPr="009624F8" w:rsidRDefault="008552D7" w:rsidP="008552D7">
      <w:pPr>
        <w:spacing w:after="0"/>
        <w:contextualSpacing/>
        <w:jc w:val="both"/>
        <w:rPr>
          <w:rFonts w:cs="Arial"/>
          <w:color w:val="auto"/>
          <w:sz w:val="21"/>
          <w:szCs w:val="21"/>
        </w:rPr>
      </w:pPr>
      <w:r w:rsidRPr="009624F8">
        <w:rPr>
          <w:rFonts w:cs="Arial"/>
          <w:i/>
          <w:sz w:val="21"/>
          <w:szCs w:val="21"/>
        </w:rPr>
        <w:t xml:space="preserve">(Ponudnik navede </w:t>
      </w:r>
      <w:r>
        <w:rPr>
          <w:rFonts w:cs="Arial"/>
          <w:i/>
          <w:sz w:val="21"/>
          <w:szCs w:val="21"/>
        </w:rPr>
        <w:t xml:space="preserve">povprečno letno </w:t>
      </w:r>
      <w:r w:rsidRPr="009624F8">
        <w:rPr>
          <w:rFonts w:cs="Arial"/>
          <w:i/>
          <w:sz w:val="21"/>
          <w:szCs w:val="21"/>
        </w:rPr>
        <w:t xml:space="preserve">število </w:t>
      </w:r>
      <w:r>
        <w:rPr>
          <w:rFonts w:cs="Arial"/>
          <w:i/>
          <w:sz w:val="21"/>
          <w:szCs w:val="21"/>
        </w:rPr>
        <w:t xml:space="preserve">delavcev, </w:t>
      </w:r>
      <w:r w:rsidRPr="009624F8">
        <w:rPr>
          <w:rFonts w:cs="Arial"/>
          <w:i/>
          <w:sz w:val="21"/>
          <w:szCs w:val="21"/>
        </w:rPr>
        <w:t xml:space="preserve">zaposlenih </w:t>
      </w:r>
      <w:r>
        <w:rPr>
          <w:rFonts w:cs="Arial"/>
          <w:i/>
          <w:sz w:val="21"/>
          <w:szCs w:val="21"/>
        </w:rPr>
        <w:t>za opravljanje storitev čiščenja</w:t>
      </w:r>
      <w:r w:rsidRPr="009624F8">
        <w:rPr>
          <w:rFonts w:cs="Arial"/>
          <w:i/>
          <w:sz w:val="21"/>
          <w:szCs w:val="21"/>
        </w:rPr>
        <w:t>.)</w:t>
      </w:r>
    </w:p>
    <w:p w14:paraId="549599BD" w14:textId="77777777" w:rsidR="005F5522" w:rsidRPr="005F5522" w:rsidRDefault="005F5522" w:rsidP="005F5522">
      <w:pPr>
        <w:tabs>
          <w:tab w:val="right" w:pos="2556"/>
          <w:tab w:val="right" w:pos="9017"/>
        </w:tabs>
        <w:spacing w:after="0"/>
        <w:rPr>
          <w:rFonts w:asciiTheme="majorHAnsi" w:hAnsiTheme="majorHAnsi" w:cs="Arial"/>
          <w:b/>
          <w:color w:val="auto"/>
          <w:sz w:val="24"/>
          <w:szCs w:val="24"/>
          <w:u w:val="single"/>
        </w:rPr>
      </w:pPr>
    </w:p>
    <w:p w14:paraId="0A37D775" w14:textId="77777777" w:rsidR="00247883" w:rsidRPr="005133FA" w:rsidRDefault="0048543C" w:rsidP="005A4839">
      <w:pPr>
        <w:numPr>
          <w:ilvl w:val="0"/>
          <w:numId w:val="33"/>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 xml:space="preserve">OPCIJE IN </w:t>
      </w:r>
      <w:r w:rsidR="00247883" w:rsidRPr="005133FA">
        <w:rPr>
          <w:rFonts w:asciiTheme="majorHAnsi" w:hAnsiTheme="majorHAnsi" w:cs="Arial"/>
          <w:b/>
          <w:color w:val="auto"/>
          <w:sz w:val="24"/>
          <w:szCs w:val="24"/>
        </w:rPr>
        <w:t>PONUDBENI POGOJI</w:t>
      </w:r>
    </w:p>
    <w:p w14:paraId="1B515748" w14:textId="465962AD" w:rsidR="00247883" w:rsidRPr="00735333" w:rsidRDefault="00247883" w:rsidP="00247883">
      <w:pPr>
        <w:spacing w:after="0" w:line="240" w:lineRule="auto"/>
        <w:jc w:val="both"/>
        <w:rPr>
          <w:rFonts w:asciiTheme="majorHAnsi" w:hAnsiTheme="majorHAnsi" w:cs="Arial"/>
          <w:color w:val="auto"/>
          <w:kern w:val="3"/>
          <w:sz w:val="24"/>
          <w:szCs w:val="24"/>
          <w:u w:val="single"/>
          <w:lang w:eastAsia="zh-CN"/>
        </w:rPr>
      </w:pPr>
      <w:r w:rsidRPr="00735333">
        <w:rPr>
          <w:rFonts w:asciiTheme="majorHAnsi" w:hAnsiTheme="majorHAnsi" w:cs="Arial"/>
          <w:color w:val="auto"/>
          <w:kern w:val="3"/>
          <w:sz w:val="24"/>
          <w:szCs w:val="24"/>
          <w:lang w:eastAsia="zh-CN"/>
        </w:rPr>
        <w:t xml:space="preserve">Ta ponudba velja najmanj do </w:t>
      </w:r>
      <w:r w:rsidR="00696696">
        <w:rPr>
          <w:rFonts w:asciiTheme="majorHAnsi" w:hAnsiTheme="majorHAnsi" w:cs="Arial"/>
          <w:color w:val="auto"/>
          <w:kern w:val="3"/>
          <w:sz w:val="24"/>
          <w:szCs w:val="24"/>
          <w:lang w:eastAsia="zh-CN"/>
        </w:rPr>
        <w:t>31</w:t>
      </w:r>
      <w:r w:rsidR="00726677" w:rsidRPr="00735333">
        <w:rPr>
          <w:rFonts w:asciiTheme="majorHAnsi" w:hAnsiTheme="majorHAnsi" w:cs="Arial"/>
          <w:color w:val="auto"/>
          <w:kern w:val="3"/>
          <w:sz w:val="24"/>
          <w:szCs w:val="24"/>
          <w:lang w:eastAsia="zh-CN"/>
        </w:rPr>
        <w:t xml:space="preserve">. </w:t>
      </w:r>
      <w:r w:rsidR="00696696">
        <w:rPr>
          <w:rFonts w:asciiTheme="majorHAnsi" w:hAnsiTheme="majorHAnsi" w:cs="Arial"/>
          <w:color w:val="auto"/>
          <w:kern w:val="3"/>
          <w:sz w:val="24"/>
          <w:szCs w:val="24"/>
          <w:lang w:eastAsia="zh-CN"/>
        </w:rPr>
        <w:t>5</w:t>
      </w:r>
      <w:r w:rsidR="00726677" w:rsidRPr="00735333">
        <w:rPr>
          <w:rFonts w:asciiTheme="majorHAnsi" w:hAnsiTheme="majorHAnsi" w:cs="Arial"/>
          <w:color w:val="auto"/>
          <w:kern w:val="3"/>
          <w:sz w:val="24"/>
          <w:szCs w:val="24"/>
          <w:lang w:eastAsia="zh-CN"/>
        </w:rPr>
        <w:t>. 202</w:t>
      </w:r>
      <w:r w:rsidR="008345F6" w:rsidRPr="00735333">
        <w:rPr>
          <w:rFonts w:asciiTheme="majorHAnsi" w:hAnsiTheme="majorHAnsi" w:cs="Arial"/>
          <w:color w:val="auto"/>
          <w:kern w:val="3"/>
          <w:sz w:val="24"/>
          <w:szCs w:val="24"/>
          <w:lang w:eastAsia="zh-CN"/>
        </w:rPr>
        <w:t>1</w:t>
      </w:r>
      <w:r w:rsidRPr="00735333">
        <w:rPr>
          <w:rFonts w:asciiTheme="majorHAnsi" w:hAnsiTheme="majorHAnsi" w:cs="Arial"/>
          <w:color w:val="auto"/>
          <w:kern w:val="3"/>
          <w:sz w:val="24"/>
          <w:szCs w:val="24"/>
          <w:lang w:eastAsia="zh-CN"/>
        </w:rPr>
        <w:t>.</w:t>
      </w:r>
    </w:p>
    <w:p w14:paraId="1A8E2C57" w14:textId="77777777" w:rsidR="006C6AA4" w:rsidRDefault="006C6AA4">
      <w:pPr>
        <w:spacing w:after="0" w:line="240" w:lineRule="auto"/>
        <w:rPr>
          <w:rFonts w:asciiTheme="majorHAnsi" w:hAnsiTheme="majorHAnsi" w:cs="Arial"/>
          <w:b/>
          <w:sz w:val="24"/>
          <w:szCs w:val="24"/>
        </w:rPr>
      </w:pPr>
    </w:p>
    <w:p w14:paraId="5B47CE82" w14:textId="11B84806" w:rsidR="00247883" w:rsidRPr="004603BE" w:rsidRDefault="00247883" w:rsidP="007A23F7">
      <w:pPr>
        <w:numPr>
          <w:ilvl w:val="0"/>
          <w:numId w:val="33"/>
        </w:numPr>
        <w:tabs>
          <w:tab w:val="right" w:pos="2556"/>
          <w:tab w:val="right" w:pos="9017"/>
        </w:tabs>
        <w:spacing w:after="0"/>
        <w:ind w:left="567" w:hanging="567"/>
        <w:rPr>
          <w:rFonts w:asciiTheme="majorHAnsi" w:hAnsiTheme="majorHAnsi" w:cs="Arial"/>
          <w:b/>
          <w:sz w:val="24"/>
          <w:szCs w:val="24"/>
          <w:u w:val="single"/>
        </w:rPr>
      </w:pPr>
      <w:r w:rsidRPr="004603BE">
        <w:rPr>
          <w:rFonts w:asciiTheme="majorHAnsi" w:hAnsiTheme="majorHAnsi" w:cs="Arial"/>
          <w:b/>
          <w:sz w:val="24"/>
          <w:szCs w:val="24"/>
        </w:rPr>
        <w:t>PRILOG</w:t>
      </w:r>
      <w:r w:rsidR="00160101">
        <w:rPr>
          <w:rFonts w:asciiTheme="majorHAnsi" w:hAnsiTheme="majorHAnsi" w:cs="Arial"/>
          <w:b/>
          <w:sz w:val="24"/>
          <w:szCs w:val="24"/>
        </w:rPr>
        <w:t>E</w:t>
      </w:r>
      <w:r w:rsidRPr="004603BE">
        <w:rPr>
          <w:rFonts w:asciiTheme="majorHAnsi" w:hAnsiTheme="majorHAnsi" w:cs="Arial"/>
          <w:b/>
          <w:sz w:val="24"/>
          <w:szCs w:val="24"/>
        </w:rPr>
        <w:t xml:space="preserve"> K PONUDBI</w:t>
      </w:r>
      <w:r w:rsidR="005B2CAC">
        <w:rPr>
          <w:rFonts w:asciiTheme="majorHAnsi" w:hAnsiTheme="majorHAnsi" w:cs="Arial"/>
          <w:b/>
          <w:sz w:val="24"/>
          <w:szCs w:val="24"/>
        </w:rPr>
        <w:t xml:space="preserve">: </w:t>
      </w:r>
    </w:p>
    <w:p w14:paraId="6CCA4750" w14:textId="77777777" w:rsidR="002D029E" w:rsidRPr="00B76052" w:rsidRDefault="005564E9"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 xml:space="preserve">ESPD obrazec </w:t>
      </w:r>
      <w:r w:rsidRPr="005564E9">
        <w:rPr>
          <w:rFonts w:asciiTheme="majorHAnsi" w:hAnsiTheme="majorHAnsi" w:cs="Arial"/>
          <w:i/>
          <w:sz w:val="21"/>
          <w:szCs w:val="21"/>
        </w:rPr>
        <w:t>(vseh relevantnih subjektov)</w:t>
      </w:r>
    </w:p>
    <w:p w14:paraId="271EAC18" w14:textId="77777777" w:rsidR="00B76052" w:rsidRDefault="00B76052"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Specifikacija ponudbenega predračuna</w:t>
      </w:r>
    </w:p>
    <w:p w14:paraId="5EBCDB13" w14:textId="77777777" w:rsidR="00B76052" w:rsidRDefault="00B76052"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Seznam referenc</w:t>
      </w:r>
    </w:p>
    <w:p w14:paraId="0E2D5740" w14:textId="77777777" w:rsidR="00B76052" w:rsidRPr="007522DB" w:rsidRDefault="00B76052" w:rsidP="00B76052">
      <w:pPr>
        <w:numPr>
          <w:ilvl w:val="2"/>
          <w:numId w:val="34"/>
        </w:numPr>
        <w:tabs>
          <w:tab w:val="right" w:pos="2556"/>
          <w:tab w:val="right" w:pos="9017"/>
        </w:tabs>
        <w:spacing w:after="0"/>
        <w:ind w:left="1225" w:hanging="505"/>
        <w:rPr>
          <w:rFonts w:asciiTheme="majorHAnsi" w:hAnsiTheme="majorHAnsi" w:cs="Arial"/>
          <w:color w:val="auto"/>
          <w:sz w:val="24"/>
          <w:szCs w:val="24"/>
        </w:rPr>
      </w:pPr>
      <w:bookmarkStart w:id="4" w:name="_Toc517873991"/>
      <w:r w:rsidRPr="007522DB">
        <w:rPr>
          <w:rFonts w:asciiTheme="majorHAnsi" w:hAnsiTheme="majorHAnsi" w:cs="Arial"/>
          <w:color w:val="auto"/>
          <w:sz w:val="24"/>
          <w:szCs w:val="24"/>
        </w:rPr>
        <w:t xml:space="preserve">Izjava podizvajalca </w:t>
      </w:r>
      <w:r w:rsidRPr="007522DB">
        <w:rPr>
          <w:rFonts w:asciiTheme="majorHAnsi" w:hAnsiTheme="majorHAnsi" w:cs="Arial"/>
          <w:i/>
          <w:color w:val="auto"/>
          <w:sz w:val="21"/>
          <w:szCs w:val="21"/>
        </w:rPr>
        <w:t>(če ga je ponudnik nominiral v svojem ESPD)</w:t>
      </w:r>
    </w:p>
    <w:p w14:paraId="7C78E293" w14:textId="77777777" w:rsidR="009C48C1" w:rsidRPr="00C262A7" w:rsidRDefault="009C48C1" w:rsidP="00952046">
      <w:pPr>
        <w:pStyle w:val="Slog3"/>
        <w:rPr>
          <w:rStyle w:val="Neenpoudarek"/>
          <w:rFonts w:asciiTheme="majorHAnsi" w:hAnsiTheme="majorHAnsi" w:cs="Arial"/>
          <w:bCs/>
          <w:i/>
          <w:iCs/>
          <w:color w:val="auto"/>
          <w:sz w:val="22"/>
          <w:szCs w:val="22"/>
        </w:rPr>
      </w:pPr>
      <w:bookmarkStart w:id="5" w:name="_Toc61590222"/>
      <w:r w:rsidRPr="00C262A7">
        <w:rPr>
          <w:rStyle w:val="Neenpoudarek"/>
          <w:rFonts w:asciiTheme="majorHAnsi" w:hAnsiTheme="majorHAnsi" w:cs="Arial"/>
          <w:bCs/>
          <w:i/>
          <w:iCs/>
          <w:color w:val="auto"/>
          <w:sz w:val="22"/>
          <w:szCs w:val="22"/>
        </w:rPr>
        <w:lastRenderedPageBreak/>
        <w:t>Priloga 1</w:t>
      </w:r>
      <w:bookmarkEnd w:id="4"/>
      <w:bookmarkEnd w:id="5"/>
    </w:p>
    <w:p w14:paraId="449927AD" w14:textId="77777777" w:rsidR="009C48C1" w:rsidRPr="00C262A7" w:rsidRDefault="007E525C" w:rsidP="00040EBB">
      <w:pPr>
        <w:pStyle w:val="Intenzivencitat"/>
      </w:pPr>
      <w:bookmarkStart w:id="6" w:name="_Toc61590223"/>
      <w:r>
        <w:t>SPECIFIKACIJA PONUDBENEGA PREDRAČUNA</w:t>
      </w:r>
      <w:bookmarkEnd w:id="6"/>
    </w:p>
    <w:p w14:paraId="4293DE81" w14:textId="77777777" w:rsidR="004603BE" w:rsidRDefault="004603BE" w:rsidP="00AA0A47">
      <w:pPr>
        <w:spacing w:after="0"/>
        <w:rPr>
          <w:rFonts w:asciiTheme="majorHAnsi" w:hAnsiTheme="majorHAnsi" w:cs="Arial"/>
          <w:color w:val="auto"/>
          <w:sz w:val="24"/>
          <w:szCs w:val="24"/>
          <w:lang w:eastAsia="zh-CN"/>
        </w:rPr>
      </w:pPr>
    </w:p>
    <w:p w14:paraId="3DCBDFB8" w14:textId="77777777" w:rsidR="00BB34FC" w:rsidRPr="000904A1"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Navodilo za izpolnjevanje:</w:t>
      </w:r>
    </w:p>
    <w:p w14:paraId="51525C0D" w14:textId="40E9411D" w:rsidR="00BB34FC" w:rsidRPr="000904A1"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Ponudnik</w:t>
      </w:r>
      <w:r w:rsidR="000904A1" w:rsidRPr="000904A1">
        <w:rPr>
          <w:rFonts w:asciiTheme="majorHAnsi" w:hAnsiTheme="majorHAnsi" w:cs="Arial"/>
          <w:color w:val="auto"/>
          <w:sz w:val="24"/>
          <w:szCs w:val="24"/>
          <w:lang w:eastAsia="zh-CN"/>
        </w:rPr>
        <w:t xml:space="preserve"> </w:t>
      </w:r>
      <w:r w:rsidRPr="000904A1">
        <w:rPr>
          <w:rFonts w:asciiTheme="majorHAnsi" w:hAnsiTheme="majorHAnsi" w:cs="Arial"/>
          <w:color w:val="auto"/>
          <w:sz w:val="24"/>
          <w:szCs w:val="24"/>
          <w:lang w:eastAsia="zh-CN"/>
        </w:rPr>
        <w:t xml:space="preserve">izpolni vsa </w:t>
      </w:r>
      <w:r w:rsidR="009A4E3F" w:rsidRPr="000904A1">
        <w:rPr>
          <w:rFonts w:asciiTheme="majorHAnsi" w:hAnsiTheme="majorHAnsi" w:cs="Arial"/>
          <w:color w:val="auto"/>
          <w:sz w:val="24"/>
          <w:szCs w:val="24"/>
          <w:lang w:eastAsia="zh-CN"/>
        </w:rPr>
        <w:t>zeleno</w:t>
      </w:r>
      <w:r w:rsidRPr="000904A1">
        <w:rPr>
          <w:rFonts w:asciiTheme="majorHAnsi" w:hAnsiTheme="majorHAnsi" w:cs="Arial"/>
          <w:color w:val="auto"/>
          <w:sz w:val="24"/>
          <w:szCs w:val="24"/>
          <w:lang w:eastAsia="zh-CN"/>
        </w:rPr>
        <w:t xml:space="preserve"> označena polja v specifikaciji ponudbenega predračuna, tj. v datoteki »202</w:t>
      </w:r>
      <w:r w:rsidR="003600E7">
        <w:rPr>
          <w:rFonts w:asciiTheme="majorHAnsi" w:hAnsiTheme="majorHAnsi" w:cs="Arial"/>
          <w:color w:val="auto"/>
          <w:sz w:val="24"/>
          <w:szCs w:val="24"/>
          <w:lang w:eastAsia="zh-CN"/>
        </w:rPr>
        <w:t>1-01</w:t>
      </w:r>
      <w:r w:rsidRPr="000904A1">
        <w:rPr>
          <w:rFonts w:asciiTheme="majorHAnsi" w:hAnsiTheme="majorHAnsi" w:cs="Arial"/>
          <w:color w:val="auto"/>
          <w:sz w:val="24"/>
          <w:szCs w:val="24"/>
          <w:lang w:eastAsia="zh-CN"/>
        </w:rPr>
        <w:t>-</w:t>
      </w:r>
      <w:r w:rsidR="009B1576">
        <w:rPr>
          <w:rFonts w:asciiTheme="majorHAnsi" w:hAnsiTheme="majorHAnsi" w:cs="Arial"/>
          <w:color w:val="auto"/>
          <w:sz w:val="24"/>
          <w:szCs w:val="24"/>
          <w:lang w:eastAsia="zh-CN"/>
        </w:rPr>
        <w:t>0</w:t>
      </w:r>
      <w:r w:rsidR="003600E7">
        <w:rPr>
          <w:rFonts w:asciiTheme="majorHAnsi" w:hAnsiTheme="majorHAnsi" w:cs="Arial"/>
          <w:color w:val="auto"/>
          <w:sz w:val="24"/>
          <w:szCs w:val="24"/>
          <w:lang w:eastAsia="zh-CN"/>
        </w:rPr>
        <w:t>1</w:t>
      </w:r>
      <w:r w:rsidR="000904A1" w:rsidRPr="000904A1">
        <w:rPr>
          <w:rFonts w:asciiTheme="majorHAnsi" w:hAnsiTheme="majorHAnsi" w:cs="Arial"/>
          <w:color w:val="auto"/>
          <w:sz w:val="24"/>
          <w:szCs w:val="24"/>
          <w:lang w:eastAsia="zh-CN"/>
        </w:rPr>
        <w:t>_</w:t>
      </w:r>
      <w:r w:rsidRPr="000904A1">
        <w:rPr>
          <w:rFonts w:asciiTheme="majorHAnsi" w:hAnsiTheme="majorHAnsi" w:cs="Arial"/>
          <w:color w:val="auto"/>
          <w:sz w:val="24"/>
          <w:szCs w:val="24"/>
          <w:lang w:eastAsia="zh-CN"/>
        </w:rPr>
        <w:t xml:space="preserve">specifikacija ponudbenega </w:t>
      </w:r>
      <w:proofErr w:type="spellStart"/>
      <w:r w:rsidRPr="000904A1">
        <w:rPr>
          <w:rFonts w:asciiTheme="majorHAnsi" w:hAnsiTheme="majorHAnsi" w:cs="Arial"/>
          <w:color w:val="auto"/>
          <w:sz w:val="24"/>
          <w:szCs w:val="24"/>
          <w:lang w:eastAsia="zh-CN"/>
        </w:rPr>
        <w:t>predracuna_</w:t>
      </w:r>
      <w:r w:rsidR="000904A1" w:rsidRPr="000904A1">
        <w:rPr>
          <w:rFonts w:asciiTheme="majorHAnsi" w:hAnsiTheme="majorHAnsi" w:cs="Arial"/>
          <w:color w:val="auto"/>
          <w:sz w:val="24"/>
          <w:szCs w:val="24"/>
          <w:lang w:eastAsia="zh-CN"/>
        </w:rPr>
        <w:t>ciscenje</w:t>
      </w:r>
      <w:proofErr w:type="spellEnd"/>
      <w:r w:rsidR="003600E7">
        <w:rPr>
          <w:rFonts w:asciiTheme="majorHAnsi" w:hAnsiTheme="majorHAnsi" w:cs="Arial"/>
          <w:color w:val="auto"/>
          <w:sz w:val="24"/>
          <w:szCs w:val="24"/>
          <w:lang w:eastAsia="zh-CN"/>
        </w:rPr>
        <w:t xml:space="preserve"> OS</w:t>
      </w:r>
      <w:r w:rsidRPr="000904A1">
        <w:rPr>
          <w:rFonts w:asciiTheme="majorHAnsi" w:hAnsiTheme="majorHAnsi" w:cs="Arial"/>
          <w:color w:val="auto"/>
          <w:sz w:val="24"/>
          <w:szCs w:val="24"/>
          <w:lang w:eastAsia="zh-CN"/>
        </w:rPr>
        <w:t>.xlsx«.</w:t>
      </w:r>
      <w:r w:rsidR="009B1576">
        <w:rPr>
          <w:rFonts w:asciiTheme="majorHAnsi" w:hAnsiTheme="majorHAnsi" w:cs="Arial"/>
          <w:color w:val="auto"/>
          <w:sz w:val="24"/>
          <w:szCs w:val="24"/>
          <w:lang w:eastAsia="zh-CN"/>
        </w:rPr>
        <w:t xml:space="preserve"> V rumeno označenih poljih </w:t>
      </w:r>
      <w:r w:rsidR="009B1576" w:rsidRPr="00EF61C3">
        <w:rPr>
          <w:rFonts w:asciiTheme="majorHAnsi" w:hAnsiTheme="majorHAnsi" w:cs="Arial"/>
          <w:color w:val="auto"/>
          <w:sz w:val="24"/>
          <w:szCs w:val="24"/>
          <w:lang w:eastAsia="zh-CN"/>
        </w:rPr>
        <w:t>ponudnik navede datum in referenčno številko svoje ponudbe ter svoj naziv.</w:t>
      </w:r>
    </w:p>
    <w:p w14:paraId="5FA24021" w14:textId="77777777" w:rsidR="00BB34FC" w:rsidRPr="000904A1" w:rsidRDefault="00BB34FC" w:rsidP="00BB34FC">
      <w:pPr>
        <w:spacing w:after="0"/>
        <w:jc w:val="both"/>
        <w:rPr>
          <w:rFonts w:asciiTheme="majorHAnsi" w:hAnsiTheme="majorHAnsi" w:cs="Arial"/>
          <w:color w:val="auto"/>
          <w:sz w:val="24"/>
          <w:szCs w:val="24"/>
          <w:lang w:eastAsia="zh-CN"/>
        </w:rPr>
      </w:pPr>
    </w:p>
    <w:p w14:paraId="6E8310EB" w14:textId="77777777" w:rsidR="00BB34FC" w:rsidRPr="000904A1"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 xml:space="preserve">Cene v ponudbenem predračunu morajo biti izražene v evrih (EUR) in morajo vključevati vse elemente, iz katerih so sestavljene. Morebitne popuste ponudnik upošteva pri oblikovanju posamezne cene na enoto. </w:t>
      </w:r>
    </w:p>
    <w:p w14:paraId="352D0CE5" w14:textId="77777777" w:rsidR="00BB34FC" w:rsidRPr="000904A1" w:rsidRDefault="00BB34FC" w:rsidP="00BB34FC">
      <w:pPr>
        <w:spacing w:after="0"/>
        <w:jc w:val="both"/>
        <w:rPr>
          <w:rFonts w:asciiTheme="majorHAnsi" w:hAnsiTheme="majorHAnsi" w:cs="Arial"/>
          <w:color w:val="auto"/>
          <w:sz w:val="24"/>
          <w:szCs w:val="24"/>
          <w:lang w:eastAsia="zh-CN"/>
        </w:rPr>
      </w:pPr>
    </w:p>
    <w:p w14:paraId="1C547B0B" w14:textId="77777777" w:rsidR="00BB34FC" w:rsidRPr="000904A1"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Ponudnik navede cene na enoto na dve decimalni mesti natančno in brez DDV</w:t>
      </w:r>
      <w:r w:rsidR="000904A1" w:rsidRPr="000904A1">
        <w:rPr>
          <w:rFonts w:asciiTheme="majorHAnsi" w:hAnsiTheme="majorHAnsi" w:cs="Arial"/>
          <w:color w:val="auto"/>
          <w:sz w:val="24"/>
          <w:szCs w:val="24"/>
          <w:lang w:eastAsia="zh-CN"/>
        </w:rPr>
        <w:t xml:space="preserve"> in stopnjo DDV za posamezno kategorijo čiščenja</w:t>
      </w:r>
      <w:r w:rsidRPr="000904A1">
        <w:rPr>
          <w:rFonts w:asciiTheme="majorHAnsi" w:hAnsiTheme="majorHAnsi" w:cs="Arial"/>
          <w:color w:val="auto"/>
          <w:sz w:val="24"/>
          <w:szCs w:val="24"/>
          <w:lang w:eastAsia="zh-CN"/>
        </w:rPr>
        <w:t xml:space="preserve">. Vse cene na enoto ter zmnožki količin in cen na enoto so specifikaciji zaokroženi in prikazani na dve decimalni mesti natančno. </w:t>
      </w:r>
    </w:p>
    <w:p w14:paraId="70012445" w14:textId="77777777" w:rsidR="00BB34FC" w:rsidRPr="000904A1" w:rsidRDefault="00BB34FC" w:rsidP="00BB34FC">
      <w:pPr>
        <w:pStyle w:val="Standard"/>
        <w:rPr>
          <w:rFonts w:asciiTheme="majorHAnsi" w:hAnsiTheme="majorHAnsi" w:cs="Arial"/>
          <w:kern w:val="0"/>
          <w:sz w:val="24"/>
          <w:szCs w:val="24"/>
        </w:rPr>
      </w:pPr>
    </w:p>
    <w:p w14:paraId="76D94BA5" w14:textId="77777777" w:rsidR="00BB34FC"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Izpolnjeno specifikacijo ponudbenega predračuna ponudnik predloži kot prilogo k ponudbenem predračunu in sestavni del ponudbe.</w:t>
      </w:r>
      <w:r w:rsidRPr="005133FA">
        <w:rPr>
          <w:rFonts w:asciiTheme="majorHAnsi" w:hAnsiTheme="majorHAnsi" w:cs="Arial"/>
          <w:color w:val="auto"/>
          <w:sz w:val="24"/>
          <w:szCs w:val="24"/>
          <w:lang w:eastAsia="zh-CN"/>
        </w:rPr>
        <w:t xml:space="preserve"> </w:t>
      </w:r>
    </w:p>
    <w:p w14:paraId="0937FE64" w14:textId="77777777" w:rsidR="00BB34FC" w:rsidRDefault="00BB34FC" w:rsidP="00AA0A47">
      <w:pPr>
        <w:spacing w:after="0"/>
        <w:rPr>
          <w:rFonts w:asciiTheme="majorHAnsi" w:hAnsiTheme="majorHAnsi" w:cs="Arial"/>
          <w:color w:val="auto"/>
          <w:sz w:val="24"/>
          <w:szCs w:val="24"/>
          <w:lang w:eastAsia="zh-CN"/>
        </w:rPr>
      </w:pPr>
    </w:p>
    <w:p w14:paraId="44270923" w14:textId="77777777" w:rsidR="009A5EB1" w:rsidRPr="00C262A7" w:rsidRDefault="009A5EB1" w:rsidP="009A5EB1">
      <w:pPr>
        <w:pStyle w:val="Slog3"/>
        <w:rPr>
          <w:rStyle w:val="Neenpoudarek"/>
          <w:rFonts w:asciiTheme="majorHAnsi" w:hAnsiTheme="majorHAnsi" w:cs="Arial"/>
          <w:i/>
          <w:color w:val="auto"/>
          <w:sz w:val="22"/>
          <w:szCs w:val="22"/>
        </w:rPr>
      </w:pPr>
      <w:bookmarkStart w:id="7" w:name="_Toc61590224"/>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2</w:t>
      </w:r>
      <w:bookmarkEnd w:id="7"/>
    </w:p>
    <w:p w14:paraId="28965025" w14:textId="77777777" w:rsidR="009A5EB1" w:rsidRPr="00C262A7" w:rsidRDefault="009A5EB1" w:rsidP="009A5EB1">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8" w:name="_Toc61590225"/>
      <w:r>
        <w:rPr>
          <w:rFonts w:asciiTheme="majorHAnsi" w:hAnsiTheme="majorHAnsi" w:cs="Arial"/>
          <w:b/>
          <w:bCs/>
          <w:i/>
          <w:iCs/>
          <w:color w:val="auto"/>
          <w:spacing w:val="20"/>
          <w:lang w:eastAsia="zh-CN"/>
        </w:rPr>
        <w:t>TEHNIČNE SPECIFIKACIJE</w:t>
      </w:r>
      <w:bookmarkEnd w:id="8"/>
    </w:p>
    <w:p w14:paraId="298D5969" w14:textId="77777777" w:rsidR="009A5EB1" w:rsidRDefault="009A5EB1" w:rsidP="009A5EB1">
      <w:pPr>
        <w:spacing w:after="0" w:line="264" w:lineRule="auto"/>
        <w:jc w:val="both"/>
        <w:rPr>
          <w:rFonts w:eastAsia="Times New Roman" w:cs="Arial"/>
          <w:b/>
          <w:bCs/>
          <w:noProof/>
          <w:color w:val="auto"/>
          <w:sz w:val="24"/>
          <w:szCs w:val="24"/>
          <w:lang w:eastAsia="sl-SI"/>
        </w:rPr>
      </w:pPr>
    </w:p>
    <w:p w14:paraId="41B3EE7F" w14:textId="4F73D8BD" w:rsidR="00776E45" w:rsidRPr="00A1013F" w:rsidRDefault="009A5EB1" w:rsidP="00A1013F">
      <w:pPr>
        <w:spacing w:after="0" w:line="264" w:lineRule="auto"/>
        <w:contextualSpacing/>
        <w:jc w:val="both"/>
        <w:rPr>
          <w:rFonts w:cs="Arial"/>
          <w:color w:val="auto"/>
          <w:sz w:val="24"/>
          <w:szCs w:val="24"/>
        </w:rPr>
      </w:pPr>
      <w:r w:rsidRPr="00A1013F">
        <w:rPr>
          <w:rFonts w:cs="Arial"/>
          <w:color w:val="auto"/>
          <w:sz w:val="24"/>
          <w:szCs w:val="24"/>
          <w:lang w:eastAsia="zh-CN"/>
        </w:rPr>
        <w:t xml:space="preserve">Predmet naročila je </w:t>
      </w:r>
      <w:r w:rsidR="00AF7917" w:rsidRPr="00A1013F">
        <w:rPr>
          <w:rFonts w:cs="Arial"/>
          <w:color w:val="auto"/>
          <w:sz w:val="24"/>
          <w:szCs w:val="24"/>
          <w:lang w:eastAsia="zh-CN"/>
        </w:rPr>
        <w:t xml:space="preserve">dnevno, občasno oz. druga posebna čiščenja poslovnih prostorov in okolice stavb, </w:t>
      </w:r>
      <w:r w:rsidRPr="00A1013F">
        <w:rPr>
          <w:rFonts w:cs="Arial"/>
          <w:color w:val="auto"/>
          <w:sz w:val="24"/>
          <w:szCs w:val="24"/>
        </w:rPr>
        <w:t>ki jih naročnik pridobi</w:t>
      </w:r>
      <w:r w:rsidR="00AF7917" w:rsidRPr="00A1013F">
        <w:rPr>
          <w:rFonts w:cs="Arial"/>
          <w:color w:val="auto"/>
          <w:sz w:val="24"/>
          <w:szCs w:val="24"/>
        </w:rPr>
        <w:t xml:space="preserve"> oz. jih je pridobil v last, najem ali upravljanje in za katere storitve čiščenja niso urejene drugače. </w:t>
      </w:r>
    </w:p>
    <w:p w14:paraId="2ED150EF" w14:textId="77777777" w:rsidR="00776E45" w:rsidRPr="00A1013F" w:rsidRDefault="00776E45" w:rsidP="00A1013F">
      <w:pPr>
        <w:spacing w:after="0" w:line="264" w:lineRule="auto"/>
        <w:contextualSpacing/>
        <w:jc w:val="both"/>
        <w:rPr>
          <w:rFonts w:cs="Arial"/>
          <w:color w:val="auto"/>
          <w:sz w:val="24"/>
          <w:szCs w:val="24"/>
        </w:rPr>
      </w:pPr>
    </w:p>
    <w:p w14:paraId="2F1AAFA6" w14:textId="4A83BF38" w:rsidR="00776E45" w:rsidRPr="00A1013F" w:rsidRDefault="00AF7917" w:rsidP="00A1013F">
      <w:pPr>
        <w:spacing w:after="0" w:line="264" w:lineRule="auto"/>
        <w:contextualSpacing/>
        <w:jc w:val="both"/>
        <w:rPr>
          <w:rFonts w:cs="Arial"/>
          <w:color w:val="auto"/>
          <w:sz w:val="24"/>
          <w:szCs w:val="24"/>
        </w:rPr>
      </w:pPr>
      <w:r w:rsidRPr="00A1013F">
        <w:rPr>
          <w:rFonts w:cs="Arial"/>
          <w:sz w:val="24"/>
          <w:szCs w:val="24"/>
        </w:rPr>
        <w:t>Naročniku ni</w:t>
      </w:r>
      <w:r w:rsidR="003600E7">
        <w:rPr>
          <w:rFonts w:cs="Arial"/>
          <w:sz w:val="24"/>
          <w:szCs w:val="24"/>
        </w:rPr>
        <w:t xml:space="preserve"> poznan natančen obseg storitev</w:t>
      </w:r>
      <w:r w:rsidRPr="00A1013F">
        <w:rPr>
          <w:rFonts w:cs="Arial"/>
          <w:sz w:val="24"/>
          <w:szCs w:val="24"/>
        </w:rPr>
        <w:t>, zato zanje sklepa okvirni sporazum.</w:t>
      </w:r>
      <w:r w:rsidRPr="00A1013F">
        <w:rPr>
          <w:rFonts w:cs="Arial"/>
          <w:color w:val="auto"/>
          <w:sz w:val="24"/>
          <w:szCs w:val="24"/>
        </w:rPr>
        <w:t xml:space="preserve"> </w:t>
      </w:r>
    </w:p>
    <w:p w14:paraId="2DD15071" w14:textId="77777777" w:rsidR="00776E45" w:rsidRPr="00A1013F" w:rsidRDefault="00776E45" w:rsidP="00A1013F">
      <w:pPr>
        <w:spacing w:after="0" w:line="264" w:lineRule="auto"/>
        <w:contextualSpacing/>
        <w:jc w:val="both"/>
        <w:rPr>
          <w:rFonts w:cs="Arial"/>
          <w:color w:val="auto"/>
          <w:sz w:val="24"/>
          <w:szCs w:val="24"/>
        </w:rPr>
      </w:pPr>
    </w:p>
    <w:p w14:paraId="5207D06C" w14:textId="77777777" w:rsidR="00776E45" w:rsidRPr="00A1013F" w:rsidRDefault="00EF7708" w:rsidP="00A1013F">
      <w:pPr>
        <w:spacing w:after="0" w:line="264" w:lineRule="auto"/>
        <w:contextualSpacing/>
        <w:jc w:val="both"/>
        <w:rPr>
          <w:rFonts w:cs="Arial"/>
          <w:color w:val="auto"/>
          <w:sz w:val="24"/>
          <w:szCs w:val="24"/>
        </w:rPr>
      </w:pPr>
      <w:r w:rsidRPr="00A1013F">
        <w:rPr>
          <w:rFonts w:cs="Arial"/>
          <w:color w:val="auto"/>
          <w:sz w:val="24"/>
          <w:szCs w:val="24"/>
        </w:rPr>
        <w:t xml:space="preserve">Za potrebe po izvajanju storitev čiščenja, ki bodo nastale v času veljavnosti okvirnega sporazuma, </w:t>
      </w:r>
      <w:r w:rsidR="009A5EB1" w:rsidRPr="00A1013F">
        <w:rPr>
          <w:rFonts w:cs="Arial"/>
          <w:color w:val="auto"/>
          <w:sz w:val="24"/>
          <w:szCs w:val="24"/>
        </w:rPr>
        <w:t xml:space="preserve">bo naročnik </w:t>
      </w:r>
      <w:r w:rsidR="00812C67" w:rsidRPr="00A1013F">
        <w:rPr>
          <w:rFonts w:cs="Arial"/>
          <w:color w:val="auto"/>
          <w:sz w:val="24"/>
          <w:szCs w:val="24"/>
        </w:rPr>
        <w:t>med strankami okvirnega sporazuma odprl k</w:t>
      </w:r>
      <w:r w:rsidR="009A5EB1" w:rsidRPr="00A1013F">
        <w:rPr>
          <w:rFonts w:cs="Arial"/>
          <w:color w:val="auto"/>
          <w:sz w:val="24"/>
          <w:szCs w:val="24"/>
        </w:rPr>
        <w:t>onkurenc</w:t>
      </w:r>
      <w:r w:rsidR="00812C67" w:rsidRPr="00A1013F">
        <w:rPr>
          <w:rFonts w:cs="Arial"/>
          <w:color w:val="auto"/>
          <w:sz w:val="24"/>
          <w:szCs w:val="24"/>
        </w:rPr>
        <w:t>o</w:t>
      </w:r>
      <w:r w:rsidR="00776E45" w:rsidRPr="00A1013F">
        <w:rPr>
          <w:rFonts w:cs="Arial"/>
          <w:color w:val="auto"/>
          <w:sz w:val="24"/>
          <w:szCs w:val="24"/>
        </w:rPr>
        <w:t>, od njih pridobil nove ponudbe glede na dejanske potrebe (le-te bo naročnik opredelil v povabilu k oddaji ponudb za posamezno naročilo</w:t>
      </w:r>
      <w:r w:rsidR="00776E45" w:rsidRPr="00A1013F">
        <w:rPr>
          <w:rStyle w:val="Sprotnaopomba-sklic"/>
          <w:rFonts w:cs="Arial"/>
          <w:color w:val="auto"/>
          <w:sz w:val="24"/>
          <w:szCs w:val="24"/>
        </w:rPr>
        <w:footnoteReference w:id="2"/>
      </w:r>
      <w:r w:rsidR="00776E45" w:rsidRPr="00A1013F">
        <w:rPr>
          <w:rFonts w:cs="Arial"/>
          <w:color w:val="auto"/>
          <w:sz w:val="24"/>
          <w:szCs w:val="24"/>
        </w:rPr>
        <w:t xml:space="preserve">), </w:t>
      </w:r>
      <w:r w:rsidR="00812C67" w:rsidRPr="00A1013F">
        <w:rPr>
          <w:rFonts w:cs="Arial"/>
          <w:color w:val="auto"/>
          <w:sz w:val="24"/>
          <w:szCs w:val="24"/>
        </w:rPr>
        <w:t xml:space="preserve">in </w:t>
      </w:r>
      <w:r w:rsidR="00776E45" w:rsidRPr="00A1013F">
        <w:rPr>
          <w:rFonts w:cs="Arial"/>
          <w:color w:val="auto"/>
          <w:sz w:val="24"/>
          <w:szCs w:val="24"/>
        </w:rPr>
        <w:t xml:space="preserve">izmed teh ponudb </w:t>
      </w:r>
      <w:r w:rsidR="00812C67" w:rsidRPr="00A1013F">
        <w:rPr>
          <w:rFonts w:cs="Arial"/>
          <w:color w:val="auto"/>
          <w:sz w:val="24"/>
          <w:szCs w:val="24"/>
        </w:rPr>
        <w:t>i</w:t>
      </w:r>
      <w:r w:rsidRPr="00A1013F">
        <w:rPr>
          <w:rFonts w:cs="Arial"/>
          <w:color w:val="auto"/>
          <w:sz w:val="24"/>
          <w:szCs w:val="24"/>
        </w:rPr>
        <w:t xml:space="preserve">zbral </w:t>
      </w:r>
      <w:r w:rsidR="00812C67" w:rsidRPr="00A1013F">
        <w:rPr>
          <w:rFonts w:cs="Arial"/>
          <w:color w:val="auto"/>
          <w:sz w:val="24"/>
          <w:szCs w:val="24"/>
        </w:rPr>
        <w:t>ekonomsko najugodnejšo</w:t>
      </w:r>
      <w:r w:rsidR="00776E45" w:rsidRPr="00A1013F">
        <w:rPr>
          <w:rFonts w:cs="Arial"/>
          <w:color w:val="auto"/>
          <w:sz w:val="24"/>
          <w:szCs w:val="24"/>
        </w:rPr>
        <w:t xml:space="preserve">. </w:t>
      </w:r>
    </w:p>
    <w:p w14:paraId="10D3A31E" w14:textId="77777777" w:rsidR="00F70763" w:rsidRPr="00A1013F" w:rsidRDefault="00F70763" w:rsidP="00A1013F">
      <w:pPr>
        <w:spacing w:after="0" w:line="264" w:lineRule="auto"/>
        <w:contextualSpacing/>
        <w:jc w:val="both"/>
        <w:rPr>
          <w:rFonts w:cs="Arial"/>
          <w:color w:val="auto"/>
          <w:sz w:val="24"/>
          <w:szCs w:val="24"/>
        </w:rPr>
      </w:pPr>
    </w:p>
    <w:p w14:paraId="22256E3F" w14:textId="77777777" w:rsidR="00F70763" w:rsidRPr="00A1013F" w:rsidRDefault="00F70763" w:rsidP="00A1013F">
      <w:pPr>
        <w:spacing w:after="0" w:line="264" w:lineRule="auto"/>
        <w:contextualSpacing/>
        <w:jc w:val="both"/>
        <w:rPr>
          <w:rFonts w:cs="Arial"/>
          <w:color w:val="auto"/>
          <w:sz w:val="24"/>
          <w:szCs w:val="24"/>
        </w:rPr>
      </w:pPr>
      <w:r w:rsidRPr="00A1013F">
        <w:rPr>
          <w:rFonts w:cs="Arial"/>
          <w:color w:val="auto"/>
          <w:sz w:val="24"/>
          <w:szCs w:val="24"/>
        </w:rPr>
        <w:t xml:space="preserve">Odpiranje konkurence med strankami okvirnega sporazuma bo potekalo v skladu z določili ZJN-3 in okvirnega sporazuma in je kratko povzeto v nadaljevanju: </w:t>
      </w:r>
    </w:p>
    <w:p w14:paraId="11033125" w14:textId="77777777" w:rsidR="00776E45" w:rsidRPr="00A1013F" w:rsidRDefault="00F70763" w:rsidP="00A1013F">
      <w:pPr>
        <w:pStyle w:val="Standard"/>
        <w:spacing w:line="264" w:lineRule="auto"/>
        <w:contextualSpacing/>
        <w:rPr>
          <w:rFonts w:ascii="Cambria" w:hAnsi="Cambria" w:cs="Arial"/>
          <w:sz w:val="24"/>
          <w:szCs w:val="24"/>
        </w:rPr>
      </w:pPr>
      <w:r w:rsidRPr="00A1013F">
        <w:rPr>
          <w:rFonts w:ascii="Cambria" w:hAnsi="Cambria" w:cs="Arial"/>
          <w:sz w:val="24"/>
          <w:szCs w:val="24"/>
        </w:rPr>
        <w:t>N</w:t>
      </w:r>
      <w:r w:rsidR="00776E45" w:rsidRPr="00A1013F">
        <w:rPr>
          <w:rFonts w:ascii="Cambria" w:hAnsi="Cambria" w:cs="Arial"/>
          <w:sz w:val="24"/>
          <w:szCs w:val="24"/>
        </w:rPr>
        <w:t xml:space="preserve">aročnik </w:t>
      </w:r>
      <w:r w:rsidRPr="00A1013F">
        <w:rPr>
          <w:rFonts w:ascii="Cambria" w:hAnsi="Cambria" w:cs="Arial"/>
          <w:sz w:val="24"/>
          <w:szCs w:val="24"/>
        </w:rPr>
        <w:t xml:space="preserve">bo </w:t>
      </w:r>
      <w:r w:rsidR="00776E45" w:rsidRPr="00A1013F">
        <w:rPr>
          <w:rFonts w:ascii="Cambria" w:hAnsi="Cambria" w:cs="Arial"/>
          <w:sz w:val="24"/>
          <w:szCs w:val="24"/>
        </w:rPr>
        <w:t>po e-pošti ali preko sistema za oddajo elektronskih ponudb (npr. sistema za elektronsko javno naročanje RS), vsem ponudnikom, s katerimi bo sklenil okvirni sporazum, poslal povabilo k oddaji ponudbe za posamezno naročilo, v katerem bo podrobneje opredelil predmet posameznega naročila, merila za njegovo oddajo in druge zahteve, ki se nanašajo na posamezno naročilo (vključno s tehničnimi zahtevami in specifikacijami glede na dejanske potrebe), ter rok za prejem ponudb. Slednji praviloma ne bo krajši od sedem delovnih dni. Po prejetju ponudb v okviru posameznega odpiranja konkurence bo naročnik preveril njihovo ustreznost, jih razvrstil glede na merila za oddajo naročila in izbral ekonomsko najugodnejšo ponudbo ter o oddaji posameznega naročila obvestil ponudnike. Po oddaji posameznega naročila bo naročnik izbranega ponudnika za posamezno naročilo pozval k sklenitvi pogodbe o izvedbi posameznega naročila.</w:t>
      </w:r>
    </w:p>
    <w:p w14:paraId="42810C24" w14:textId="77777777" w:rsidR="00776E45" w:rsidRPr="00A1013F" w:rsidRDefault="00776E45" w:rsidP="00A1013F">
      <w:pPr>
        <w:spacing w:after="0" w:line="264" w:lineRule="auto"/>
        <w:contextualSpacing/>
        <w:jc w:val="both"/>
        <w:rPr>
          <w:rFonts w:cs="Arial"/>
          <w:color w:val="auto"/>
          <w:sz w:val="24"/>
          <w:szCs w:val="24"/>
        </w:rPr>
      </w:pPr>
    </w:p>
    <w:p w14:paraId="6BBBA7A7" w14:textId="77777777" w:rsidR="00A1013F" w:rsidRPr="00A1013F" w:rsidRDefault="00F70763" w:rsidP="00A1013F">
      <w:pPr>
        <w:spacing w:after="0" w:line="264" w:lineRule="auto"/>
        <w:contextualSpacing/>
        <w:jc w:val="both"/>
        <w:rPr>
          <w:rFonts w:eastAsia="Times New Roman" w:cs="Arial"/>
          <w:color w:val="auto"/>
          <w:sz w:val="24"/>
          <w:szCs w:val="24"/>
          <w:lang w:eastAsia="sl-SI"/>
        </w:rPr>
      </w:pPr>
      <w:r w:rsidRPr="00A1013F">
        <w:rPr>
          <w:rFonts w:cs="Arial"/>
          <w:sz w:val="24"/>
          <w:szCs w:val="24"/>
        </w:rPr>
        <w:t>Konkurenco med strankami okvirnega sporazuma bo naročnik praviloma odpiral ob vsaki dejanski potrebi (za vsako posamezno naročilo). Ne glede na navedeno ima n</w:t>
      </w:r>
      <w:r w:rsidRPr="00A1013F">
        <w:rPr>
          <w:rFonts w:eastAsia="Times New Roman" w:cs="Arial"/>
          <w:color w:val="auto"/>
          <w:sz w:val="24"/>
          <w:szCs w:val="24"/>
          <w:lang w:eastAsia="sl-SI"/>
        </w:rPr>
        <w:t>aročnik pravico za posamezno naročilo storitev čiščenja, ki predstavlja zaključeno celoto</w:t>
      </w:r>
      <w:r w:rsidR="00A1013F" w:rsidRPr="00A1013F">
        <w:rPr>
          <w:rFonts w:eastAsia="Times New Roman" w:cs="Arial"/>
          <w:color w:val="auto"/>
          <w:sz w:val="24"/>
          <w:szCs w:val="24"/>
          <w:lang w:eastAsia="sl-SI"/>
        </w:rPr>
        <w:t xml:space="preserve"> (npr. ker se nanaša na samostojen poslovi objekt)</w:t>
      </w:r>
      <w:r w:rsidRPr="00A1013F">
        <w:rPr>
          <w:rFonts w:eastAsia="Times New Roman" w:cs="Arial"/>
          <w:color w:val="auto"/>
          <w:sz w:val="24"/>
          <w:szCs w:val="24"/>
          <w:lang w:eastAsia="sl-SI"/>
        </w:rPr>
        <w:t xml:space="preserve">, </w:t>
      </w:r>
      <w:r w:rsidR="00A1013F" w:rsidRPr="00A1013F">
        <w:rPr>
          <w:rFonts w:eastAsia="Times New Roman" w:cs="Arial"/>
          <w:color w:val="auto"/>
          <w:sz w:val="24"/>
          <w:szCs w:val="24"/>
          <w:lang w:eastAsia="sl-SI"/>
        </w:rPr>
        <w:t xml:space="preserve">namesto odpiranja konkurence med strankami okvirnega sporazuma </w:t>
      </w:r>
      <w:r w:rsidRPr="00A1013F">
        <w:rPr>
          <w:rFonts w:eastAsia="Times New Roman" w:cs="Arial"/>
          <w:color w:val="auto"/>
          <w:sz w:val="24"/>
          <w:szCs w:val="24"/>
          <w:lang w:eastAsia="sl-SI"/>
        </w:rPr>
        <w:t>izvesti postopek javnega naročanja v skladu z ZJN-3</w:t>
      </w:r>
      <w:r w:rsidR="00A1013F" w:rsidRPr="00A1013F">
        <w:rPr>
          <w:rFonts w:eastAsia="Times New Roman" w:cs="Arial"/>
          <w:color w:val="auto"/>
          <w:sz w:val="24"/>
          <w:szCs w:val="24"/>
          <w:lang w:eastAsia="sl-SI"/>
        </w:rPr>
        <w:t>.</w:t>
      </w:r>
    </w:p>
    <w:p w14:paraId="191BA50F" w14:textId="77777777" w:rsidR="00A1013F" w:rsidRDefault="00A1013F" w:rsidP="00A1013F">
      <w:pPr>
        <w:spacing w:after="0" w:line="264" w:lineRule="auto"/>
        <w:contextualSpacing/>
        <w:jc w:val="both"/>
        <w:rPr>
          <w:rFonts w:cs="Arial"/>
          <w:sz w:val="24"/>
          <w:szCs w:val="24"/>
        </w:rPr>
      </w:pPr>
    </w:p>
    <w:p w14:paraId="5497FFCC" w14:textId="3B4BB1AB" w:rsidR="00EF7708" w:rsidRPr="00A1013F" w:rsidRDefault="00A1013F" w:rsidP="00A1013F">
      <w:pPr>
        <w:spacing w:after="0" w:line="264" w:lineRule="auto"/>
        <w:contextualSpacing/>
        <w:jc w:val="both"/>
        <w:rPr>
          <w:rFonts w:cs="Arial"/>
          <w:sz w:val="24"/>
          <w:szCs w:val="24"/>
        </w:rPr>
      </w:pPr>
      <w:r w:rsidRPr="00A1013F">
        <w:rPr>
          <w:rFonts w:cs="Arial"/>
          <w:sz w:val="24"/>
          <w:szCs w:val="24"/>
        </w:rPr>
        <w:t>V</w:t>
      </w:r>
      <w:r w:rsidR="00776E45" w:rsidRPr="00A1013F">
        <w:rPr>
          <w:rFonts w:cs="Arial"/>
          <w:sz w:val="24"/>
          <w:szCs w:val="24"/>
        </w:rPr>
        <w:t xml:space="preserve"> skladu z navedenim </w:t>
      </w:r>
      <w:r w:rsidR="00F70763" w:rsidRPr="00A1013F">
        <w:rPr>
          <w:rFonts w:cs="Arial"/>
          <w:sz w:val="24"/>
          <w:szCs w:val="24"/>
        </w:rPr>
        <w:t>je oddaja posameznih naročil na podlagi okvirnega sporazuma odvisna</w:t>
      </w:r>
      <w:r w:rsidR="00776E45" w:rsidRPr="00A1013F">
        <w:rPr>
          <w:rFonts w:cs="Arial"/>
          <w:sz w:val="24"/>
          <w:szCs w:val="24"/>
        </w:rPr>
        <w:t xml:space="preserve"> od občasnih in vnaprej objektivno nedoločljivih potreb naročnika iz razlogov, ki niso odvisni od njega.</w:t>
      </w:r>
      <w:r w:rsidR="00F70763" w:rsidRPr="00A1013F">
        <w:rPr>
          <w:rFonts w:cs="Arial"/>
          <w:sz w:val="24"/>
          <w:szCs w:val="24"/>
        </w:rPr>
        <w:t xml:space="preserve"> </w:t>
      </w:r>
      <w:r w:rsidR="00EF7708" w:rsidRPr="00A1013F">
        <w:rPr>
          <w:rFonts w:cs="Arial"/>
          <w:color w:val="auto"/>
          <w:sz w:val="24"/>
          <w:szCs w:val="24"/>
        </w:rPr>
        <w:t>Z</w:t>
      </w:r>
      <w:r w:rsidR="009A5EB1" w:rsidRPr="00A1013F">
        <w:rPr>
          <w:rFonts w:cs="Arial"/>
          <w:color w:val="auto"/>
          <w:sz w:val="24"/>
          <w:szCs w:val="24"/>
        </w:rPr>
        <w:t xml:space="preserve">a potrebe </w:t>
      </w:r>
      <w:r w:rsidR="00EF7708" w:rsidRPr="00A1013F">
        <w:rPr>
          <w:rFonts w:cs="Arial"/>
          <w:color w:val="auto"/>
          <w:sz w:val="24"/>
          <w:szCs w:val="24"/>
        </w:rPr>
        <w:t>i</w:t>
      </w:r>
      <w:r w:rsidR="00F70763" w:rsidRPr="00A1013F">
        <w:rPr>
          <w:rFonts w:cs="Arial"/>
          <w:color w:val="auto"/>
          <w:sz w:val="24"/>
          <w:szCs w:val="24"/>
        </w:rPr>
        <w:t>zbora</w:t>
      </w:r>
      <w:r w:rsidR="009A5EB1" w:rsidRPr="00A1013F">
        <w:rPr>
          <w:rFonts w:cs="Arial"/>
          <w:color w:val="auto"/>
          <w:sz w:val="24"/>
          <w:szCs w:val="24"/>
        </w:rPr>
        <w:t xml:space="preserve"> največ </w:t>
      </w:r>
      <w:r w:rsidR="00EF7708" w:rsidRPr="00A1013F">
        <w:rPr>
          <w:rFonts w:cs="Arial"/>
          <w:color w:val="auto"/>
          <w:sz w:val="24"/>
          <w:szCs w:val="24"/>
        </w:rPr>
        <w:t>osem</w:t>
      </w:r>
      <w:r w:rsidR="009A5EB1" w:rsidRPr="00A1013F">
        <w:rPr>
          <w:rFonts w:cs="Arial"/>
          <w:color w:val="auto"/>
          <w:sz w:val="24"/>
          <w:szCs w:val="24"/>
        </w:rPr>
        <w:t xml:space="preserve"> ponudnikov, s katerimi bo</w:t>
      </w:r>
      <w:r w:rsidR="00EF7708" w:rsidRPr="00A1013F">
        <w:rPr>
          <w:rFonts w:cs="Arial"/>
          <w:color w:val="auto"/>
          <w:sz w:val="24"/>
          <w:szCs w:val="24"/>
        </w:rPr>
        <w:t xml:space="preserve"> naročnik</w:t>
      </w:r>
      <w:r w:rsidR="009A5EB1" w:rsidRPr="00A1013F">
        <w:rPr>
          <w:rFonts w:cs="Arial"/>
          <w:color w:val="auto"/>
          <w:sz w:val="24"/>
          <w:szCs w:val="24"/>
        </w:rPr>
        <w:t xml:space="preserve"> sklenil okvirni </w:t>
      </w:r>
      <w:r w:rsidR="00EF7708" w:rsidRPr="00A1013F">
        <w:rPr>
          <w:rFonts w:cs="Arial"/>
          <w:color w:val="auto"/>
          <w:sz w:val="24"/>
          <w:szCs w:val="24"/>
        </w:rPr>
        <w:t>sporazum, upoštevajoč merila za oddajo javnega naročila iz točke 6.1</w:t>
      </w:r>
      <w:r w:rsidR="009A5EB1" w:rsidRPr="00A1013F">
        <w:rPr>
          <w:rFonts w:cs="Arial"/>
          <w:color w:val="auto"/>
          <w:sz w:val="24"/>
          <w:szCs w:val="24"/>
        </w:rPr>
        <w:t xml:space="preserve"> razpisne dokumentacije</w:t>
      </w:r>
      <w:r w:rsidR="00EF7708" w:rsidRPr="00A1013F">
        <w:rPr>
          <w:rFonts w:cs="Arial"/>
          <w:color w:val="auto"/>
          <w:sz w:val="24"/>
          <w:szCs w:val="24"/>
        </w:rPr>
        <w:t>,</w:t>
      </w:r>
      <w:r w:rsidR="00F70763" w:rsidRPr="00A1013F">
        <w:rPr>
          <w:rFonts w:cs="Arial"/>
          <w:color w:val="auto"/>
          <w:sz w:val="24"/>
          <w:szCs w:val="24"/>
        </w:rPr>
        <w:t xml:space="preserve"> pa</w:t>
      </w:r>
      <w:r w:rsidR="00EF7708" w:rsidRPr="00A1013F">
        <w:rPr>
          <w:rFonts w:cs="Arial"/>
          <w:color w:val="auto"/>
          <w:sz w:val="24"/>
          <w:szCs w:val="24"/>
        </w:rPr>
        <w:t xml:space="preserve"> naročnik</w:t>
      </w:r>
      <w:r w:rsidR="009A5EB1" w:rsidRPr="00A1013F">
        <w:rPr>
          <w:rFonts w:cs="Arial"/>
          <w:color w:val="auto"/>
          <w:sz w:val="24"/>
          <w:szCs w:val="24"/>
        </w:rPr>
        <w:t xml:space="preserve"> določa naslednje tehnične</w:t>
      </w:r>
      <w:r w:rsidR="00EF7708" w:rsidRPr="00A1013F">
        <w:rPr>
          <w:rFonts w:cs="Arial"/>
          <w:color w:val="auto"/>
          <w:sz w:val="24"/>
          <w:szCs w:val="24"/>
        </w:rPr>
        <w:t xml:space="preserve"> specifikacije oz.</w:t>
      </w:r>
      <w:r w:rsidR="009A5EB1" w:rsidRPr="00A1013F">
        <w:rPr>
          <w:rFonts w:cs="Arial"/>
          <w:color w:val="auto"/>
          <w:sz w:val="24"/>
          <w:szCs w:val="24"/>
        </w:rPr>
        <w:t xml:space="preserve"> zahteve:</w:t>
      </w:r>
      <w:r w:rsidR="00EF7708" w:rsidRPr="00A1013F">
        <w:rPr>
          <w:rFonts w:cs="Arial"/>
          <w:color w:val="auto"/>
          <w:sz w:val="24"/>
          <w:szCs w:val="24"/>
        </w:rPr>
        <w:t xml:space="preserve"> </w:t>
      </w:r>
    </w:p>
    <w:p w14:paraId="663D1CA9" w14:textId="77777777" w:rsidR="009A5EB1" w:rsidRPr="00A1013F" w:rsidRDefault="009A5EB1" w:rsidP="00A1013F">
      <w:pPr>
        <w:spacing w:after="0" w:line="264" w:lineRule="auto"/>
        <w:contextualSpacing/>
        <w:jc w:val="both"/>
        <w:rPr>
          <w:rFonts w:cs="Arial"/>
          <w:color w:val="auto"/>
          <w:sz w:val="24"/>
          <w:szCs w:val="24"/>
        </w:rPr>
      </w:pPr>
    </w:p>
    <w:p w14:paraId="51815A48" w14:textId="77777777" w:rsidR="00EF7708" w:rsidRPr="00A1013F" w:rsidRDefault="00EF7708" w:rsidP="00A1013F">
      <w:pPr>
        <w:spacing w:after="0" w:line="264" w:lineRule="auto"/>
        <w:contextualSpacing/>
        <w:jc w:val="both"/>
        <w:rPr>
          <w:rFonts w:cs="Arial"/>
          <w:color w:val="auto"/>
          <w:sz w:val="24"/>
          <w:szCs w:val="24"/>
        </w:rPr>
      </w:pPr>
      <w:r w:rsidRPr="00A1013F">
        <w:rPr>
          <w:rFonts w:cs="Arial"/>
          <w:color w:val="auto"/>
          <w:sz w:val="24"/>
          <w:szCs w:val="24"/>
        </w:rPr>
        <w:lastRenderedPageBreak/>
        <w:t>Predvidena površina poslovnih prostorov, ki bodo predmet čiščenja po posameznem naročilu (oddanem z odpiranjem konkurence</w:t>
      </w:r>
      <w:r w:rsidR="00812C67" w:rsidRPr="00A1013F">
        <w:rPr>
          <w:rFonts w:cs="Arial"/>
          <w:color w:val="auto"/>
          <w:sz w:val="24"/>
          <w:szCs w:val="24"/>
        </w:rPr>
        <w:t xml:space="preserve"> med strankami okvirnega sporazuma)</w:t>
      </w:r>
      <w:r w:rsidR="00812C67" w:rsidRPr="00A1013F">
        <w:rPr>
          <w:rStyle w:val="Sprotnaopomba-sklic"/>
          <w:rFonts w:cs="Arial"/>
          <w:color w:val="auto"/>
          <w:sz w:val="24"/>
          <w:szCs w:val="24"/>
        </w:rPr>
        <w:footnoteReference w:id="3"/>
      </w:r>
      <w:r w:rsidRPr="00A1013F">
        <w:rPr>
          <w:rFonts w:cs="Arial"/>
          <w:color w:val="auto"/>
          <w:sz w:val="24"/>
          <w:szCs w:val="24"/>
        </w:rPr>
        <w:t>:</w:t>
      </w:r>
    </w:p>
    <w:p w14:paraId="6A7162A8" w14:textId="77777777" w:rsidR="00EF7708" w:rsidRDefault="00EF7708" w:rsidP="009A5EB1">
      <w:pPr>
        <w:spacing w:after="0" w:line="240" w:lineRule="auto"/>
        <w:contextualSpacing/>
        <w:jc w:val="both"/>
        <w:rPr>
          <w:rFonts w:ascii="Arial" w:hAnsi="Arial" w:cs="Arial"/>
          <w:color w:val="auto"/>
        </w:rPr>
      </w:pPr>
    </w:p>
    <w:tbl>
      <w:tblPr>
        <w:tblStyle w:val="Tabelamrea"/>
        <w:tblW w:w="0" w:type="auto"/>
        <w:tblLook w:val="04A0" w:firstRow="1" w:lastRow="0" w:firstColumn="1" w:lastColumn="0" w:noHBand="0" w:noVBand="1"/>
      </w:tblPr>
      <w:tblGrid>
        <w:gridCol w:w="846"/>
        <w:gridCol w:w="6662"/>
        <w:gridCol w:w="1552"/>
      </w:tblGrid>
      <w:tr w:rsidR="00812C67" w:rsidRPr="006166E3" w14:paraId="21440145" w14:textId="77777777" w:rsidTr="00812C67">
        <w:tc>
          <w:tcPr>
            <w:tcW w:w="846" w:type="dxa"/>
            <w:vAlign w:val="center"/>
          </w:tcPr>
          <w:p w14:paraId="1AE2B374" w14:textId="77777777" w:rsidR="00812C67" w:rsidRPr="006166E3" w:rsidRDefault="00812C67" w:rsidP="00110968">
            <w:pPr>
              <w:spacing w:after="0" w:line="264" w:lineRule="auto"/>
              <w:jc w:val="center"/>
              <w:rPr>
                <w:rFonts w:cs="Arial"/>
                <w:b/>
                <w:color w:val="auto"/>
                <w:sz w:val="24"/>
                <w:szCs w:val="24"/>
              </w:rPr>
            </w:pPr>
            <w:proofErr w:type="spellStart"/>
            <w:r w:rsidRPr="006166E3">
              <w:rPr>
                <w:rFonts w:cs="Arial"/>
                <w:b/>
                <w:color w:val="auto"/>
                <w:sz w:val="24"/>
                <w:szCs w:val="24"/>
              </w:rPr>
              <w:t>Zap</w:t>
            </w:r>
            <w:proofErr w:type="spellEnd"/>
            <w:r w:rsidRPr="006166E3">
              <w:rPr>
                <w:rFonts w:cs="Arial"/>
                <w:b/>
                <w:color w:val="auto"/>
                <w:sz w:val="24"/>
                <w:szCs w:val="24"/>
              </w:rPr>
              <w:t>. št.</w:t>
            </w:r>
          </w:p>
        </w:tc>
        <w:tc>
          <w:tcPr>
            <w:tcW w:w="6662" w:type="dxa"/>
            <w:vAlign w:val="center"/>
          </w:tcPr>
          <w:p w14:paraId="060B3C9D" w14:textId="77777777" w:rsidR="00812C67" w:rsidRPr="006166E3" w:rsidRDefault="00812C67" w:rsidP="00110968">
            <w:pPr>
              <w:spacing w:after="0" w:line="264" w:lineRule="auto"/>
              <w:rPr>
                <w:rFonts w:cs="Arial"/>
                <w:b/>
                <w:color w:val="auto"/>
                <w:sz w:val="24"/>
                <w:szCs w:val="24"/>
              </w:rPr>
            </w:pPr>
            <w:r w:rsidRPr="006166E3">
              <w:rPr>
                <w:rFonts w:eastAsia="Times New Roman" w:cs="Arial"/>
                <w:b/>
                <w:bCs/>
                <w:sz w:val="24"/>
                <w:szCs w:val="24"/>
                <w:lang w:eastAsia="sl-SI"/>
              </w:rPr>
              <w:t>Vrsta oz. namenska raba prostorov</w:t>
            </w:r>
          </w:p>
        </w:tc>
        <w:tc>
          <w:tcPr>
            <w:tcW w:w="1552" w:type="dxa"/>
            <w:vAlign w:val="center"/>
          </w:tcPr>
          <w:p w14:paraId="782113D8" w14:textId="77777777" w:rsidR="00812C67" w:rsidRPr="006166E3" w:rsidRDefault="00812C67" w:rsidP="00110968">
            <w:pPr>
              <w:spacing w:after="0" w:line="264" w:lineRule="auto"/>
              <w:jc w:val="center"/>
              <w:rPr>
                <w:rFonts w:cs="Arial"/>
                <w:b/>
                <w:color w:val="auto"/>
                <w:sz w:val="24"/>
                <w:szCs w:val="24"/>
              </w:rPr>
            </w:pPr>
            <w:r w:rsidRPr="006166E3">
              <w:rPr>
                <w:rFonts w:cs="Arial"/>
                <w:b/>
                <w:color w:val="auto"/>
                <w:sz w:val="24"/>
                <w:szCs w:val="24"/>
              </w:rPr>
              <w:t>Površina</w:t>
            </w:r>
          </w:p>
          <w:p w14:paraId="28034A3E" w14:textId="77777777" w:rsidR="00812C67" w:rsidRPr="006166E3" w:rsidRDefault="00812C67" w:rsidP="00110968">
            <w:pPr>
              <w:spacing w:after="0" w:line="264" w:lineRule="auto"/>
              <w:jc w:val="center"/>
              <w:rPr>
                <w:rFonts w:cs="Arial"/>
                <w:b/>
                <w:color w:val="auto"/>
                <w:sz w:val="24"/>
                <w:szCs w:val="24"/>
              </w:rPr>
            </w:pPr>
            <w:r w:rsidRPr="006166E3">
              <w:rPr>
                <w:rFonts w:cs="Arial"/>
                <w:b/>
                <w:color w:val="auto"/>
                <w:sz w:val="24"/>
                <w:szCs w:val="24"/>
              </w:rPr>
              <w:t>(m</w:t>
            </w:r>
            <w:r w:rsidRPr="006166E3">
              <w:rPr>
                <w:rFonts w:cs="Arial"/>
                <w:b/>
                <w:color w:val="auto"/>
                <w:sz w:val="24"/>
                <w:szCs w:val="24"/>
                <w:vertAlign w:val="superscript"/>
              </w:rPr>
              <w:t>2</w:t>
            </w:r>
            <w:r w:rsidRPr="006166E3">
              <w:rPr>
                <w:rFonts w:cs="Arial"/>
                <w:b/>
                <w:color w:val="auto"/>
                <w:sz w:val="24"/>
                <w:szCs w:val="24"/>
              </w:rPr>
              <w:t>)</w:t>
            </w:r>
          </w:p>
        </w:tc>
      </w:tr>
      <w:tr w:rsidR="00812C67" w:rsidRPr="006166E3" w14:paraId="16D3B689" w14:textId="77777777" w:rsidTr="00F77D47">
        <w:trPr>
          <w:trHeight w:val="596"/>
        </w:trPr>
        <w:tc>
          <w:tcPr>
            <w:tcW w:w="846" w:type="dxa"/>
            <w:vAlign w:val="center"/>
          </w:tcPr>
          <w:p w14:paraId="48F17840"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1</w:t>
            </w:r>
          </w:p>
        </w:tc>
        <w:tc>
          <w:tcPr>
            <w:tcW w:w="6662" w:type="dxa"/>
            <w:vAlign w:val="center"/>
          </w:tcPr>
          <w:p w14:paraId="729F1453" w14:textId="77777777" w:rsidR="00812C67" w:rsidRPr="006166E3" w:rsidRDefault="00812C67" w:rsidP="00F77D47">
            <w:pPr>
              <w:spacing w:after="0" w:line="264" w:lineRule="auto"/>
              <w:rPr>
                <w:rFonts w:cs="Arial"/>
                <w:color w:val="auto"/>
                <w:sz w:val="24"/>
                <w:szCs w:val="24"/>
              </w:rPr>
            </w:pPr>
            <w:r w:rsidRPr="006166E3">
              <w:rPr>
                <w:rFonts w:cs="Arial"/>
                <w:color w:val="auto"/>
                <w:sz w:val="24"/>
                <w:szCs w:val="24"/>
              </w:rPr>
              <w:t>Pisarne, manjše sejne sobe</w:t>
            </w:r>
          </w:p>
        </w:tc>
        <w:tc>
          <w:tcPr>
            <w:tcW w:w="1552" w:type="dxa"/>
            <w:vAlign w:val="center"/>
          </w:tcPr>
          <w:p w14:paraId="5BDBB5A1" w14:textId="77777777" w:rsidR="00812C67" w:rsidRPr="006166E3" w:rsidRDefault="00F77D47" w:rsidP="00F77D47">
            <w:pPr>
              <w:spacing w:after="0" w:line="264" w:lineRule="auto"/>
              <w:jc w:val="right"/>
              <w:rPr>
                <w:rFonts w:cs="Arial"/>
                <w:color w:val="auto"/>
                <w:sz w:val="24"/>
                <w:szCs w:val="24"/>
              </w:rPr>
            </w:pPr>
            <w:r>
              <w:rPr>
                <w:rFonts w:cs="Arial"/>
                <w:color w:val="auto"/>
                <w:sz w:val="24"/>
                <w:szCs w:val="24"/>
              </w:rPr>
              <w:t>4.000</w:t>
            </w:r>
          </w:p>
        </w:tc>
      </w:tr>
      <w:tr w:rsidR="00812C67" w:rsidRPr="006166E3" w14:paraId="3FD932A9" w14:textId="77777777" w:rsidTr="00F77D47">
        <w:trPr>
          <w:trHeight w:val="562"/>
        </w:trPr>
        <w:tc>
          <w:tcPr>
            <w:tcW w:w="846" w:type="dxa"/>
            <w:vAlign w:val="center"/>
          </w:tcPr>
          <w:p w14:paraId="530E5F77"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2</w:t>
            </w:r>
          </w:p>
        </w:tc>
        <w:tc>
          <w:tcPr>
            <w:tcW w:w="6662" w:type="dxa"/>
            <w:vAlign w:val="center"/>
          </w:tcPr>
          <w:p w14:paraId="69712CD3" w14:textId="77777777" w:rsidR="00812C67" w:rsidRPr="006166E3" w:rsidRDefault="00812C67" w:rsidP="00F77D47">
            <w:pPr>
              <w:spacing w:after="0" w:line="264" w:lineRule="auto"/>
              <w:rPr>
                <w:rFonts w:cs="Arial"/>
                <w:color w:val="auto"/>
                <w:sz w:val="24"/>
                <w:szCs w:val="24"/>
              </w:rPr>
            </w:pPr>
            <w:r w:rsidRPr="006166E3">
              <w:rPr>
                <w:rFonts w:cs="Arial"/>
                <w:color w:val="auto"/>
                <w:sz w:val="24"/>
                <w:szCs w:val="24"/>
              </w:rPr>
              <w:t>Hodniki pred pisarnami (manj obremenjeni)</w:t>
            </w:r>
          </w:p>
        </w:tc>
        <w:tc>
          <w:tcPr>
            <w:tcW w:w="1552" w:type="dxa"/>
            <w:vAlign w:val="center"/>
          </w:tcPr>
          <w:p w14:paraId="35D17744" w14:textId="77777777" w:rsidR="00812C67" w:rsidRPr="006166E3" w:rsidRDefault="00F77D47" w:rsidP="00F77D47">
            <w:pPr>
              <w:spacing w:after="0" w:line="264" w:lineRule="auto"/>
              <w:jc w:val="right"/>
              <w:rPr>
                <w:rFonts w:cs="Arial"/>
                <w:color w:val="auto"/>
                <w:sz w:val="24"/>
                <w:szCs w:val="24"/>
              </w:rPr>
            </w:pPr>
            <w:r>
              <w:rPr>
                <w:rFonts w:cs="Arial"/>
                <w:color w:val="auto"/>
                <w:sz w:val="24"/>
                <w:szCs w:val="24"/>
              </w:rPr>
              <w:t>750</w:t>
            </w:r>
          </w:p>
        </w:tc>
      </w:tr>
      <w:tr w:rsidR="00812C67" w:rsidRPr="006166E3" w14:paraId="53638E44" w14:textId="77777777" w:rsidTr="00F77D47">
        <w:tc>
          <w:tcPr>
            <w:tcW w:w="846" w:type="dxa"/>
            <w:vAlign w:val="center"/>
          </w:tcPr>
          <w:p w14:paraId="0A7957C3"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3</w:t>
            </w:r>
          </w:p>
        </w:tc>
        <w:tc>
          <w:tcPr>
            <w:tcW w:w="6662" w:type="dxa"/>
            <w:vAlign w:val="center"/>
          </w:tcPr>
          <w:p w14:paraId="6C288990" w14:textId="77777777" w:rsidR="00812C67" w:rsidRPr="006166E3" w:rsidRDefault="00812C67" w:rsidP="00F77D47">
            <w:pPr>
              <w:spacing w:after="0" w:line="264" w:lineRule="auto"/>
              <w:rPr>
                <w:rFonts w:cs="Arial"/>
                <w:color w:val="auto"/>
                <w:sz w:val="24"/>
                <w:szCs w:val="24"/>
              </w:rPr>
            </w:pPr>
            <w:r>
              <w:rPr>
                <w:rFonts w:cs="Arial"/>
                <w:color w:val="auto"/>
                <w:sz w:val="24"/>
                <w:szCs w:val="24"/>
              </w:rPr>
              <w:t>Avla, hodniki pred dvigal</w:t>
            </w:r>
            <w:r w:rsidRPr="006166E3">
              <w:rPr>
                <w:rFonts w:cs="Arial"/>
                <w:color w:val="auto"/>
                <w:sz w:val="24"/>
                <w:szCs w:val="24"/>
              </w:rPr>
              <w:t xml:space="preserve"> </w:t>
            </w:r>
            <w:r>
              <w:rPr>
                <w:rFonts w:cs="Arial"/>
                <w:color w:val="auto"/>
                <w:sz w:val="24"/>
                <w:szCs w:val="24"/>
              </w:rPr>
              <w:t xml:space="preserve">in v pritličju </w:t>
            </w:r>
            <w:r w:rsidRPr="006166E3">
              <w:rPr>
                <w:rFonts w:cs="Arial"/>
                <w:color w:val="auto"/>
                <w:sz w:val="24"/>
                <w:szCs w:val="24"/>
              </w:rPr>
              <w:t>(bolj obremenjeni)</w:t>
            </w:r>
            <w:r>
              <w:rPr>
                <w:rFonts w:cs="Arial"/>
                <w:color w:val="auto"/>
                <w:sz w:val="24"/>
                <w:szCs w:val="24"/>
              </w:rPr>
              <w:t>, dvigala in stopnišča (vertikalne komunikacije)</w:t>
            </w:r>
          </w:p>
        </w:tc>
        <w:tc>
          <w:tcPr>
            <w:tcW w:w="1552" w:type="dxa"/>
            <w:vAlign w:val="center"/>
          </w:tcPr>
          <w:p w14:paraId="6A323C37" w14:textId="77777777" w:rsidR="00812C67" w:rsidRDefault="00F77D47" w:rsidP="00F77D47">
            <w:pPr>
              <w:spacing w:after="0" w:line="264" w:lineRule="auto"/>
              <w:jc w:val="right"/>
              <w:rPr>
                <w:rFonts w:cs="Arial"/>
                <w:color w:val="auto"/>
                <w:sz w:val="24"/>
                <w:szCs w:val="24"/>
              </w:rPr>
            </w:pPr>
            <w:r>
              <w:rPr>
                <w:rFonts w:cs="Arial"/>
                <w:color w:val="auto"/>
                <w:sz w:val="24"/>
                <w:szCs w:val="24"/>
              </w:rPr>
              <w:t>500</w:t>
            </w:r>
          </w:p>
          <w:p w14:paraId="243D0132" w14:textId="77777777" w:rsidR="00F77D47" w:rsidRPr="006166E3" w:rsidRDefault="00F77D47" w:rsidP="00F77D47">
            <w:pPr>
              <w:spacing w:after="0" w:line="264" w:lineRule="auto"/>
              <w:jc w:val="right"/>
              <w:rPr>
                <w:rFonts w:cs="Arial"/>
                <w:color w:val="auto"/>
                <w:sz w:val="24"/>
                <w:szCs w:val="24"/>
              </w:rPr>
            </w:pPr>
          </w:p>
        </w:tc>
      </w:tr>
      <w:tr w:rsidR="00812C67" w:rsidRPr="006166E3" w14:paraId="285B89BF" w14:textId="77777777" w:rsidTr="00F77D47">
        <w:trPr>
          <w:trHeight w:val="494"/>
        </w:trPr>
        <w:tc>
          <w:tcPr>
            <w:tcW w:w="846" w:type="dxa"/>
            <w:vAlign w:val="center"/>
          </w:tcPr>
          <w:p w14:paraId="2D559BE6"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4</w:t>
            </w:r>
          </w:p>
        </w:tc>
        <w:tc>
          <w:tcPr>
            <w:tcW w:w="6662" w:type="dxa"/>
            <w:vAlign w:val="center"/>
          </w:tcPr>
          <w:p w14:paraId="484A8E30" w14:textId="77777777" w:rsidR="00812C67" w:rsidRPr="006166E3" w:rsidRDefault="00812C67" w:rsidP="00F77D47">
            <w:pPr>
              <w:spacing w:after="0" w:line="264" w:lineRule="auto"/>
              <w:rPr>
                <w:rFonts w:cs="Arial"/>
                <w:color w:val="auto"/>
                <w:sz w:val="24"/>
                <w:szCs w:val="24"/>
              </w:rPr>
            </w:pPr>
            <w:r w:rsidRPr="006166E3">
              <w:rPr>
                <w:rFonts w:cs="Arial"/>
                <w:color w:val="auto"/>
                <w:sz w:val="24"/>
                <w:szCs w:val="24"/>
              </w:rPr>
              <w:t>Sanitarije</w:t>
            </w:r>
          </w:p>
        </w:tc>
        <w:tc>
          <w:tcPr>
            <w:tcW w:w="1552" w:type="dxa"/>
            <w:vAlign w:val="center"/>
          </w:tcPr>
          <w:p w14:paraId="6F3D93C9" w14:textId="77777777" w:rsidR="00F77D47" w:rsidRPr="006166E3" w:rsidRDefault="00F77D47" w:rsidP="00F77D47">
            <w:pPr>
              <w:spacing w:after="0" w:line="264" w:lineRule="auto"/>
              <w:jc w:val="right"/>
              <w:rPr>
                <w:rFonts w:cs="Arial"/>
                <w:color w:val="auto"/>
                <w:sz w:val="24"/>
                <w:szCs w:val="24"/>
              </w:rPr>
            </w:pPr>
            <w:r>
              <w:rPr>
                <w:rFonts w:cs="Arial"/>
                <w:color w:val="auto"/>
                <w:sz w:val="24"/>
                <w:szCs w:val="24"/>
              </w:rPr>
              <w:t>500</w:t>
            </w:r>
          </w:p>
        </w:tc>
      </w:tr>
      <w:tr w:rsidR="00812C67" w:rsidRPr="006166E3" w14:paraId="5FCDFCFB" w14:textId="77777777" w:rsidTr="00F77D47">
        <w:trPr>
          <w:trHeight w:val="558"/>
        </w:trPr>
        <w:tc>
          <w:tcPr>
            <w:tcW w:w="846" w:type="dxa"/>
            <w:vAlign w:val="center"/>
          </w:tcPr>
          <w:p w14:paraId="5AC02473"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5</w:t>
            </w:r>
          </w:p>
        </w:tc>
        <w:tc>
          <w:tcPr>
            <w:tcW w:w="6662" w:type="dxa"/>
            <w:vAlign w:val="center"/>
          </w:tcPr>
          <w:p w14:paraId="1843353C" w14:textId="77777777" w:rsidR="00812C67" w:rsidRPr="006166E3" w:rsidRDefault="00812C67" w:rsidP="00F77D47">
            <w:pPr>
              <w:spacing w:after="0" w:line="264" w:lineRule="auto"/>
              <w:rPr>
                <w:rFonts w:cs="Arial"/>
                <w:color w:val="auto"/>
                <w:sz w:val="24"/>
                <w:szCs w:val="24"/>
              </w:rPr>
            </w:pPr>
            <w:r>
              <w:rPr>
                <w:rFonts w:cs="Arial"/>
                <w:color w:val="auto"/>
                <w:sz w:val="24"/>
                <w:szCs w:val="24"/>
              </w:rPr>
              <w:t>Arhivski prostori</w:t>
            </w:r>
          </w:p>
        </w:tc>
        <w:tc>
          <w:tcPr>
            <w:tcW w:w="1552" w:type="dxa"/>
            <w:vAlign w:val="center"/>
          </w:tcPr>
          <w:p w14:paraId="655DF006" w14:textId="77777777" w:rsidR="00812C67" w:rsidRPr="006166E3" w:rsidRDefault="00812C67" w:rsidP="00F77D47">
            <w:pPr>
              <w:spacing w:after="0" w:line="264" w:lineRule="auto"/>
              <w:jc w:val="right"/>
              <w:rPr>
                <w:rFonts w:cs="Arial"/>
                <w:color w:val="auto"/>
                <w:sz w:val="24"/>
                <w:szCs w:val="24"/>
              </w:rPr>
            </w:pPr>
            <w:r>
              <w:rPr>
                <w:rFonts w:cs="Arial"/>
                <w:color w:val="auto"/>
                <w:sz w:val="24"/>
                <w:szCs w:val="24"/>
              </w:rPr>
              <w:t>1.000</w:t>
            </w:r>
          </w:p>
        </w:tc>
      </w:tr>
      <w:tr w:rsidR="00812C67" w:rsidRPr="006166E3" w14:paraId="28DE905C" w14:textId="77777777" w:rsidTr="00F77D47">
        <w:trPr>
          <w:trHeight w:val="552"/>
        </w:trPr>
        <w:tc>
          <w:tcPr>
            <w:tcW w:w="846" w:type="dxa"/>
            <w:vAlign w:val="center"/>
          </w:tcPr>
          <w:p w14:paraId="7C6F0B1D"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6</w:t>
            </w:r>
          </w:p>
        </w:tc>
        <w:tc>
          <w:tcPr>
            <w:tcW w:w="6662" w:type="dxa"/>
            <w:vAlign w:val="center"/>
          </w:tcPr>
          <w:p w14:paraId="4B0A40E2" w14:textId="77777777" w:rsidR="00812C67" w:rsidRPr="006166E3" w:rsidRDefault="00812C67" w:rsidP="00F77D47">
            <w:pPr>
              <w:spacing w:after="0" w:line="264" w:lineRule="auto"/>
              <w:rPr>
                <w:rFonts w:cs="Arial"/>
                <w:color w:val="auto"/>
                <w:sz w:val="24"/>
                <w:szCs w:val="24"/>
              </w:rPr>
            </w:pPr>
            <w:r>
              <w:rPr>
                <w:rFonts w:cs="Arial"/>
                <w:color w:val="auto"/>
                <w:sz w:val="24"/>
                <w:szCs w:val="24"/>
              </w:rPr>
              <w:t>Sejne</w:t>
            </w:r>
            <w:r w:rsidRPr="006166E3">
              <w:rPr>
                <w:rFonts w:cs="Arial"/>
                <w:color w:val="auto"/>
                <w:sz w:val="24"/>
                <w:szCs w:val="24"/>
              </w:rPr>
              <w:t xml:space="preserve"> sob</w:t>
            </w:r>
            <w:r>
              <w:rPr>
                <w:rFonts w:cs="Arial"/>
                <w:color w:val="auto"/>
                <w:sz w:val="24"/>
                <w:szCs w:val="24"/>
              </w:rPr>
              <w:t>e</w:t>
            </w:r>
          </w:p>
        </w:tc>
        <w:tc>
          <w:tcPr>
            <w:tcW w:w="1552" w:type="dxa"/>
            <w:vAlign w:val="center"/>
          </w:tcPr>
          <w:p w14:paraId="636806ED" w14:textId="77777777" w:rsidR="00812C67" w:rsidRPr="006166E3" w:rsidRDefault="00812C67" w:rsidP="00F77D47">
            <w:pPr>
              <w:spacing w:after="0" w:line="264" w:lineRule="auto"/>
              <w:jc w:val="right"/>
              <w:rPr>
                <w:rFonts w:cs="Arial"/>
                <w:color w:val="auto"/>
                <w:sz w:val="24"/>
                <w:szCs w:val="24"/>
              </w:rPr>
            </w:pPr>
            <w:r>
              <w:rPr>
                <w:rFonts w:cs="Arial"/>
                <w:color w:val="auto"/>
                <w:sz w:val="24"/>
                <w:szCs w:val="24"/>
              </w:rPr>
              <w:t>750</w:t>
            </w:r>
          </w:p>
        </w:tc>
      </w:tr>
      <w:tr w:rsidR="00F77D47" w:rsidRPr="006166E3" w14:paraId="593FF340" w14:textId="77777777" w:rsidTr="00110968">
        <w:trPr>
          <w:trHeight w:val="560"/>
        </w:trPr>
        <w:tc>
          <w:tcPr>
            <w:tcW w:w="7508" w:type="dxa"/>
            <w:gridSpan w:val="2"/>
            <w:vAlign w:val="center"/>
          </w:tcPr>
          <w:p w14:paraId="7D54E03A" w14:textId="77777777" w:rsidR="00F77D47" w:rsidRPr="006166E3" w:rsidRDefault="00F77D47" w:rsidP="00F77D47">
            <w:pPr>
              <w:spacing w:after="0" w:line="264" w:lineRule="auto"/>
              <w:rPr>
                <w:rFonts w:cs="Arial"/>
                <w:color w:val="auto"/>
                <w:sz w:val="24"/>
                <w:szCs w:val="24"/>
              </w:rPr>
            </w:pPr>
            <w:r w:rsidRPr="006166E3">
              <w:rPr>
                <w:rFonts w:cs="Arial"/>
                <w:color w:val="auto"/>
                <w:sz w:val="24"/>
                <w:szCs w:val="24"/>
              </w:rPr>
              <w:t>Skupaj</w:t>
            </w:r>
            <w:r>
              <w:rPr>
                <w:rFonts w:cs="Arial"/>
                <w:color w:val="auto"/>
                <w:sz w:val="24"/>
                <w:szCs w:val="24"/>
              </w:rPr>
              <w:t xml:space="preserve"> (1. - 6.)</w:t>
            </w:r>
          </w:p>
        </w:tc>
        <w:tc>
          <w:tcPr>
            <w:tcW w:w="1552" w:type="dxa"/>
            <w:vAlign w:val="center"/>
          </w:tcPr>
          <w:p w14:paraId="3C2B03DC" w14:textId="77777777" w:rsidR="00F77D47" w:rsidRPr="006166E3" w:rsidRDefault="00F77D47" w:rsidP="00F77D47">
            <w:pPr>
              <w:spacing w:after="0" w:line="264" w:lineRule="auto"/>
              <w:jc w:val="right"/>
              <w:rPr>
                <w:rFonts w:cs="Arial"/>
                <w:color w:val="auto"/>
                <w:sz w:val="24"/>
                <w:szCs w:val="24"/>
              </w:rPr>
            </w:pPr>
            <w:r>
              <w:rPr>
                <w:rFonts w:cs="Arial"/>
                <w:color w:val="auto"/>
                <w:sz w:val="24"/>
                <w:szCs w:val="24"/>
              </w:rPr>
              <w:t>7.500</w:t>
            </w:r>
          </w:p>
        </w:tc>
      </w:tr>
      <w:tr w:rsidR="00812C67" w:rsidRPr="006166E3" w14:paraId="15FD928F" w14:textId="77777777" w:rsidTr="00F77D47">
        <w:trPr>
          <w:trHeight w:val="554"/>
        </w:trPr>
        <w:tc>
          <w:tcPr>
            <w:tcW w:w="846" w:type="dxa"/>
            <w:vAlign w:val="center"/>
          </w:tcPr>
          <w:p w14:paraId="0563C069" w14:textId="77777777" w:rsidR="00812C67" w:rsidRPr="006166E3" w:rsidRDefault="00812C67" w:rsidP="00F77D47">
            <w:pPr>
              <w:spacing w:after="0" w:line="264" w:lineRule="auto"/>
              <w:jc w:val="center"/>
              <w:rPr>
                <w:rFonts w:cs="Arial"/>
                <w:color w:val="auto"/>
                <w:sz w:val="24"/>
                <w:szCs w:val="24"/>
              </w:rPr>
            </w:pPr>
            <w:r>
              <w:rPr>
                <w:rFonts w:cs="Arial"/>
                <w:color w:val="auto"/>
                <w:sz w:val="24"/>
                <w:szCs w:val="24"/>
              </w:rPr>
              <w:t>7</w:t>
            </w:r>
          </w:p>
        </w:tc>
        <w:tc>
          <w:tcPr>
            <w:tcW w:w="6662" w:type="dxa"/>
            <w:vAlign w:val="center"/>
          </w:tcPr>
          <w:p w14:paraId="5ED92DAC" w14:textId="77777777" w:rsidR="00812C67" w:rsidRPr="006166E3" w:rsidRDefault="00812C67" w:rsidP="00F77D47">
            <w:pPr>
              <w:spacing w:after="0" w:line="264" w:lineRule="auto"/>
              <w:rPr>
                <w:rFonts w:cs="Arial"/>
                <w:color w:val="auto"/>
                <w:sz w:val="24"/>
                <w:szCs w:val="24"/>
              </w:rPr>
            </w:pPr>
            <w:r>
              <w:rPr>
                <w:rFonts w:cs="Arial"/>
                <w:color w:val="auto"/>
                <w:sz w:val="24"/>
                <w:szCs w:val="24"/>
              </w:rPr>
              <w:t>Klet s parkirnimi mesti (parkirna mesta, dovozne poti)</w:t>
            </w:r>
          </w:p>
        </w:tc>
        <w:tc>
          <w:tcPr>
            <w:tcW w:w="1552" w:type="dxa"/>
            <w:vAlign w:val="center"/>
          </w:tcPr>
          <w:p w14:paraId="4CB9FBCC" w14:textId="77777777" w:rsidR="00812C67" w:rsidRPr="006166E3" w:rsidRDefault="00812C67" w:rsidP="00F77D47">
            <w:pPr>
              <w:spacing w:after="0" w:line="264" w:lineRule="auto"/>
              <w:jc w:val="right"/>
              <w:rPr>
                <w:rFonts w:cs="Arial"/>
                <w:color w:val="auto"/>
                <w:sz w:val="24"/>
                <w:szCs w:val="24"/>
              </w:rPr>
            </w:pPr>
            <w:r>
              <w:rPr>
                <w:rFonts w:cs="Arial"/>
                <w:color w:val="auto"/>
                <w:sz w:val="24"/>
                <w:szCs w:val="24"/>
              </w:rPr>
              <w:t>4.000</w:t>
            </w:r>
          </w:p>
        </w:tc>
      </w:tr>
      <w:tr w:rsidR="00F77D47" w:rsidRPr="006166E3" w14:paraId="0E1503A4" w14:textId="77777777" w:rsidTr="00110968">
        <w:trPr>
          <w:trHeight w:val="562"/>
        </w:trPr>
        <w:tc>
          <w:tcPr>
            <w:tcW w:w="7508" w:type="dxa"/>
            <w:gridSpan w:val="2"/>
            <w:vAlign w:val="center"/>
          </w:tcPr>
          <w:p w14:paraId="3BEC3C6F" w14:textId="77777777" w:rsidR="00F77D47" w:rsidRDefault="00F77D47" w:rsidP="00F77D47">
            <w:pPr>
              <w:spacing w:after="0" w:line="264" w:lineRule="auto"/>
              <w:rPr>
                <w:rFonts w:cs="Arial"/>
                <w:color w:val="auto"/>
                <w:sz w:val="24"/>
                <w:szCs w:val="24"/>
              </w:rPr>
            </w:pPr>
            <w:r>
              <w:rPr>
                <w:rFonts w:cs="Arial"/>
                <w:color w:val="auto"/>
                <w:sz w:val="24"/>
                <w:szCs w:val="24"/>
              </w:rPr>
              <w:t>Skupaj vse notranje površine (1. -7.)</w:t>
            </w:r>
          </w:p>
        </w:tc>
        <w:tc>
          <w:tcPr>
            <w:tcW w:w="1552" w:type="dxa"/>
            <w:vAlign w:val="center"/>
          </w:tcPr>
          <w:p w14:paraId="70D748E9" w14:textId="77777777" w:rsidR="00F77D47" w:rsidRDefault="00F77D47" w:rsidP="00F77D47">
            <w:pPr>
              <w:spacing w:after="0" w:line="264" w:lineRule="auto"/>
              <w:jc w:val="right"/>
              <w:rPr>
                <w:rFonts w:cs="Arial"/>
                <w:color w:val="auto"/>
                <w:sz w:val="24"/>
                <w:szCs w:val="24"/>
              </w:rPr>
            </w:pPr>
            <w:r>
              <w:rPr>
                <w:rFonts w:cs="Arial"/>
                <w:color w:val="auto"/>
                <w:sz w:val="24"/>
                <w:szCs w:val="24"/>
              </w:rPr>
              <w:t>11.500</w:t>
            </w:r>
          </w:p>
        </w:tc>
      </w:tr>
    </w:tbl>
    <w:p w14:paraId="57395AC2" w14:textId="77777777" w:rsidR="00812C67" w:rsidRDefault="00812C67" w:rsidP="009A5EB1">
      <w:pPr>
        <w:spacing w:after="0" w:line="240" w:lineRule="auto"/>
        <w:contextualSpacing/>
        <w:jc w:val="both"/>
        <w:rPr>
          <w:rFonts w:ascii="Arial" w:hAnsi="Arial" w:cs="Arial"/>
          <w:color w:val="auto"/>
        </w:rPr>
      </w:pPr>
    </w:p>
    <w:p w14:paraId="4E5B9673" w14:textId="77777777" w:rsidR="00F77D47" w:rsidRPr="003C79A8" w:rsidRDefault="00F77D47" w:rsidP="00F77D47">
      <w:pPr>
        <w:spacing w:after="0" w:line="264" w:lineRule="auto"/>
        <w:jc w:val="both"/>
        <w:rPr>
          <w:rFonts w:cs="Arial"/>
          <w:bCs/>
          <w:color w:val="FF0000"/>
          <w:sz w:val="24"/>
          <w:szCs w:val="24"/>
        </w:rPr>
      </w:pPr>
      <w:r w:rsidRPr="003C79A8">
        <w:rPr>
          <w:rFonts w:cs="Arial"/>
          <w:bCs/>
          <w:color w:val="auto"/>
          <w:sz w:val="24"/>
          <w:szCs w:val="24"/>
        </w:rPr>
        <w:t xml:space="preserve">Storitve čiščenja </w:t>
      </w:r>
      <w:r>
        <w:rPr>
          <w:rFonts w:cs="Arial"/>
          <w:bCs/>
          <w:color w:val="auto"/>
          <w:sz w:val="24"/>
          <w:szCs w:val="24"/>
        </w:rPr>
        <w:t>mora zagotavlj</w:t>
      </w:r>
      <w:r w:rsidRPr="003C79A8">
        <w:rPr>
          <w:rFonts w:cs="Arial"/>
          <w:bCs/>
          <w:color w:val="auto"/>
          <w:sz w:val="24"/>
          <w:szCs w:val="24"/>
        </w:rPr>
        <w:t>a</w:t>
      </w:r>
      <w:r>
        <w:rPr>
          <w:rFonts w:cs="Arial"/>
          <w:bCs/>
          <w:color w:val="auto"/>
          <w:sz w:val="24"/>
          <w:szCs w:val="24"/>
        </w:rPr>
        <w:t>ti normalno</w:t>
      </w:r>
      <w:r w:rsidRPr="003C79A8">
        <w:rPr>
          <w:rFonts w:cs="Arial"/>
          <w:bCs/>
          <w:color w:val="auto"/>
          <w:sz w:val="24"/>
          <w:szCs w:val="24"/>
        </w:rPr>
        <w:t xml:space="preserve"> uporaba poslovnih prostorov lastnikom, najemnikom in uporabnikom in ne moti</w:t>
      </w:r>
      <w:r>
        <w:rPr>
          <w:rFonts w:cs="Arial"/>
          <w:bCs/>
          <w:color w:val="auto"/>
          <w:sz w:val="24"/>
          <w:szCs w:val="24"/>
        </w:rPr>
        <w:t>ti delovnega procesa</w:t>
      </w:r>
      <w:r w:rsidRPr="00B504C0">
        <w:rPr>
          <w:rFonts w:cs="Arial"/>
          <w:bCs/>
          <w:color w:val="auto"/>
          <w:sz w:val="24"/>
          <w:szCs w:val="24"/>
        </w:rPr>
        <w:t>. Čiščenje se praviloma opravlja v popoldanskem času</w:t>
      </w:r>
      <w:r>
        <w:rPr>
          <w:rFonts w:cs="Arial"/>
          <w:bCs/>
          <w:color w:val="auto"/>
          <w:sz w:val="24"/>
          <w:szCs w:val="24"/>
        </w:rPr>
        <w:t xml:space="preserve"> med 14</w:t>
      </w:r>
      <w:r w:rsidRPr="00B504C0">
        <w:rPr>
          <w:rFonts w:cs="Arial"/>
          <w:bCs/>
          <w:color w:val="auto"/>
          <w:sz w:val="24"/>
          <w:szCs w:val="24"/>
        </w:rPr>
        <w:t>.</w:t>
      </w:r>
      <w:r>
        <w:rPr>
          <w:rFonts w:cs="Arial"/>
          <w:bCs/>
          <w:color w:val="auto"/>
          <w:sz w:val="24"/>
          <w:szCs w:val="24"/>
        </w:rPr>
        <w:t>30</w:t>
      </w:r>
      <w:r w:rsidRPr="00B504C0">
        <w:rPr>
          <w:rFonts w:cs="Arial"/>
          <w:bCs/>
          <w:color w:val="auto"/>
          <w:sz w:val="24"/>
          <w:szCs w:val="24"/>
        </w:rPr>
        <w:t xml:space="preserve"> in 22.</w:t>
      </w:r>
      <w:r>
        <w:rPr>
          <w:rFonts w:cs="Arial"/>
          <w:bCs/>
          <w:color w:val="auto"/>
          <w:sz w:val="24"/>
          <w:szCs w:val="24"/>
        </w:rPr>
        <w:t>30</w:t>
      </w:r>
      <w:r w:rsidRPr="00B504C0">
        <w:rPr>
          <w:rFonts w:cs="Arial"/>
          <w:bCs/>
          <w:color w:val="auto"/>
          <w:sz w:val="24"/>
          <w:szCs w:val="24"/>
        </w:rPr>
        <w:t xml:space="preserve"> uro ali po medsebojnem dogovoru z naročnikom oz. najemnikom / uporabnikom v drugačnem času.</w:t>
      </w:r>
    </w:p>
    <w:p w14:paraId="2AA788AE" w14:textId="77777777" w:rsidR="00F77D47" w:rsidRPr="00776E45" w:rsidRDefault="00F77D47" w:rsidP="006A7A5F">
      <w:pPr>
        <w:pStyle w:val="Style1"/>
        <w:adjustRightInd/>
        <w:spacing w:line="264" w:lineRule="auto"/>
        <w:contextualSpacing/>
        <w:rPr>
          <w:rFonts w:ascii="Cambria" w:hAnsi="Cambria" w:cs="Arial"/>
          <w:b/>
          <w:bCs/>
          <w:sz w:val="24"/>
          <w:szCs w:val="24"/>
        </w:rPr>
      </w:pPr>
    </w:p>
    <w:p w14:paraId="783338F3" w14:textId="77777777" w:rsidR="00F77D47" w:rsidRDefault="00F77D47" w:rsidP="006A7A5F">
      <w:pPr>
        <w:pStyle w:val="Style1"/>
        <w:adjustRightInd/>
        <w:spacing w:line="264" w:lineRule="auto"/>
        <w:contextualSpacing/>
        <w:jc w:val="both"/>
        <w:rPr>
          <w:rFonts w:ascii="Cambria" w:hAnsi="Cambria" w:cs="Arial"/>
          <w:bCs/>
          <w:sz w:val="24"/>
          <w:szCs w:val="24"/>
        </w:rPr>
      </w:pPr>
      <w:r w:rsidRPr="00776E45">
        <w:rPr>
          <w:rFonts w:ascii="Cambria" w:hAnsi="Cambria" w:cs="Arial"/>
          <w:bCs/>
          <w:sz w:val="24"/>
          <w:szCs w:val="24"/>
        </w:rPr>
        <w:t>Čiščenje obsega:</w:t>
      </w:r>
    </w:p>
    <w:p w14:paraId="601CB5E4" w14:textId="77777777" w:rsidR="00776E45" w:rsidRPr="00776E45" w:rsidRDefault="00776E45" w:rsidP="006A7A5F">
      <w:pPr>
        <w:pStyle w:val="Style1"/>
        <w:adjustRightInd/>
        <w:spacing w:line="264" w:lineRule="auto"/>
        <w:contextualSpacing/>
        <w:jc w:val="both"/>
        <w:rPr>
          <w:rFonts w:ascii="Cambria" w:hAnsi="Cambria" w:cs="Arial"/>
          <w:bCs/>
          <w:sz w:val="24"/>
          <w:szCs w:val="24"/>
        </w:rPr>
      </w:pPr>
    </w:p>
    <w:p w14:paraId="487AD028" w14:textId="77777777" w:rsidR="009A5EB1" w:rsidRPr="00776E45" w:rsidRDefault="009A5EB1" w:rsidP="006A7A5F">
      <w:pPr>
        <w:pStyle w:val="Style1"/>
        <w:numPr>
          <w:ilvl w:val="0"/>
          <w:numId w:val="59"/>
        </w:numPr>
        <w:adjustRightInd/>
        <w:spacing w:line="264" w:lineRule="auto"/>
        <w:ind w:right="432"/>
        <w:contextualSpacing/>
        <w:jc w:val="both"/>
        <w:rPr>
          <w:rStyle w:val="CharacterStyle1"/>
          <w:rFonts w:ascii="Cambria" w:hAnsi="Cambria"/>
          <w:b/>
          <w:sz w:val="24"/>
          <w:szCs w:val="24"/>
          <w:u w:val="single"/>
        </w:rPr>
      </w:pPr>
      <w:r w:rsidRPr="00776E45">
        <w:rPr>
          <w:rStyle w:val="CharacterStyle1"/>
          <w:rFonts w:ascii="Cambria" w:hAnsi="Cambria"/>
          <w:b/>
          <w:sz w:val="24"/>
          <w:szCs w:val="24"/>
          <w:u w:val="single"/>
        </w:rPr>
        <w:t xml:space="preserve">Dnevno čiščenje </w:t>
      </w:r>
    </w:p>
    <w:p w14:paraId="2A9070B0" w14:textId="77777777" w:rsidR="009A5EB1" w:rsidRPr="00776E45" w:rsidRDefault="009A5EB1" w:rsidP="006A7A5F">
      <w:pPr>
        <w:pStyle w:val="Style1"/>
        <w:adjustRightInd/>
        <w:spacing w:line="264" w:lineRule="auto"/>
        <w:ind w:left="1788" w:right="432"/>
        <w:contextualSpacing/>
        <w:jc w:val="both"/>
        <w:rPr>
          <w:rStyle w:val="CharacterStyle1"/>
          <w:rFonts w:ascii="Cambria" w:hAnsi="Cambria"/>
          <w:b/>
          <w:i/>
          <w:sz w:val="24"/>
          <w:szCs w:val="24"/>
        </w:rPr>
      </w:pPr>
    </w:p>
    <w:p w14:paraId="023FE7D5" w14:textId="77777777" w:rsidR="009A5EB1" w:rsidRPr="00776E45" w:rsidRDefault="009A5EB1" w:rsidP="006A7A5F">
      <w:pPr>
        <w:pStyle w:val="Style1"/>
        <w:adjustRightInd/>
        <w:spacing w:line="264" w:lineRule="auto"/>
        <w:ind w:right="432"/>
        <w:contextualSpacing/>
        <w:jc w:val="both"/>
        <w:rPr>
          <w:rStyle w:val="CharacterStyle1"/>
          <w:rFonts w:ascii="Cambria" w:hAnsi="Cambria"/>
          <w:sz w:val="24"/>
          <w:szCs w:val="24"/>
        </w:rPr>
      </w:pPr>
      <w:r w:rsidRPr="00776E45">
        <w:rPr>
          <w:rStyle w:val="CharacterStyle1"/>
          <w:rFonts w:ascii="Cambria" w:hAnsi="Cambria"/>
          <w:sz w:val="24"/>
          <w:szCs w:val="24"/>
        </w:rPr>
        <w:t>Dnevno čiščenje obsega</w:t>
      </w:r>
      <w:r w:rsidRPr="00776E45">
        <w:rPr>
          <w:rFonts w:ascii="Cambria" w:hAnsi="Cambria" w:cs="Arial"/>
          <w:sz w:val="24"/>
          <w:szCs w:val="24"/>
        </w:rPr>
        <w:t xml:space="preserve"> čiščenje vseh prostorov, ki se uporabljajo v stavbi (poslovni prostori, hodniki, vertikalne komunikacije in sanitarije):</w:t>
      </w:r>
    </w:p>
    <w:p w14:paraId="68AD8C53"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pometanje ali sesanje oz. mokro (ročno ali strojno) brisanje talnih površin (sesanje oz. mokro brisanje se izvede najmanj 1-krat tedensko</w:t>
      </w:r>
      <w:r w:rsidR="006A7A5F" w:rsidRPr="00776E45">
        <w:rPr>
          <w:rFonts w:ascii="Cambria" w:hAnsi="Cambria" w:cs="Arial"/>
          <w:sz w:val="24"/>
          <w:szCs w:val="24"/>
        </w:rPr>
        <w:t>, za avlo dnevno</w:t>
      </w:r>
      <w:r w:rsidRPr="00776E45">
        <w:rPr>
          <w:rFonts w:ascii="Cambria" w:hAnsi="Cambria" w:cs="Arial"/>
          <w:sz w:val="24"/>
          <w:szCs w:val="24"/>
        </w:rPr>
        <w:t>);</w:t>
      </w:r>
    </w:p>
    <w:p w14:paraId="64ED43F7"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brisanje (prostih) delovnih površin, miz in namiznih predmetov (telefonski aparati, namizne svetilke, računalniške enote z izjemo ekrana ipd.);</w:t>
      </w:r>
    </w:p>
    <w:p w14:paraId="7D553637"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odstranjevanje madežev, odtisov in umazanije s steklenih površin in lesa (vrata, le</w:t>
      </w:r>
      <w:r w:rsidR="006A7A5F" w:rsidRPr="00776E45">
        <w:rPr>
          <w:rFonts w:ascii="Cambria" w:hAnsi="Cambria" w:cs="Arial"/>
          <w:sz w:val="24"/>
          <w:szCs w:val="24"/>
        </w:rPr>
        <w:t>sene obloge, vitrine ipd.);</w:t>
      </w:r>
    </w:p>
    <w:p w14:paraId="490DD3DE"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 xml:space="preserve">brisanje vrat (zlasti okrog kljuke), stikal, </w:t>
      </w:r>
      <w:r w:rsidR="006A7A5F" w:rsidRPr="00776E45">
        <w:rPr>
          <w:rFonts w:ascii="Cambria" w:hAnsi="Cambria" w:cs="Arial"/>
          <w:sz w:val="24"/>
          <w:szCs w:val="24"/>
        </w:rPr>
        <w:t xml:space="preserve">mesečno tudi okenskih okvirjev in drugega </w:t>
      </w:r>
      <w:r w:rsidRPr="00776E45">
        <w:rPr>
          <w:rFonts w:ascii="Cambria" w:hAnsi="Cambria" w:cs="Arial"/>
          <w:sz w:val="24"/>
          <w:szCs w:val="24"/>
        </w:rPr>
        <w:t xml:space="preserve">pisarniškega </w:t>
      </w:r>
      <w:r w:rsidR="006A7A5F" w:rsidRPr="00776E45">
        <w:rPr>
          <w:rFonts w:ascii="Cambria" w:hAnsi="Cambria" w:cs="Arial"/>
          <w:sz w:val="24"/>
          <w:szCs w:val="24"/>
        </w:rPr>
        <w:t xml:space="preserve">in stavbnega </w:t>
      </w:r>
      <w:r w:rsidRPr="00776E45">
        <w:rPr>
          <w:rFonts w:ascii="Cambria" w:hAnsi="Cambria" w:cs="Arial"/>
          <w:sz w:val="24"/>
          <w:szCs w:val="24"/>
        </w:rPr>
        <w:t>pohištva</w:t>
      </w:r>
      <w:r w:rsidR="006A7A5F" w:rsidRPr="00776E45">
        <w:rPr>
          <w:rFonts w:ascii="Cambria" w:hAnsi="Cambria" w:cs="Arial"/>
          <w:sz w:val="24"/>
          <w:szCs w:val="24"/>
        </w:rPr>
        <w:t>;</w:t>
      </w:r>
    </w:p>
    <w:p w14:paraId="3285B71A" w14:textId="77777777" w:rsidR="009A5EB1" w:rsidRPr="00776E45" w:rsidRDefault="00F77D47"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lastRenderedPageBreak/>
        <w:t>praznjenje košev ter zbiranje, odnašanje in ločeno odlaganje v smetnjake po sistemu ločenega zbiranja odpadkov</w:t>
      </w:r>
      <w:r w:rsidR="009A5EB1" w:rsidRPr="00776E45">
        <w:rPr>
          <w:rFonts w:ascii="Cambria" w:hAnsi="Cambria" w:cs="Arial"/>
          <w:sz w:val="24"/>
          <w:szCs w:val="24"/>
        </w:rPr>
        <w:t xml:space="preserve">; </w:t>
      </w:r>
    </w:p>
    <w:p w14:paraId="4ECE36E9" w14:textId="77777777" w:rsidR="006A7A5F" w:rsidRPr="00776E45" w:rsidRDefault="006A7A5F"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čiščenje sanitarij, vključno z mokrim brisanjem tal;</w:t>
      </w:r>
    </w:p>
    <w:p w14:paraId="581D7A03" w14:textId="77777777" w:rsidR="006A7A5F" w:rsidRPr="00776E45" w:rsidRDefault="006A7A5F"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 xml:space="preserve">dodajanje toaletnega papirja, mila, dišav in brisač; </w:t>
      </w:r>
    </w:p>
    <w:p w14:paraId="7DDE981B"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brisanje prahu in ometanje pajčevin;</w:t>
      </w:r>
    </w:p>
    <w:p w14:paraId="5F7E4DE6" w14:textId="77777777" w:rsidR="009A5EB1" w:rsidRPr="00776E45" w:rsidRDefault="00F77D47"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p</w:t>
      </w:r>
      <w:r w:rsidR="009A5EB1" w:rsidRPr="00776E45">
        <w:rPr>
          <w:rFonts w:ascii="Cambria" w:hAnsi="Cambria" w:cs="Arial"/>
          <w:sz w:val="24"/>
          <w:szCs w:val="24"/>
        </w:rPr>
        <w:t>rezračevanje prostorov in zalivanje rastlin;</w:t>
      </w:r>
    </w:p>
    <w:p w14:paraId="0B7F67C5" w14:textId="77777777" w:rsidR="009A5EB1" w:rsidRPr="00776E45" w:rsidRDefault="00F77D47"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p</w:t>
      </w:r>
      <w:r w:rsidR="009A5EB1" w:rsidRPr="00776E45">
        <w:rPr>
          <w:rFonts w:ascii="Cambria" w:hAnsi="Cambria" w:cs="Arial"/>
          <w:sz w:val="24"/>
          <w:szCs w:val="24"/>
        </w:rPr>
        <w:t xml:space="preserve">obiranje odpadkov v kleti objekta (garaža) in po potrebi lokalno pometanje. </w:t>
      </w:r>
    </w:p>
    <w:p w14:paraId="31BCA3AB" w14:textId="77777777" w:rsidR="009A5EB1" w:rsidRPr="00776E45" w:rsidRDefault="009A5EB1" w:rsidP="006A7A5F">
      <w:pPr>
        <w:pStyle w:val="Style1"/>
        <w:adjustRightInd/>
        <w:spacing w:line="264" w:lineRule="auto"/>
        <w:ind w:left="708" w:right="360"/>
        <w:contextualSpacing/>
        <w:jc w:val="both"/>
        <w:rPr>
          <w:rFonts w:ascii="Cambria" w:hAnsi="Cambria" w:cs="Arial"/>
          <w:sz w:val="24"/>
          <w:szCs w:val="24"/>
        </w:rPr>
      </w:pPr>
    </w:p>
    <w:p w14:paraId="2CDFAC51" w14:textId="77777777" w:rsidR="009A5EB1" w:rsidRPr="00776E45" w:rsidRDefault="009A5EB1" w:rsidP="006A7A5F">
      <w:pPr>
        <w:pStyle w:val="Style1"/>
        <w:numPr>
          <w:ilvl w:val="0"/>
          <w:numId w:val="59"/>
        </w:numPr>
        <w:adjustRightInd/>
        <w:spacing w:line="264" w:lineRule="auto"/>
        <w:ind w:right="360"/>
        <w:contextualSpacing/>
        <w:jc w:val="both"/>
        <w:rPr>
          <w:rFonts w:ascii="Cambria" w:hAnsi="Cambria" w:cs="Arial"/>
          <w:b/>
          <w:sz w:val="24"/>
          <w:szCs w:val="24"/>
          <w:u w:val="single"/>
        </w:rPr>
      </w:pPr>
      <w:r w:rsidRPr="00776E45">
        <w:rPr>
          <w:rFonts w:ascii="Cambria" w:hAnsi="Cambria" w:cs="Arial"/>
          <w:b/>
          <w:sz w:val="24"/>
          <w:szCs w:val="24"/>
          <w:u w:val="single"/>
        </w:rPr>
        <w:t>Občasno čiščenje</w:t>
      </w:r>
      <w:r w:rsidR="00F77D47" w:rsidRPr="00776E45">
        <w:rPr>
          <w:rFonts w:ascii="Cambria" w:hAnsi="Cambria" w:cs="Arial"/>
          <w:b/>
          <w:sz w:val="24"/>
          <w:szCs w:val="24"/>
          <w:u w:val="single"/>
        </w:rPr>
        <w:t xml:space="preserve"> (tedensko ali po naročilu naročnika)</w:t>
      </w:r>
    </w:p>
    <w:p w14:paraId="1BE2670F" w14:textId="77777777" w:rsidR="009A5EB1" w:rsidRPr="00776E45" w:rsidRDefault="009A5EB1" w:rsidP="006A7A5F">
      <w:pPr>
        <w:pStyle w:val="Style1"/>
        <w:numPr>
          <w:ilvl w:val="0"/>
          <w:numId w:val="104"/>
        </w:numPr>
        <w:adjustRightInd/>
        <w:spacing w:line="264" w:lineRule="auto"/>
        <w:ind w:right="72"/>
        <w:contextualSpacing/>
        <w:jc w:val="both"/>
        <w:rPr>
          <w:rStyle w:val="CharacterStyle1"/>
          <w:rFonts w:ascii="Cambria" w:hAnsi="Cambria"/>
          <w:sz w:val="24"/>
          <w:szCs w:val="24"/>
        </w:rPr>
      </w:pPr>
      <w:r w:rsidRPr="00776E45">
        <w:rPr>
          <w:rStyle w:val="CharacterStyle1"/>
          <w:rFonts w:ascii="Cambria" w:hAnsi="Cambria"/>
          <w:sz w:val="24"/>
          <w:szCs w:val="24"/>
        </w:rPr>
        <w:t xml:space="preserve">B.1 </w:t>
      </w:r>
      <w:r w:rsidR="00F77D47" w:rsidRPr="00776E45">
        <w:rPr>
          <w:rFonts w:ascii="Cambria" w:hAnsi="Cambria" w:cs="Arial"/>
          <w:sz w:val="24"/>
          <w:szCs w:val="24"/>
        </w:rPr>
        <w:t xml:space="preserve">– </w:t>
      </w:r>
      <w:r w:rsidR="00F77D47" w:rsidRPr="00776E45">
        <w:rPr>
          <w:rStyle w:val="CharacterStyle1"/>
          <w:rFonts w:ascii="Cambria" w:hAnsi="Cambria"/>
          <w:sz w:val="24"/>
          <w:szCs w:val="24"/>
        </w:rPr>
        <w:t>čiščenje arhivov – po naročilu, cca. 6-krat letno;</w:t>
      </w:r>
    </w:p>
    <w:p w14:paraId="579876CD" w14:textId="77777777" w:rsidR="009A5EB1" w:rsidRPr="00776E45" w:rsidRDefault="009A5EB1" w:rsidP="006A7A5F">
      <w:pPr>
        <w:pStyle w:val="Style1"/>
        <w:numPr>
          <w:ilvl w:val="0"/>
          <w:numId w:val="104"/>
        </w:numPr>
        <w:adjustRightInd/>
        <w:spacing w:line="264" w:lineRule="auto"/>
        <w:ind w:right="72"/>
        <w:contextualSpacing/>
        <w:jc w:val="both"/>
        <w:rPr>
          <w:rStyle w:val="CharacterStyle1"/>
          <w:rFonts w:ascii="Cambria" w:hAnsi="Cambria"/>
          <w:sz w:val="24"/>
          <w:szCs w:val="24"/>
        </w:rPr>
      </w:pPr>
      <w:r w:rsidRPr="00776E45">
        <w:rPr>
          <w:rStyle w:val="CharacterStyle1"/>
          <w:rFonts w:ascii="Cambria" w:hAnsi="Cambria"/>
          <w:sz w:val="24"/>
          <w:szCs w:val="24"/>
        </w:rPr>
        <w:t xml:space="preserve">B.2 </w:t>
      </w:r>
      <w:r w:rsidR="00F77D47" w:rsidRPr="00776E45">
        <w:rPr>
          <w:rFonts w:ascii="Cambria" w:hAnsi="Cambria" w:cs="Arial"/>
          <w:sz w:val="24"/>
          <w:szCs w:val="24"/>
        </w:rPr>
        <w:t>– č</w:t>
      </w:r>
      <w:r w:rsidRPr="00776E45">
        <w:rPr>
          <w:rStyle w:val="CharacterStyle1"/>
          <w:rFonts w:ascii="Cambria" w:hAnsi="Cambria"/>
          <w:sz w:val="24"/>
          <w:szCs w:val="24"/>
        </w:rPr>
        <w:t>iščenje sejnih sob – 1</w:t>
      </w:r>
      <w:r w:rsidR="00F77D47" w:rsidRPr="00776E45">
        <w:rPr>
          <w:rStyle w:val="CharacterStyle1"/>
          <w:rFonts w:ascii="Cambria" w:hAnsi="Cambria"/>
          <w:sz w:val="24"/>
          <w:szCs w:val="24"/>
        </w:rPr>
        <w:t>-krat</w:t>
      </w:r>
      <w:r w:rsidRPr="00776E45">
        <w:rPr>
          <w:rStyle w:val="CharacterStyle1"/>
          <w:rFonts w:ascii="Cambria" w:hAnsi="Cambria"/>
          <w:sz w:val="24"/>
          <w:szCs w:val="24"/>
        </w:rPr>
        <w:t xml:space="preserve"> teden</w:t>
      </w:r>
      <w:r w:rsidR="00F77D47" w:rsidRPr="00776E45">
        <w:rPr>
          <w:rStyle w:val="CharacterStyle1"/>
          <w:rFonts w:ascii="Cambria" w:hAnsi="Cambria"/>
          <w:sz w:val="24"/>
          <w:szCs w:val="24"/>
        </w:rPr>
        <w:t>sko;</w:t>
      </w:r>
    </w:p>
    <w:p w14:paraId="0F1273D6" w14:textId="77777777" w:rsidR="009A5EB1" w:rsidRPr="00776E45" w:rsidRDefault="009A5EB1" w:rsidP="006A7A5F">
      <w:pPr>
        <w:pStyle w:val="Style1"/>
        <w:numPr>
          <w:ilvl w:val="0"/>
          <w:numId w:val="104"/>
        </w:numPr>
        <w:adjustRightInd/>
        <w:spacing w:line="264" w:lineRule="auto"/>
        <w:ind w:right="72"/>
        <w:contextualSpacing/>
        <w:jc w:val="both"/>
        <w:rPr>
          <w:rFonts w:ascii="Cambria" w:hAnsi="Cambria" w:cs="Arial"/>
          <w:bCs/>
          <w:sz w:val="24"/>
          <w:szCs w:val="24"/>
        </w:rPr>
      </w:pPr>
      <w:r w:rsidRPr="00776E45">
        <w:rPr>
          <w:rStyle w:val="CharacterStyle1"/>
          <w:rFonts w:ascii="Cambria" w:hAnsi="Cambria"/>
          <w:sz w:val="24"/>
          <w:szCs w:val="24"/>
        </w:rPr>
        <w:t xml:space="preserve">B.3 </w:t>
      </w:r>
      <w:r w:rsidR="00F77D47" w:rsidRPr="00776E45">
        <w:rPr>
          <w:rFonts w:ascii="Cambria" w:hAnsi="Cambria" w:cs="Arial"/>
          <w:sz w:val="24"/>
          <w:szCs w:val="24"/>
        </w:rPr>
        <w:t>– g</w:t>
      </w:r>
      <w:r w:rsidRPr="00776E45">
        <w:rPr>
          <w:rFonts w:ascii="Cambria" w:hAnsi="Cambria" w:cs="Arial"/>
          <w:bCs/>
          <w:sz w:val="24"/>
          <w:szCs w:val="24"/>
        </w:rPr>
        <w:t xml:space="preserve">lobinsko sesanje, strojno </w:t>
      </w:r>
      <w:proofErr w:type="spellStart"/>
      <w:r w:rsidRPr="00776E45">
        <w:rPr>
          <w:rFonts w:ascii="Cambria" w:hAnsi="Cambria" w:cs="Arial"/>
          <w:bCs/>
          <w:sz w:val="24"/>
          <w:szCs w:val="24"/>
        </w:rPr>
        <w:t>šamponiranje</w:t>
      </w:r>
      <w:proofErr w:type="spellEnd"/>
      <w:r w:rsidRPr="00776E45">
        <w:rPr>
          <w:rFonts w:ascii="Cambria" w:hAnsi="Cambria" w:cs="Arial"/>
          <w:bCs/>
          <w:sz w:val="24"/>
          <w:szCs w:val="24"/>
        </w:rPr>
        <w:t xml:space="preserve">, ekstrakcijsko čiščenje in izpiranje tekstilnih oblog </w:t>
      </w:r>
      <w:r w:rsidR="00F77D47" w:rsidRPr="00776E45">
        <w:rPr>
          <w:rFonts w:ascii="Cambria" w:hAnsi="Cambria" w:cs="Arial"/>
          <w:bCs/>
          <w:sz w:val="24"/>
          <w:szCs w:val="24"/>
        </w:rPr>
        <w:t>površine 1.000 m</w:t>
      </w:r>
      <w:r w:rsidR="00F77D47" w:rsidRPr="00776E45">
        <w:rPr>
          <w:rFonts w:ascii="Cambria" w:hAnsi="Cambria" w:cs="Arial"/>
          <w:bCs/>
          <w:sz w:val="24"/>
          <w:szCs w:val="24"/>
          <w:vertAlign w:val="superscript"/>
        </w:rPr>
        <w:t>2</w:t>
      </w:r>
      <w:r w:rsidR="00F77D47" w:rsidRPr="00776E45">
        <w:rPr>
          <w:rFonts w:ascii="Cambria" w:hAnsi="Cambria" w:cs="Arial"/>
          <w:bCs/>
          <w:sz w:val="24"/>
          <w:szCs w:val="24"/>
        </w:rPr>
        <w:t xml:space="preserve"> </w:t>
      </w:r>
      <w:r w:rsidRPr="00776E45">
        <w:rPr>
          <w:rFonts w:ascii="Cambria" w:hAnsi="Cambria" w:cs="Arial"/>
          <w:bCs/>
          <w:sz w:val="24"/>
          <w:szCs w:val="24"/>
        </w:rPr>
        <w:t>– po naročilu</w:t>
      </w:r>
      <w:r w:rsidR="00F77D47" w:rsidRPr="00776E45">
        <w:rPr>
          <w:rFonts w:ascii="Cambria" w:hAnsi="Cambria" w:cs="Arial"/>
          <w:bCs/>
          <w:sz w:val="24"/>
          <w:szCs w:val="24"/>
        </w:rPr>
        <w:t xml:space="preserve">, cca. </w:t>
      </w:r>
      <w:r w:rsidRPr="00776E45">
        <w:rPr>
          <w:rFonts w:ascii="Cambria" w:hAnsi="Cambria" w:cs="Arial"/>
          <w:bCs/>
          <w:sz w:val="24"/>
          <w:szCs w:val="24"/>
        </w:rPr>
        <w:t>1</w:t>
      </w:r>
      <w:r w:rsidR="00F77D47" w:rsidRPr="00776E45">
        <w:rPr>
          <w:rFonts w:ascii="Cambria" w:hAnsi="Cambria" w:cs="Arial"/>
          <w:bCs/>
          <w:sz w:val="24"/>
          <w:szCs w:val="24"/>
        </w:rPr>
        <w:t>-krat letno;</w:t>
      </w:r>
    </w:p>
    <w:p w14:paraId="51F298A8" w14:textId="77777777" w:rsidR="00F77D47" w:rsidRPr="00776E45" w:rsidRDefault="009A5EB1" w:rsidP="006A7A5F">
      <w:pPr>
        <w:pStyle w:val="Style1"/>
        <w:numPr>
          <w:ilvl w:val="0"/>
          <w:numId w:val="104"/>
        </w:numPr>
        <w:adjustRightInd/>
        <w:spacing w:line="264" w:lineRule="auto"/>
        <w:ind w:right="72"/>
        <w:contextualSpacing/>
        <w:jc w:val="both"/>
        <w:rPr>
          <w:rFonts w:ascii="Cambria" w:hAnsi="Cambria" w:cs="Arial"/>
          <w:bCs/>
          <w:sz w:val="24"/>
          <w:szCs w:val="24"/>
        </w:rPr>
      </w:pPr>
      <w:r w:rsidRPr="00776E45">
        <w:rPr>
          <w:rFonts w:ascii="Cambria" w:hAnsi="Cambria" w:cs="Arial"/>
          <w:sz w:val="24"/>
          <w:szCs w:val="24"/>
        </w:rPr>
        <w:t>B.4</w:t>
      </w:r>
      <w:r w:rsidR="00F77D47" w:rsidRPr="00776E45">
        <w:rPr>
          <w:rFonts w:ascii="Cambria" w:hAnsi="Cambria" w:cs="Arial"/>
          <w:sz w:val="24"/>
          <w:szCs w:val="24"/>
        </w:rPr>
        <w:t xml:space="preserve"> – t</w:t>
      </w:r>
      <w:r w:rsidRPr="00776E45">
        <w:rPr>
          <w:rFonts w:ascii="Cambria" w:hAnsi="Cambria" w:cs="Arial"/>
          <w:sz w:val="24"/>
          <w:szCs w:val="24"/>
        </w:rPr>
        <w:t>emeljito (strojno) čiščenje kleti objekta, tj</w:t>
      </w:r>
      <w:r w:rsidR="00F77D47" w:rsidRPr="00776E45">
        <w:rPr>
          <w:rFonts w:ascii="Cambria" w:hAnsi="Cambria" w:cs="Arial"/>
          <w:sz w:val="24"/>
          <w:szCs w:val="24"/>
        </w:rPr>
        <w:t xml:space="preserve">. </w:t>
      </w:r>
      <w:r w:rsidRPr="00776E45">
        <w:rPr>
          <w:rFonts w:ascii="Cambria" w:hAnsi="Cambria" w:cs="Arial"/>
          <w:sz w:val="24"/>
          <w:szCs w:val="24"/>
        </w:rPr>
        <w:t>parkirišča – po naročilu</w:t>
      </w:r>
      <w:r w:rsidR="00F77D47" w:rsidRPr="00776E45">
        <w:rPr>
          <w:rFonts w:ascii="Cambria" w:hAnsi="Cambria" w:cs="Arial"/>
          <w:sz w:val="24"/>
          <w:szCs w:val="24"/>
        </w:rPr>
        <w:t>, cca. 2-krat</w:t>
      </w:r>
      <w:r w:rsidRPr="00776E45">
        <w:rPr>
          <w:rFonts w:ascii="Cambria" w:hAnsi="Cambria" w:cs="Arial"/>
          <w:sz w:val="24"/>
          <w:szCs w:val="24"/>
        </w:rPr>
        <w:t xml:space="preserve"> letno</w:t>
      </w:r>
      <w:r w:rsidR="00F77D47" w:rsidRPr="00776E45">
        <w:rPr>
          <w:rFonts w:ascii="Cambria" w:hAnsi="Cambria" w:cs="Arial"/>
          <w:sz w:val="24"/>
          <w:szCs w:val="24"/>
        </w:rPr>
        <w:t>.</w:t>
      </w:r>
    </w:p>
    <w:p w14:paraId="62D73C8C" w14:textId="77777777" w:rsidR="00F77D47" w:rsidRPr="00776E45" w:rsidRDefault="00F77D47" w:rsidP="006A7A5F">
      <w:pPr>
        <w:pStyle w:val="Style1"/>
        <w:adjustRightInd/>
        <w:spacing w:line="264" w:lineRule="auto"/>
        <w:ind w:right="72"/>
        <w:contextualSpacing/>
        <w:jc w:val="both"/>
        <w:rPr>
          <w:rStyle w:val="CharacterStyle1"/>
          <w:rFonts w:ascii="Cambria" w:hAnsi="Cambria"/>
          <w:sz w:val="24"/>
          <w:szCs w:val="24"/>
        </w:rPr>
      </w:pPr>
    </w:p>
    <w:p w14:paraId="763AA6B1" w14:textId="07F53884" w:rsidR="00B80FB4" w:rsidRPr="003C79A8" w:rsidRDefault="00B80FB4" w:rsidP="006A7A5F">
      <w:pPr>
        <w:spacing w:after="0" w:line="264" w:lineRule="auto"/>
        <w:jc w:val="both"/>
        <w:rPr>
          <w:rFonts w:cs="Arial"/>
          <w:sz w:val="24"/>
          <w:szCs w:val="24"/>
        </w:rPr>
      </w:pPr>
      <w:r w:rsidRPr="00776E45">
        <w:rPr>
          <w:rFonts w:cs="Arial"/>
          <w:sz w:val="24"/>
          <w:szCs w:val="24"/>
        </w:rPr>
        <w:t>V ce</w:t>
      </w:r>
      <w:r w:rsidRPr="003C79A8">
        <w:rPr>
          <w:rFonts w:cs="Arial"/>
          <w:sz w:val="24"/>
          <w:szCs w:val="24"/>
        </w:rPr>
        <w:t xml:space="preserve">no čiščenja so vključeni vsi stroški, potrebni za nemoteno in strokovno izvajanje storitev čiščenja, vključno s stroški vseh čistil, </w:t>
      </w:r>
      <w:r w:rsidRPr="00B504C0">
        <w:rPr>
          <w:rFonts w:cs="Arial"/>
          <w:sz w:val="24"/>
          <w:szCs w:val="24"/>
        </w:rPr>
        <w:t xml:space="preserve">dišav v sanitarijah in </w:t>
      </w:r>
      <w:proofErr w:type="spellStart"/>
      <w:r w:rsidRPr="00B504C0">
        <w:rPr>
          <w:rFonts w:cs="Arial"/>
          <w:sz w:val="24"/>
          <w:szCs w:val="24"/>
        </w:rPr>
        <w:t>osvežilcev</w:t>
      </w:r>
      <w:proofErr w:type="spellEnd"/>
      <w:r w:rsidRPr="00B504C0">
        <w:rPr>
          <w:rFonts w:cs="Arial"/>
          <w:sz w:val="24"/>
          <w:szCs w:val="24"/>
        </w:rPr>
        <w:t xml:space="preserve"> prostorov</w:t>
      </w:r>
      <w:r w:rsidR="001D3D67">
        <w:rPr>
          <w:rStyle w:val="Sprotnaopomba-sklic"/>
          <w:rFonts w:cs="Arial"/>
          <w:sz w:val="24"/>
          <w:szCs w:val="24"/>
        </w:rPr>
        <w:footnoteReference w:id="4"/>
      </w:r>
      <w:r w:rsidRPr="00B504C0">
        <w:rPr>
          <w:rFonts w:cs="Arial"/>
          <w:sz w:val="24"/>
          <w:szCs w:val="24"/>
        </w:rPr>
        <w:t xml:space="preserve"> </w:t>
      </w:r>
      <w:r w:rsidR="001D3D67">
        <w:rPr>
          <w:rFonts w:cs="Arial"/>
          <w:sz w:val="24"/>
          <w:szCs w:val="24"/>
        </w:rPr>
        <w:t xml:space="preserve"> </w:t>
      </w:r>
      <w:r w:rsidRPr="00B504C0">
        <w:rPr>
          <w:rFonts w:cs="Arial"/>
          <w:sz w:val="24"/>
          <w:szCs w:val="24"/>
        </w:rPr>
        <w:t>(WC-ji, pisoarji), delovne opreme in materiala.</w:t>
      </w:r>
      <w:r w:rsidRPr="00B504C0">
        <w:rPr>
          <w:rFonts w:cs="Arial"/>
          <w:color w:val="auto"/>
          <w:sz w:val="24"/>
          <w:szCs w:val="24"/>
          <w:lang w:eastAsia="zh-CN"/>
        </w:rPr>
        <w:t xml:space="preserve"> Pri tem mora izvajalec storitve čiščenje izvajati tako, da zagotovi izpolnitev cilja iz 25. točke drugega odstavka 6. člena Uredbe o zelenem javnem naročanju (Uradni list RS, št. 51/17 in 64/19; Uredba o </w:t>
      </w:r>
      <w:proofErr w:type="spellStart"/>
      <w:r w:rsidRPr="00B504C0">
        <w:rPr>
          <w:rFonts w:cs="Arial"/>
          <w:color w:val="auto"/>
          <w:sz w:val="24"/>
          <w:szCs w:val="24"/>
          <w:lang w:eastAsia="zh-CN"/>
        </w:rPr>
        <w:t>ZeJN</w:t>
      </w:r>
      <w:proofErr w:type="spellEnd"/>
      <w:r w:rsidRPr="00B504C0">
        <w:rPr>
          <w:rFonts w:cs="Arial"/>
          <w:color w:val="auto"/>
          <w:sz w:val="24"/>
          <w:szCs w:val="24"/>
          <w:lang w:eastAsia="zh-CN"/>
        </w:rPr>
        <w:t xml:space="preserve">), tj. da uporabi najmanj 30 % takšnih univerzalnih čistil, ki </w:t>
      </w:r>
      <w:r w:rsidRPr="00B504C0">
        <w:rPr>
          <w:sz w:val="24"/>
          <w:szCs w:val="24"/>
        </w:rPr>
        <w:t>ustrezajo kriterijem glede strupenosti za vodno okolje in zahtevam za pridobitev znaka za okolje EU za čistila za trdne površine glede izločenih ali prepovedanih sestavin.</w:t>
      </w:r>
    </w:p>
    <w:p w14:paraId="4319BA5A" w14:textId="77777777" w:rsidR="00B80FB4" w:rsidRPr="003C79A8" w:rsidRDefault="00B80FB4" w:rsidP="00B80FB4">
      <w:pPr>
        <w:spacing w:after="0" w:line="264" w:lineRule="auto"/>
        <w:jc w:val="both"/>
        <w:rPr>
          <w:rFonts w:cs="Arial"/>
          <w:sz w:val="24"/>
          <w:szCs w:val="24"/>
        </w:rPr>
      </w:pPr>
    </w:p>
    <w:p w14:paraId="4D0EF7D2" w14:textId="6ABAB21C" w:rsidR="00B80FB4" w:rsidRPr="003C79A8" w:rsidRDefault="00B80FB4" w:rsidP="00B80FB4">
      <w:pPr>
        <w:spacing w:after="0" w:line="264" w:lineRule="auto"/>
        <w:jc w:val="both"/>
        <w:rPr>
          <w:rFonts w:cs="Arial"/>
          <w:color w:val="auto"/>
          <w:sz w:val="24"/>
          <w:szCs w:val="24"/>
        </w:rPr>
      </w:pPr>
      <w:r w:rsidRPr="003C79A8">
        <w:rPr>
          <w:rFonts w:cs="Arial"/>
          <w:sz w:val="24"/>
          <w:szCs w:val="24"/>
        </w:rPr>
        <w:t xml:space="preserve">Dobava sanitarnega materiala </w:t>
      </w:r>
      <w:r w:rsidR="006A7A5F" w:rsidRPr="006166E3">
        <w:rPr>
          <w:rFonts w:cs="Arial"/>
          <w:sz w:val="24"/>
          <w:szCs w:val="24"/>
        </w:rPr>
        <w:t>(toaletni papir, papirnate brisače</w:t>
      </w:r>
      <w:r w:rsidR="006A7A5F" w:rsidRPr="001D3D67">
        <w:rPr>
          <w:rFonts w:cs="Arial"/>
          <w:sz w:val="24"/>
          <w:szCs w:val="24"/>
        </w:rPr>
        <w:t xml:space="preserve">, papirnate obloge za WC deske, vrečke za damske vložke, milo in razkužilo za roke in </w:t>
      </w:r>
      <w:proofErr w:type="spellStart"/>
      <w:r w:rsidR="006A7A5F" w:rsidRPr="001D3D67">
        <w:rPr>
          <w:rFonts w:cs="Arial"/>
          <w:sz w:val="24"/>
          <w:szCs w:val="24"/>
        </w:rPr>
        <w:t>nevtralizatorji</w:t>
      </w:r>
      <w:proofErr w:type="spellEnd"/>
      <w:r w:rsidR="006A7A5F" w:rsidRPr="001D3D67">
        <w:rPr>
          <w:rFonts w:cs="Arial"/>
          <w:sz w:val="24"/>
          <w:szCs w:val="24"/>
        </w:rPr>
        <w:t xml:space="preserve"> vonja</w:t>
      </w:r>
      <w:r w:rsidR="001D3D67" w:rsidRPr="001D3D67">
        <w:rPr>
          <w:rStyle w:val="Sprotnaopomba-sklic"/>
          <w:rFonts w:cs="Arial"/>
          <w:sz w:val="24"/>
          <w:szCs w:val="24"/>
        </w:rPr>
        <w:footnoteReference w:id="5"/>
      </w:r>
      <w:r w:rsidR="001D3D67" w:rsidRPr="001D3D67">
        <w:rPr>
          <w:rFonts w:cs="Arial"/>
          <w:sz w:val="24"/>
          <w:szCs w:val="24"/>
        </w:rPr>
        <w:t xml:space="preserve"> </w:t>
      </w:r>
      <w:r w:rsidR="006A7A5F" w:rsidRPr="001D3D67">
        <w:rPr>
          <w:rFonts w:cs="Arial"/>
          <w:sz w:val="24"/>
          <w:szCs w:val="24"/>
        </w:rPr>
        <w:t xml:space="preserve"> v pisoarjih in WC školjkah) </w:t>
      </w:r>
      <w:r w:rsidRPr="001D3D67">
        <w:rPr>
          <w:rFonts w:cs="Arial"/>
          <w:sz w:val="24"/>
          <w:szCs w:val="24"/>
        </w:rPr>
        <w:t>ni predmet tega javnega naročila. Sanitarni material b</w:t>
      </w:r>
      <w:r w:rsidRPr="003C79A8">
        <w:rPr>
          <w:rFonts w:cs="Arial"/>
          <w:sz w:val="24"/>
          <w:szCs w:val="24"/>
        </w:rPr>
        <w:t xml:space="preserve">o dobavljal gospodarski subjekt, s katerim ima naročnik v ta namen sklenjeno pogodbo. Material se skladišči v kleti </w:t>
      </w:r>
      <w:r w:rsidRPr="003C79A8">
        <w:rPr>
          <w:rFonts w:cs="Arial"/>
          <w:color w:val="auto"/>
          <w:sz w:val="24"/>
          <w:szCs w:val="24"/>
        </w:rPr>
        <w:t xml:space="preserve">ali pritličju objekta. </w:t>
      </w:r>
    </w:p>
    <w:p w14:paraId="6389A722" w14:textId="099E812F" w:rsidR="00B80FB4" w:rsidRDefault="009A5EB1">
      <w:pPr>
        <w:spacing w:after="0" w:line="240" w:lineRule="auto"/>
        <w:rPr>
          <w:sz w:val="24"/>
          <w:szCs w:val="24"/>
          <w:highlight w:val="yellow"/>
        </w:rPr>
      </w:pPr>
      <w:r>
        <w:rPr>
          <w:sz w:val="24"/>
          <w:szCs w:val="24"/>
          <w:highlight w:val="yellow"/>
        </w:rPr>
        <w:br w:type="page"/>
      </w:r>
    </w:p>
    <w:p w14:paraId="1DD1A5D0" w14:textId="77777777" w:rsidR="007E525C" w:rsidRPr="00C262A7" w:rsidRDefault="007E525C" w:rsidP="009A5EB1">
      <w:pPr>
        <w:pStyle w:val="Slog3"/>
        <w:rPr>
          <w:rStyle w:val="Neenpoudarek"/>
          <w:rFonts w:asciiTheme="majorHAnsi" w:hAnsiTheme="majorHAnsi" w:cs="Arial"/>
          <w:i/>
          <w:color w:val="auto"/>
          <w:sz w:val="22"/>
          <w:szCs w:val="22"/>
        </w:rPr>
      </w:pPr>
      <w:bookmarkStart w:id="9" w:name="_Toc61590226"/>
      <w:r w:rsidRPr="00C262A7">
        <w:rPr>
          <w:rStyle w:val="Neenpoudarek"/>
          <w:rFonts w:asciiTheme="majorHAnsi" w:hAnsiTheme="majorHAnsi" w:cs="Arial"/>
          <w:i/>
          <w:color w:val="auto"/>
          <w:sz w:val="22"/>
          <w:szCs w:val="22"/>
        </w:rPr>
        <w:lastRenderedPageBreak/>
        <w:t xml:space="preserve">Priloga </w:t>
      </w:r>
      <w:r w:rsidR="009A5EB1">
        <w:rPr>
          <w:rStyle w:val="Neenpoudarek"/>
          <w:rFonts w:asciiTheme="majorHAnsi" w:hAnsiTheme="majorHAnsi" w:cs="Arial"/>
          <w:i/>
          <w:color w:val="auto"/>
          <w:sz w:val="22"/>
          <w:szCs w:val="22"/>
        </w:rPr>
        <w:t>3</w:t>
      </w:r>
      <w:bookmarkEnd w:id="9"/>
    </w:p>
    <w:p w14:paraId="0ED2D420" w14:textId="77777777" w:rsidR="007E525C" w:rsidRPr="00C262A7" w:rsidRDefault="007E525C" w:rsidP="007E525C">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10" w:name="_Toc61590227"/>
      <w:r>
        <w:rPr>
          <w:rFonts w:asciiTheme="majorHAnsi" w:hAnsiTheme="majorHAnsi" w:cs="Arial"/>
          <w:b/>
          <w:bCs/>
          <w:i/>
          <w:iCs/>
          <w:color w:val="auto"/>
          <w:spacing w:val="20"/>
          <w:lang w:eastAsia="zh-CN"/>
        </w:rPr>
        <w:t>IZJAVA PODIZVAJALCA</w:t>
      </w:r>
      <w:bookmarkEnd w:id="10"/>
    </w:p>
    <w:p w14:paraId="49208A42" w14:textId="77777777" w:rsidR="007E525C" w:rsidRPr="003F36BA" w:rsidRDefault="007E525C" w:rsidP="00AA0A47">
      <w:pPr>
        <w:spacing w:after="0"/>
        <w:rPr>
          <w:rFonts w:asciiTheme="majorHAnsi" w:hAnsiTheme="majorHAnsi" w:cs="Arial"/>
          <w:color w:val="auto"/>
          <w:sz w:val="16"/>
          <w:szCs w:val="16"/>
          <w:lang w:eastAsia="zh-CN"/>
        </w:rPr>
      </w:pPr>
    </w:p>
    <w:tbl>
      <w:tblPr>
        <w:tblW w:w="4678" w:type="dxa"/>
        <w:tblInd w:w="4678" w:type="dxa"/>
        <w:tblLook w:val="01E0" w:firstRow="1" w:lastRow="1" w:firstColumn="1" w:lastColumn="1" w:noHBand="0" w:noVBand="0"/>
      </w:tblPr>
      <w:tblGrid>
        <w:gridCol w:w="2551"/>
        <w:gridCol w:w="2127"/>
      </w:tblGrid>
      <w:tr w:rsidR="009624F8" w:rsidRPr="009C76CA" w14:paraId="6BA09689" w14:textId="77777777" w:rsidTr="00654C74">
        <w:trPr>
          <w:trHeight w:val="397"/>
        </w:trPr>
        <w:tc>
          <w:tcPr>
            <w:tcW w:w="2551" w:type="dxa"/>
            <w:vAlign w:val="center"/>
          </w:tcPr>
          <w:p w14:paraId="0064D1C5" w14:textId="77777777" w:rsidR="009624F8" w:rsidRPr="009C76CA" w:rsidRDefault="009624F8" w:rsidP="00654C74">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7" w:type="dxa"/>
            <w:tcBorders>
              <w:bottom w:val="single" w:sz="4" w:space="0" w:color="auto"/>
            </w:tcBorders>
            <w:vAlign w:val="center"/>
          </w:tcPr>
          <w:p w14:paraId="36D02ECF" w14:textId="77777777" w:rsidR="009624F8" w:rsidRPr="009C76CA" w:rsidRDefault="009624F8" w:rsidP="00654C74">
            <w:pPr>
              <w:spacing w:after="0"/>
              <w:rPr>
                <w:rFonts w:asciiTheme="majorHAnsi" w:hAnsiTheme="majorHAnsi" w:cs="Arial"/>
                <w:sz w:val="24"/>
                <w:szCs w:val="24"/>
              </w:rPr>
            </w:pPr>
          </w:p>
        </w:tc>
      </w:tr>
      <w:tr w:rsidR="009624F8" w:rsidRPr="009C76CA" w14:paraId="2AC9639A" w14:textId="77777777" w:rsidTr="00654C74">
        <w:trPr>
          <w:trHeight w:val="397"/>
        </w:trPr>
        <w:tc>
          <w:tcPr>
            <w:tcW w:w="2551" w:type="dxa"/>
            <w:vAlign w:val="center"/>
          </w:tcPr>
          <w:p w14:paraId="0ABBFE1C" w14:textId="77777777" w:rsidR="009624F8" w:rsidRPr="009C76CA" w:rsidRDefault="009624F8" w:rsidP="00654C74">
            <w:pPr>
              <w:spacing w:after="0"/>
              <w:jc w:val="right"/>
              <w:rPr>
                <w:rFonts w:asciiTheme="majorHAnsi" w:hAnsiTheme="majorHAnsi" w:cs="Arial"/>
                <w:sz w:val="24"/>
                <w:szCs w:val="24"/>
              </w:rPr>
            </w:pPr>
            <w:r w:rsidRPr="009C76CA">
              <w:rPr>
                <w:rFonts w:asciiTheme="majorHAnsi" w:hAnsiTheme="majorHAnsi" w:cs="Arial"/>
                <w:sz w:val="24"/>
                <w:szCs w:val="24"/>
              </w:rPr>
              <w:t>Številka dokumenta:</w:t>
            </w:r>
          </w:p>
        </w:tc>
        <w:tc>
          <w:tcPr>
            <w:tcW w:w="2127" w:type="dxa"/>
            <w:tcBorders>
              <w:top w:val="single" w:sz="4" w:space="0" w:color="auto"/>
              <w:bottom w:val="single" w:sz="4" w:space="0" w:color="auto"/>
            </w:tcBorders>
            <w:vAlign w:val="center"/>
          </w:tcPr>
          <w:p w14:paraId="691020DB" w14:textId="77777777" w:rsidR="009624F8" w:rsidRPr="009C76CA" w:rsidRDefault="009624F8" w:rsidP="00654C74">
            <w:pPr>
              <w:spacing w:after="0"/>
              <w:rPr>
                <w:rFonts w:asciiTheme="majorHAnsi" w:hAnsiTheme="majorHAnsi" w:cs="Arial"/>
                <w:sz w:val="24"/>
                <w:szCs w:val="24"/>
              </w:rPr>
            </w:pPr>
          </w:p>
        </w:tc>
      </w:tr>
    </w:tbl>
    <w:p w14:paraId="6C7CA8A4" w14:textId="77777777" w:rsidR="009624F8" w:rsidRPr="009C76CA" w:rsidRDefault="009624F8" w:rsidP="009624F8">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361" w:type="dxa"/>
        <w:tblInd w:w="-5" w:type="dxa"/>
        <w:tblLook w:val="01E0" w:firstRow="1" w:lastRow="1" w:firstColumn="1" w:lastColumn="1" w:noHBand="0" w:noVBand="0"/>
      </w:tblPr>
      <w:tblGrid>
        <w:gridCol w:w="1985"/>
        <w:gridCol w:w="7376"/>
      </w:tblGrid>
      <w:tr w:rsidR="009624F8" w:rsidRPr="009C76CA" w14:paraId="4B72F516" w14:textId="77777777" w:rsidTr="00654C74">
        <w:trPr>
          <w:trHeight w:val="397"/>
        </w:trPr>
        <w:tc>
          <w:tcPr>
            <w:tcW w:w="1985" w:type="dxa"/>
            <w:vAlign w:val="bottom"/>
          </w:tcPr>
          <w:p w14:paraId="055E9617" w14:textId="77777777" w:rsidR="009624F8" w:rsidRPr="009C76CA" w:rsidRDefault="009624F8" w:rsidP="00654C74">
            <w:pPr>
              <w:spacing w:after="0"/>
              <w:rPr>
                <w:rFonts w:asciiTheme="majorHAnsi" w:hAnsiTheme="majorHAnsi" w:cs="Arial"/>
                <w:sz w:val="24"/>
                <w:szCs w:val="24"/>
              </w:rPr>
            </w:pPr>
            <w:r w:rsidRPr="009C76CA">
              <w:rPr>
                <w:rFonts w:asciiTheme="majorHAnsi" w:hAnsiTheme="majorHAnsi" w:cs="Arial"/>
                <w:sz w:val="24"/>
                <w:szCs w:val="24"/>
              </w:rPr>
              <w:t>Naziv:</w:t>
            </w:r>
          </w:p>
        </w:tc>
        <w:tc>
          <w:tcPr>
            <w:tcW w:w="7376" w:type="dxa"/>
            <w:tcBorders>
              <w:bottom w:val="single" w:sz="4" w:space="0" w:color="auto"/>
            </w:tcBorders>
            <w:vAlign w:val="center"/>
          </w:tcPr>
          <w:p w14:paraId="18B0A33C" w14:textId="77777777" w:rsidR="009624F8" w:rsidRPr="009C76CA" w:rsidRDefault="009624F8" w:rsidP="00654C74">
            <w:pPr>
              <w:spacing w:after="0"/>
              <w:rPr>
                <w:rFonts w:asciiTheme="majorHAnsi" w:hAnsiTheme="majorHAnsi" w:cs="Arial"/>
                <w:sz w:val="24"/>
                <w:szCs w:val="24"/>
              </w:rPr>
            </w:pPr>
          </w:p>
        </w:tc>
      </w:tr>
      <w:tr w:rsidR="009624F8" w:rsidRPr="009C76CA" w14:paraId="028E07A5" w14:textId="77777777" w:rsidTr="00654C74">
        <w:trPr>
          <w:trHeight w:val="397"/>
        </w:trPr>
        <w:tc>
          <w:tcPr>
            <w:tcW w:w="1985" w:type="dxa"/>
            <w:vAlign w:val="bottom"/>
          </w:tcPr>
          <w:p w14:paraId="143120FD" w14:textId="77777777" w:rsidR="009624F8" w:rsidRPr="009C76CA" w:rsidRDefault="009624F8" w:rsidP="00654C74">
            <w:pPr>
              <w:spacing w:after="0"/>
              <w:rPr>
                <w:rFonts w:asciiTheme="majorHAnsi" w:hAnsiTheme="majorHAnsi" w:cs="Arial"/>
                <w:sz w:val="24"/>
                <w:szCs w:val="24"/>
              </w:rPr>
            </w:pPr>
            <w:r w:rsidRPr="009C76CA">
              <w:rPr>
                <w:rFonts w:asciiTheme="majorHAnsi" w:hAnsiTheme="majorHAnsi" w:cs="Arial"/>
                <w:sz w:val="24"/>
                <w:szCs w:val="24"/>
              </w:rPr>
              <w:t>Naslov:</w:t>
            </w:r>
          </w:p>
        </w:tc>
        <w:tc>
          <w:tcPr>
            <w:tcW w:w="7376" w:type="dxa"/>
            <w:tcBorders>
              <w:top w:val="single" w:sz="4" w:space="0" w:color="auto"/>
              <w:bottom w:val="single" w:sz="4" w:space="0" w:color="auto"/>
            </w:tcBorders>
            <w:vAlign w:val="center"/>
          </w:tcPr>
          <w:p w14:paraId="3BCB5524" w14:textId="77777777" w:rsidR="009624F8" w:rsidRPr="009C76CA" w:rsidRDefault="009624F8" w:rsidP="00654C74">
            <w:pPr>
              <w:spacing w:after="0"/>
              <w:rPr>
                <w:rFonts w:asciiTheme="majorHAnsi" w:hAnsiTheme="majorHAnsi" w:cs="Arial"/>
                <w:sz w:val="24"/>
                <w:szCs w:val="24"/>
              </w:rPr>
            </w:pPr>
          </w:p>
        </w:tc>
      </w:tr>
      <w:tr w:rsidR="009624F8" w:rsidRPr="009C76CA" w14:paraId="11FF0880" w14:textId="77777777" w:rsidTr="00654C74">
        <w:trPr>
          <w:trHeight w:val="397"/>
        </w:trPr>
        <w:tc>
          <w:tcPr>
            <w:tcW w:w="1985" w:type="dxa"/>
            <w:vAlign w:val="bottom"/>
          </w:tcPr>
          <w:p w14:paraId="1DC7F5F2" w14:textId="77777777" w:rsidR="009624F8" w:rsidRPr="009C76CA" w:rsidRDefault="009624F8" w:rsidP="00654C74">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7376" w:type="dxa"/>
            <w:tcBorders>
              <w:top w:val="single" w:sz="4" w:space="0" w:color="auto"/>
              <w:bottom w:val="single" w:sz="4" w:space="0" w:color="auto"/>
            </w:tcBorders>
            <w:vAlign w:val="center"/>
          </w:tcPr>
          <w:p w14:paraId="1B3316D1" w14:textId="77777777" w:rsidR="009624F8" w:rsidRPr="009C76CA" w:rsidRDefault="009624F8" w:rsidP="00654C74">
            <w:pPr>
              <w:spacing w:after="0"/>
              <w:rPr>
                <w:rFonts w:asciiTheme="majorHAnsi" w:hAnsiTheme="majorHAnsi" w:cs="Arial"/>
                <w:sz w:val="24"/>
                <w:szCs w:val="24"/>
              </w:rPr>
            </w:pPr>
          </w:p>
        </w:tc>
      </w:tr>
      <w:tr w:rsidR="009624F8" w:rsidRPr="009C76CA" w14:paraId="6CFB1279" w14:textId="77777777" w:rsidTr="00654C74">
        <w:trPr>
          <w:trHeight w:val="397"/>
        </w:trPr>
        <w:tc>
          <w:tcPr>
            <w:tcW w:w="1985" w:type="dxa"/>
            <w:vAlign w:val="bottom"/>
          </w:tcPr>
          <w:p w14:paraId="7FF5CF4B" w14:textId="77777777" w:rsidR="009624F8" w:rsidRPr="009C76CA" w:rsidRDefault="009624F8" w:rsidP="00654C74">
            <w:pPr>
              <w:spacing w:after="0"/>
              <w:rPr>
                <w:rFonts w:asciiTheme="majorHAnsi" w:hAnsiTheme="majorHAnsi" w:cs="Arial"/>
                <w:sz w:val="24"/>
                <w:szCs w:val="24"/>
              </w:rPr>
            </w:pPr>
            <w:r w:rsidRPr="009C76CA">
              <w:rPr>
                <w:rFonts w:asciiTheme="majorHAnsi" w:hAnsiTheme="majorHAnsi" w:cs="Arial"/>
                <w:sz w:val="24"/>
                <w:szCs w:val="24"/>
              </w:rPr>
              <w:t>Davčna številka:</w:t>
            </w:r>
          </w:p>
        </w:tc>
        <w:tc>
          <w:tcPr>
            <w:tcW w:w="7376" w:type="dxa"/>
            <w:tcBorders>
              <w:top w:val="single" w:sz="4" w:space="0" w:color="auto"/>
              <w:bottom w:val="single" w:sz="4" w:space="0" w:color="auto"/>
            </w:tcBorders>
            <w:vAlign w:val="center"/>
          </w:tcPr>
          <w:p w14:paraId="141E6450" w14:textId="77777777" w:rsidR="009624F8" w:rsidRPr="009C76CA" w:rsidRDefault="009624F8" w:rsidP="00654C74">
            <w:pPr>
              <w:spacing w:after="0"/>
              <w:rPr>
                <w:rFonts w:asciiTheme="majorHAnsi" w:hAnsiTheme="majorHAnsi" w:cs="Arial"/>
                <w:sz w:val="24"/>
                <w:szCs w:val="24"/>
              </w:rPr>
            </w:pPr>
          </w:p>
        </w:tc>
      </w:tr>
    </w:tbl>
    <w:p w14:paraId="77009BBF" w14:textId="77777777" w:rsidR="009624F8" w:rsidRPr="003F36BA" w:rsidRDefault="009624F8" w:rsidP="009624F8">
      <w:pPr>
        <w:tabs>
          <w:tab w:val="right" w:pos="2556"/>
          <w:tab w:val="right" w:pos="5609"/>
        </w:tabs>
        <w:spacing w:after="0"/>
        <w:jc w:val="both"/>
        <w:rPr>
          <w:rFonts w:asciiTheme="majorHAnsi" w:hAnsiTheme="majorHAnsi" w:cs="Arial"/>
          <w:b/>
          <w:sz w:val="16"/>
          <w:szCs w:val="16"/>
        </w:rPr>
      </w:pPr>
    </w:p>
    <w:p w14:paraId="2DD06816" w14:textId="26810EEF" w:rsidR="009624F8" w:rsidRDefault="009624F8" w:rsidP="009624F8">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Pr="009624F8">
        <w:rPr>
          <w:rFonts w:cs="Arial"/>
          <w:color w:val="auto"/>
          <w:sz w:val="24"/>
          <w:szCs w:val="24"/>
        </w:rPr>
        <w:t>Okolju prijazne storitve čiščenja poslovnih prostorov</w:t>
      </w:r>
      <w:r w:rsidRPr="00F321A5">
        <w:rPr>
          <w:rFonts w:cs="Arial"/>
          <w:color w:val="auto"/>
          <w:kern w:val="3"/>
          <w:sz w:val="24"/>
          <w:szCs w:val="24"/>
          <w:lang w:eastAsia="zh-CN"/>
        </w:rPr>
        <w:t xml:space="preserve">«, št. naročila </w:t>
      </w:r>
      <w:r w:rsidR="006E007E" w:rsidRPr="00122CDA">
        <w:rPr>
          <w:rFonts w:asciiTheme="majorHAnsi" w:hAnsiTheme="majorHAnsi" w:cs="Arial"/>
          <w:color w:val="auto"/>
          <w:sz w:val="24"/>
          <w:szCs w:val="24"/>
        </w:rPr>
        <w:t>403/</w:t>
      </w:r>
      <w:r w:rsidR="006E007E">
        <w:rPr>
          <w:rFonts w:asciiTheme="majorHAnsi" w:hAnsiTheme="majorHAnsi" w:cs="Arial"/>
          <w:color w:val="auto"/>
          <w:sz w:val="24"/>
          <w:szCs w:val="24"/>
        </w:rPr>
        <w:t>21-31</w:t>
      </w:r>
      <w:r w:rsidRPr="00F321A5">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w:t>
      </w:r>
      <w:r w:rsidRPr="00940BD5">
        <w:rPr>
          <w:rFonts w:asciiTheme="majorHAnsi" w:hAnsiTheme="majorHAnsi" w:cs="Arial"/>
          <w:color w:val="auto"/>
          <w:kern w:val="3"/>
          <w:sz w:val="24"/>
          <w:szCs w:val="24"/>
          <w:lang w:eastAsia="zh-CN"/>
        </w:rPr>
        <w:t>naslednjih del</w:t>
      </w:r>
      <w:r w:rsidRPr="009C76CA">
        <w:rPr>
          <w:rStyle w:val="Sprotnaopomba-sklic"/>
          <w:rFonts w:asciiTheme="majorHAnsi" w:hAnsiTheme="majorHAnsi" w:cs="Arial"/>
          <w:color w:val="auto"/>
          <w:kern w:val="3"/>
          <w:sz w:val="24"/>
          <w:szCs w:val="24"/>
          <w:lang w:eastAsia="zh-CN"/>
        </w:rPr>
        <w:footnoteReference w:id="6"/>
      </w:r>
      <w:r>
        <w:rPr>
          <w:rFonts w:asciiTheme="majorHAnsi" w:hAnsiTheme="majorHAnsi" w:cs="Arial"/>
          <w:color w:val="auto"/>
          <w:kern w:val="3"/>
          <w:sz w:val="24"/>
          <w:szCs w:val="24"/>
          <w:lang w:eastAsia="zh-CN"/>
        </w:rPr>
        <w:t>:</w:t>
      </w:r>
    </w:p>
    <w:p w14:paraId="2F35E3F1" w14:textId="77777777" w:rsidR="009624F8" w:rsidRPr="00CE7F87" w:rsidRDefault="009624F8" w:rsidP="009624F8">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072" w:type="dxa"/>
        <w:tblInd w:w="-5" w:type="dxa"/>
        <w:tblLayout w:type="fixed"/>
        <w:tblLook w:val="04A0" w:firstRow="1" w:lastRow="0" w:firstColumn="1" w:lastColumn="0" w:noHBand="0" w:noVBand="1"/>
      </w:tblPr>
      <w:tblGrid>
        <w:gridCol w:w="4111"/>
        <w:gridCol w:w="2693"/>
        <w:gridCol w:w="2268"/>
      </w:tblGrid>
      <w:tr w:rsidR="006E007E" w:rsidRPr="007B76A4" w14:paraId="13FD0F8D" w14:textId="77777777" w:rsidTr="003F36BA">
        <w:trPr>
          <w:cantSplit/>
          <w:trHeight w:val="702"/>
        </w:trPr>
        <w:tc>
          <w:tcPr>
            <w:tcW w:w="4111" w:type="dxa"/>
            <w:vAlign w:val="center"/>
          </w:tcPr>
          <w:p w14:paraId="765EF08B" w14:textId="63FF20F6" w:rsidR="006E007E" w:rsidRPr="007B76A4" w:rsidRDefault="006E007E" w:rsidP="006E007E">
            <w:pPr>
              <w:spacing w:after="0"/>
              <w:jc w:val="center"/>
              <w:rPr>
                <w:rFonts w:cs="Arial"/>
                <w:b/>
                <w:color w:val="auto"/>
                <w:sz w:val="24"/>
                <w:szCs w:val="24"/>
                <w:lang w:eastAsia="zh-CN"/>
              </w:rPr>
            </w:pPr>
            <w:r w:rsidRPr="00CE7F87">
              <w:rPr>
                <w:rFonts w:cs="Arial"/>
                <w:b/>
                <w:color w:val="auto"/>
                <w:kern w:val="3"/>
                <w:sz w:val="24"/>
                <w:szCs w:val="24"/>
                <w:lang w:eastAsia="zh-CN"/>
              </w:rPr>
              <w:t xml:space="preserve">Vrsta del, količina in </w:t>
            </w:r>
          </w:p>
        </w:tc>
        <w:tc>
          <w:tcPr>
            <w:tcW w:w="2693" w:type="dxa"/>
            <w:vAlign w:val="center"/>
          </w:tcPr>
          <w:p w14:paraId="333EEDFF" w14:textId="09A82FDC" w:rsidR="006E007E" w:rsidRPr="007B76A4" w:rsidRDefault="006E007E" w:rsidP="00654C74">
            <w:pPr>
              <w:spacing w:after="0"/>
              <w:jc w:val="center"/>
              <w:rPr>
                <w:rFonts w:cs="Arial"/>
                <w:b/>
                <w:bCs/>
                <w:color w:val="auto"/>
                <w:sz w:val="24"/>
                <w:szCs w:val="24"/>
              </w:rPr>
            </w:pPr>
            <w:r>
              <w:rPr>
                <w:rFonts w:cs="Arial"/>
                <w:b/>
                <w:color w:val="auto"/>
                <w:kern w:val="3"/>
                <w:sz w:val="24"/>
                <w:szCs w:val="24"/>
                <w:lang w:eastAsia="zh-CN"/>
              </w:rPr>
              <w:t>R</w:t>
            </w:r>
            <w:r w:rsidRPr="00CE7F87">
              <w:rPr>
                <w:rFonts w:cs="Arial"/>
                <w:b/>
                <w:color w:val="auto"/>
                <w:kern w:val="3"/>
                <w:sz w:val="24"/>
                <w:szCs w:val="24"/>
                <w:lang w:eastAsia="zh-CN"/>
              </w:rPr>
              <w:t>ok</w:t>
            </w:r>
            <w:r>
              <w:rPr>
                <w:rFonts w:cs="Arial"/>
                <w:b/>
                <w:color w:val="auto"/>
                <w:kern w:val="3"/>
                <w:sz w:val="24"/>
                <w:szCs w:val="24"/>
                <w:lang w:eastAsia="zh-CN"/>
              </w:rPr>
              <w:t xml:space="preserve"> oz. periodičnost</w:t>
            </w:r>
            <w:r w:rsidRPr="00CE7F87">
              <w:rPr>
                <w:rFonts w:cs="Arial"/>
                <w:b/>
                <w:color w:val="auto"/>
                <w:kern w:val="3"/>
                <w:sz w:val="24"/>
                <w:szCs w:val="24"/>
                <w:lang w:eastAsia="zh-CN"/>
              </w:rPr>
              <w:t xml:space="preserve"> izvedbe</w:t>
            </w:r>
          </w:p>
        </w:tc>
        <w:tc>
          <w:tcPr>
            <w:tcW w:w="2268" w:type="dxa"/>
            <w:vAlign w:val="center"/>
          </w:tcPr>
          <w:p w14:paraId="103D1FE3" w14:textId="7029962D" w:rsidR="006E007E" w:rsidRPr="00CE7F87" w:rsidRDefault="006E007E" w:rsidP="00654C74">
            <w:pPr>
              <w:spacing w:after="0"/>
              <w:jc w:val="center"/>
              <w:rPr>
                <w:rFonts w:cs="Arial"/>
                <w:b/>
                <w:bCs/>
                <w:color w:val="auto"/>
                <w:sz w:val="24"/>
                <w:szCs w:val="24"/>
              </w:rPr>
            </w:pPr>
            <w:r>
              <w:rPr>
                <w:rFonts w:cs="Arial"/>
                <w:b/>
                <w:color w:val="auto"/>
                <w:kern w:val="3"/>
                <w:sz w:val="24"/>
                <w:szCs w:val="24"/>
                <w:lang w:eastAsia="zh-CN"/>
              </w:rPr>
              <w:t>V</w:t>
            </w:r>
            <w:r w:rsidRPr="00CE7F87">
              <w:rPr>
                <w:rFonts w:cs="Arial"/>
                <w:b/>
                <w:color w:val="auto"/>
                <w:kern w:val="3"/>
                <w:sz w:val="24"/>
                <w:szCs w:val="24"/>
                <w:lang w:eastAsia="zh-CN"/>
              </w:rPr>
              <w:t>rednost</w:t>
            </w:r>
          </w:p>
        </w:tc>
      </w:tr>
      <w:tr w:rsidR="006E007E" w:rsidRPr="007B76A4" w14:paraId="4DEAC442" w14:textId="77777777" w:rsidTr="003F36BA">
        <w:trPr>
          <w:trHeight w:val="589"/>
        </w:trPr>
        <w:tc>
          <w:tcPr>
            <w:tcW w:w="4111" w:type="dxa"/>
            <w:vAlign w:val="center"/>
          </w:tcPr>
          <w:p w14:paraId="09C79212" w14:textId="251FF2FB" w:rsidR="006E007E" w:rsidRPr="007B76A4" w:rsidRDefault="006E007E" w:rsidP="009624F8">
            <w:pPr>
              <w:spacing w:after="0"/>
              <w:rPr>
                <w:rFonts w:cs="Arial"/>
                <w:bCs/>
                <w:color w:val="auto"/>
                <w:sz w:val="24"/>
                <w:szCs w:val="24"/>
              </w:rPr>
            </w:pPr>
          </w:p>
        </w:tc>
        <w:tc>
          <w:tcPr>
            <w:tcW w:w="2693" w:type="dxa"/>
            <w:vAlign w:val="center"/>
          </w:tcPr>
          <w:p w14:paraId="483B7EED" w14:textId="6B7FE924" w:rsidR="006E007E" w:rsidRPr="007B76A4" w:rsidRDefault="006E007E" w:rsidP="009624F8">
            <w:pPr>
              <w:spacing w:after="0"/>
              <w:jc w:val="center"/>
              <w:rPr>
                <w:rFonts w:cs="Arial"/>
                <w:bCs/>
                <w:color w:val="auto"/>
                <w:sz w:val="24"/>
                <w:szCs w:val="24"/>
              </w:rPr>
            </w:pPr>
          </w:p>
        </w:tc>
        <w:tc>
          <w:tcPr>
            <w:tcW w:w="2268" w:type="dxa"/>
            <w:vAlign w:val="center"/>
          </w:tcPr>
          <w:p w14:paraId="2D812164" w14:textId="77777777" w:rsidR="006E007E" w:rsidRPr="007B76A4" w:rsidRDefault="006E007E" w:rsidP="009624F8">
            <w:pPr>
              <w:spacing w:after="0"/>
              <w:jc w:val="right"/>
              <w:rPr>
                <w:rFonts w:cs="Arial"/>
                <w:color w:val="auto"/>
                <w:sz w:val="24"/>
                <w:szCs w:val="24"/>
                <w:lang w:eastAsia="zh-CN"/>
              </w:rPr>
            </w:pPr>
          </w:p>
        </w:tc>
      </w:tr>
    </w:tbl>
    <w:p w14:paraId="7B1F93FC" w14:textId="77777777" w:rsidR="009624F8" w:rsidRPr="003F36BA" w:rsidRDefault="009624F8" w:rsidP="009624F8">
      <w:pPr>
        <w:keepLines/>
        <w:widowControl w:val="0"/>
        <w:tabs>
          <w:tab w:val="left" w:pos="2155"/>
        </w:tabs>
        <w:suppressAutoHyphens/>
        <w:autoSpaceDN w:val="0"/>
        <w:spacing w:after="0"/>
        <w:ind w:right="6"/>
        <w:jc w:val="both"/>
        <w:textAlignment w:val="baseline"/>
        <w:rPr>
          <w:rFonts w:cs="Arial"/>
          <w:bCs/>
          <w:color w:val="auto"/>
          <w:sz w:val="16"/>
          <w:szCs w:val="16"/>
        </w:rPr>
      </w:pPr>
    </w:p>
    <w:p w14:paraId="2FA1251E" w14:textId="77777777" w:rsidR="009624F8" w:rsidRPr="00F321A5" w:rsidRDefault="009624F8" w:rsidP="009624F8">
      <w:pPr>
        <w:keepLines/>
        <w:widowControl w:val="0"/>
        <w:tabs>
          <w:tab w:val="left" w:pos="2155"/>
        </w:tabs>
        <w:suppressAutoHyphens/>
        <w:autoSpaceDN w:val="0"/>
        <w:spacing w:after="0"/>
        <w:ind w:right="6"/>
        <w:jc w:val="both"/>
        <w:textAlignment w:val="baseline"/>
        <w:rPr>
          <w:rFonts w:cs="Arial"/>
          <w:bCs/>
          <w:color w:val="auto"/>
          <w:sz w:val="24"/>
          <w:szCs w:val="24"/>
        </w:rPr>
      </w:pPr>
      <w:r w:rsidRPr="00F321A5">
        <w:rPr>
          <w:rFonts w:cs="Arial"/>
          <w:bCs/>
          <w:color w:val="auto"/>
          <w:sz w:val="24"/>
          <w:szCs w:val="24"/>
        </w:rPr>
        <w:t xml:space="preserve">Kot podizvajalec: </w:t>
      </w:r>
    </w:p>
    <w:p w14:paraId="5419CE75" w14:textId="77777777" w:rsidR="009624F8" w:rsidRPr="00F321A5" w:rsidRDefault="009624F8" w:rsidP="009624F8">
      <w:pPr>
        <w:keepLines/>
        <w:widowControl w:val="0"/>
        <w:tabs>
          <w:tab w:val="left" w:pos="709"/>
        </w:tabs>
        <w:suppressAutoHyphens/>
        <w:autoSpaceDN w:val="0"/>
        <w:spacing w:after="0"/>
        <w:ind w:right="6"/>
        <w:jc w:val="both"/>
        <w:textAlignment w:val="baseline"/>
        <w:rPr>
          <w:rFonts w:cs="Arial"/>
          <w:color w:val="auto"/>
          <w:sz w:val="24"/>
          <w:szCs w:val="24"/>
          <w:lang w:eastAsia="zh-CN"/>
        </w:rPr>
      </w:pPr>
      <w:r w:rsidRPr="00F321A5">
        <w:rPr>
          <w:rFonts w:cs="Arial"/>
          <w:bCs/>
          <w:color w:val="auto"/>
          <w:sz w:val="24"/>
          <w:szCs w:val="24"/>
        </w:rPr>
        <w:tab/>
      </w:r>
      <w:r w:rsidRPr="00F321A5">
        <w:rPr>
          <w:rFonts w:cs="Arial"/>
          <w:bCs/>
          <w:color w:val="auto"/>
          <w:sz w:val="24"/>
          <w:szCs w:val="24"/>
        </w:rPr>
        <w:fldChar w:fldCharType="begin">
          <w:ffData>
            <w:name w:val="Potrditev2"/>
            <w:enabled/>
            <w:calcOnExit w:val="0"/>
            <w:checkBox>
              <w:sizeAuto/>
              <w:default w:val="0"/>
            </w:checkBox>
          </w:ffData>
        </w:fldChar>
      </w:r>
      <w:r w:rsidRPr="00F321A5">
        <w:rPr>
          <w:rFonts w:cs="Arial"/>
          <w:bCs/>
          <w:color w:val="auto"/>
          <w:sz w:val="24"/>
          <w:szCs w:val="24"/>
        </w:rPr>
        <w:instrText xml:space="preserve"> FORMCHECKBOX </w:instrText>
      </w:r>
      <w:r w:rsidR="00C4662E">
        <w:rPr>
          <w:rFonts w:cs="Arial"/>
          <w:bCs/>
          <w:color w:val="auto"/>
          <w:sz w:val="24"/>
          <w:szCs w:val="24"/>
        </w:rPr>
      </w:r>
      <w:r w:rsidR="00C4662E">
        <w:rPr>
          <w:rFonts w:cs="Arial"/>
          <w:bCs/>
          <w:color w:val="auto"/>
          <w:sz w:val="24"/>
          <w:szCs w:val="24"/>
        </w:rPr>
        <w:fldChar w:fldCharType="separate"/>
      </w:r>
      <w:r w:rsidRPr="00F321A5">
        <w:rPr>
          <w:rFonts w:cs="Arial"/>
          <w:bCs/>
          <w:color w:val="auto"/>
          <w:sz w:val="24"/>
          <w:szCs w:val="24"/>
        </w:rPr>
        <w:fldChar w:fldCharType="end"/>
      </w:r>
      <w:r w:rsidRPr="00F321A5">
        <w:rPr>
          <w:rFonts w:cs="Arial"/>
          <w:bCs/>
          <w:color w:val="auto"/>
          <w:sz w:val="24"/>
          <w:szCs w:val="24"/>
        </w:rPr>
        <w:t xml:space="preserve"> zahtevamo</w:t>
      </w:r>
    </w:p>
    <w:p w14:paraId="7D12412E" w14:textId="77777777" w:rsidR="009624F8" w:rsidRPr="00F321A5" w:rsidRDefault="009624F8" w:rsidP="009624F8">
      <w:pPr>
        <w:keepLines/>
        <w:widowControl w:val="0"/>
        <w:tabs>
          <w:tab w:val="left" w:pos="709"/>
        </w:tabs>
        <w:suppressAutoHyphens/>
        <w:autoSpaceDN w:val="0"/>
        <w:spacing w:after="0"/>
        <w:ind w:right="6"/>
        <w:jc w:val="both"/>
        <w:textAlignment w:val="baseline"/>
        <w:rPr>
          <w:rFonts w:cs="Arial"/>
          <w:color w:val="auto"/>
          <w:kern w:val="3"/>
          <w:sz w:val="24"/>
          <w:szCs w:val="24"/>
          <w:lang w:eastAsia="zh-CN"/>
        </w:rPr>
      </w:pPr>
      <w:r w:rsidRPr="00F321A5">
        <w:rPr>
          <w:rFonts w:cs="Arial"/>
          <w:bCs/>
          <w:color w:val="auto"/>
          <w:sz w:val="24"/>
          <w:szCs w:val="24"/>
        </w:rPr>
        <w:tab/>
      </w:r>
      <w:r w:rsidRPr="00F321A5">
        <w:rPr>
          <w:rFonts w:cs="Arial"/>
          <w:bCs/>
          <w:color w:val="auto"/>
          <w:sz w:val="24"/>
          <w:szCs w:val="24"/>
        </w:rPr>
        <w:fldChar w:fldCharType="begin">
          <w:ffData>
            <w:name w:val="Potrditev2"/>
            <w:enabled/>
            <w:calcOnExit w:val="0"/>
            <w:checkBox>
              <w:sizeAuto/>
              <w:default w:val="0"/>
            </w:checkBox>
          </w:ffData>
        </w:fldChar>
      </w:r>
      <w:r w:rsidRPr="00F321A5">
        <w:rPr>
          <w:rFonts w:cs="Arial"/>
          <w:bCs/>
          <w:color w:val="auto"/>
          <w:sz w:val="24"/>
          <w:szCs w:val="24"/>
        </w:rPr>
        <w:instrText xml:space="preserve"> FORMCHECKBOX </w:instrText>
      </w:r>
      <w:r w:rsidR="00C4662E">
        <w:rPr>
          <w:rFonts w:cs="Arial"/>
          <w:bCs/>
          <w:color w:val="auto"/>
          <w:sz w:val="24"/>
          <w:szCs w:val="24"/>
        </w:rPr>
      </w:r>
      <w:r w:rsidR="00C4662E">
        <w:rPr>
          <w:rFonts w:cs="Arial"/>
          <w:bCs/>
          <w:color w:val="auto"/>
          <w:sz w:val="24"/>
          <w:szCs w:val="24"/>
        </w:rPr>
        <w:fldChar w:fldCharType="separate"/>
      </w:r>
      <w:r w:rsidRPr="00F321A5">
        <w:rPr>
          <w:rFonts w:cs="Arial"/>
          <w:bCs/>
          <w:color w:val="auto"/>
          <w:sz w:val="24"/>
          <w:szCs w:val="24"/>
        </w:rPr>
        <w:fldChar w:fldCharType="end"/>
      </w:r>
      <w:r w:rsidRPr="00F321A5">
        <w:rPr>
          <w:rFonts w:cs="Arial"/>
          <w:bCs/>
          <w:color w:val="auto"/>
          <w:sz w:val="24"/>
          <w:szCs w:val="24"/>
        </w:rPr>
        <w:t xml:space="preserve"> </w:t>
      </w:r>
      <w:r w:rsidRPr="00F321A5">
        <w:rPr>
          <w:rFonts w:cs="Arial"/>
          <w:color w:val="auto"/>
          <w:sz w:val="24"/>
          <w:szCs w:val="24"/>
          <w:lang w:eastAsia="zh-CN"/>
        </w:rPr>
        <w:t xml:space="preserve">ne </w:t>
      </w:r>
      <w:r w:rsidRPr="00F321A5">
        <w:rPr>
          <w:rFonts w:cs="Arial"/>
          <w:color w:val="auto"/>
          <w:kern w:val="3"/>
          <w:sz w:val="24"/>
          <w:szCs w:val="24"/>
          <w:lang w:eastAsia="zh-CN"/>
        </w:rPr>
        <w:t>zahtevamo</w:t>
      </w:r>
    </w:p>
    <w:p w14:paraId="405B8A61" w14:textId="77777777" w:rsidR="009624F8" w:rsidRPr="00F321A5" w:rsidRDefault="009624F8" w:rsidP="009624F8">
      <w:pPr>
        <w:keepLines/>
        <w:widowControl w:val="0"/>
        <w:tabs>
          <w:tab w:val="left" w:pos="2155"/>
        </w:tabs>
        <w:suppressAutoHyphens/>
        <w:autoSpaceDN w:val="0"/>
        <w:spacing w:after="0"/>
        <w:ind w:right="6"/>
        <w:jc w:val="both"/>
        <w:textAlignment w:val="baseline"/>
        <w:rPr>
          <w:rFonts w:cs="Arial"/>
          <w:color w:val="auto"/>
          <w:kern w:val="3"/>
          <w:sz w:val="24"/>
          <w:szCs w:val="24"/>
          <w:lang w:eastAsia="zh-CN"/>
        </w:rPr>
      </w:pPr>
      <w:r w:rsidRPr="00F321A5">
        <w:rPr>
          <w:rFonts w:cs="Arial"/>
          <w:color w:val="auto"/>
          <w:kern w:val="3"/>
          <w:sz w:val="24"/>
          <w:szCs w:val="24"/>
          <w:lang w:eastAsia="zh-CN"/>
        </w:rPr>
        <w:t>da naročnik našo terjatev plačuje neposredno</w:t>
      </w:r>
      <w:r w:rsidRPr="00F321A5">
        <w:rPr>
          <w:rStyle w:val="Sprotnaopomba-sklic"/>
          <w:rFonts w:cs="Arial"/>
          <w:color w:val="auto"/>
          <w:kern w:val="3"/>
          <w:sz w:val="24"/>
          <w:szCs w:val="24"/>
          <w:lang w:eastAsia="zh-CN"/>
        </w:rPr>
        <w:footnoteReference w:id="7"/>
      </w:r>
      <w:r w:rsidRPr="00F321A5">
        <w:rPr>
          <w:rFonts w:cs="Arial"/>
          <w:color w:val="auto"/>
          <w:kern w:val="3"/>
          <w:sz w:val="24"/>
          <w:szCs w:val="24"/>
          <w:lang w:eastAsia="zh-CN"/>
        </w:rPr>
        <w:t>.</w:t>
      </w:r>
    </w:p>
    <w:p w14:paraId="12D89112" w14:textId="77777777" w:rsidR="009624F8" w:rsidRDefault="009624F8" w:rsidP="009624F8">
      <w:pPr>
        <w:spacing w:after="0" w:line="240" w:lineRule="auto"/>
        <w:jc w:val="both"/>
        <w:rPr>
          <w:rFonts w:cs="Arial"/>
          <w:color w:val="auto"/>
          <w:sz w:val="24"/>
          <w:szCs w:val="24"/>
          <w:lang w:eastAsia="zh-CN"/>
        </w:rPr>
      </w:pPr>
    </w:p>
    <w:p w14:paraId="214AD126" w14:textId="77777777" w:rsidR="003F36BA" w:rsidRPr="00874E65" w:rsidRDefault="003F36BA" w:rsidP="009624F8">
      <w:pPr>
        <w:spacing w:after="0" w:line="240" w:lineRule="auto"/>
        <w:jc w:val="both"/>
        <w:rPr>
          <w:rFonts w:cs="Arial"/>
          <w:color w:val="auto"/>
          <w:sz w:val="24"/>
          <w:szCs w:val="24"/>
          <w:lang w:eastAsia="zh-CN"/>
        </w:rPr>
      </w:pPr>
    </w:p>
    <w:tbl>
      <w:tblPr>
        <w:tblW w:w="9491" w:type="dxa"/>
        <w:tblInd w:w="2" w:type="dxa"/>
        <w:tblLayout w:type="fixed"/>
        <w:tblCellMar>
          <w:left w:w="10" w:type="dxa"/>
          <w:right w:w="10" w:type="dxa"/>
        </w:tblCellMar>
        <w:tblLook w:val="00A0" w:firstRow="1" w:lastRow="0" w:firstColumn="1" w:lastColumn="0" w:noHBand="0" w:noVBand="0"/>
      </w:tblPr>
      <w:tblGrid>
        <w:gridCol w:w="3254"/>
        <w:gridCol w:w="2551"/>
        <w:gridCol w:w="3686"/>
      </w:tblGrid>
      <w:tr w:rsidR="009624F8" w:rsidRPr="00874E65" w14:paraId="6282F5A7" w14:textId="77777777" w:rsidTr="00654C74">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51AA9B11" w14:textId="77777777" w:rsidR="009624F8" w:rsidRPr="00874E65" w:rsidRDefault="009624F8" w:rsidP="00654C74">
            <w:pPr>
              <w:suppressAutoHyphens/>
              <w:autoSpaceDN w:val="0"/>
              <w:spacing w:after="0"/>
              <w:ind w:right="6"/>
              <w:jc w:val="center"/>
              <w:textAlignment w:val="baseline"/>
              <w:rPr>
                <w:rFonts w:cs="Arial"/>
                <w:color w:val="auto"/>
                <w:kern w:val="3"/>
                <w:sz w:val="24"/>
                <w:szCs w:val="24"/>
                <w:lang w:eastAsia="zh-CN"/>
              </w:rPr>
            </w:pPr>
          </w:p>
        </w:tc>
        <w:tc>
          <w:tcPr>
            <w:tcW w:w="2551" w:type="dxa"/>
            <w:tcBorders>
              <w:top w:val="single" w:sz="4" w:space="0" w:color="C0C0C0"/>
              <w:left w:val="single" w:sz="4" w:space="0" w:color="C0C0C0"/>
              <w:bottom w:val="single" w:sz="4" w:space="0" w:color="C0C0C0"/>
            </w:tcBorders>
            <w:tcMar>
              <w:top w:w="0" w:type="dxa"/>
              <w:left w:w="108" w:type="dxa"/>
              <w:bottom w:w="0" w:type="dxa"/>
              <w:right w:w="108" w:type="dxa"/>
            </w:tcMar>
          </w:tcPr>
          <w:p w14:paraId="190BA98E" w14:textId="77777777" w:rsidR="009624F8" w:rsidRPr="00874E65" w:rsidRDefault="009624F8" w:rsidP="00654C74">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3686"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745FE9" w14:textId="77777777" w:rsidR="009624F8" w:rsidRPr="00874E65" w:rsidRDefault="009624F8" w:rsidP="00654C74">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5E9057BE" w14:textId="77777777" w:rsidR="009624F8" w:rsidRPr="00874E65" w:rsidRDefault="009624F8" w:rsidP="00654C74">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5516FB82" w14:textId="77777777" w:rsidR="00875F23" w:rsidRDefault="00875F23" w:rsidP="00875F23"/>
    <w:p w14:paraId="6DBB7D05" w14:textId="77777777" w:rsidR="00875F23" w:rsidRDefault="00875F23" w:rsidP="00875F23">
      <w:pPr>
        <w:sectPr w:rsidR="00875F23" w:rsidSect="00875F23">
          <w:footerReference w:type="default" r:id="rId13"/>
          <w:headerReference w:type="first" r:id="rId14"/>
          <w:pgSz w:w="11906" w:h="16838" w:code="9"/>
          <w:pgMar w:top="1418" w:right="1418" w:bottom="567" w:left="1418" w:header="709" w:footer="709" w:gutter="0"/>
          <w:cols w:space="708"/>
          <w:docGrid w:linePitch="360"/>
        </w:sectPr>
      </w:pPr>
    </w:p>
    <w:p w14:paraId="4CB81E01" w14:textId="77777777" w:rsidR="00875F23" w:rsidRPr="00C262A7" w:rsidRDefault="00875F23" w:rsidP="008005CB">
      <w:pPr>
        <w:pStyle w:val="Slog3"/>
        <w:ind w:left="851"/>
        <w:rPr>
          <w:rStyle w:val="Neenpoudarek"/>
          <w:rFonts w:asciiTheme="majorHAnsi" w:hAnsiTheme="majorHAnsi" w:cs="Arial"/>
          <w:i/>
          <w:color w:val="auto"/>
          <w:sz w:val="22"/>
          <w:szCs w:val="22"/>
        </w:rPr>
      </w:pPr>
      <w:bookmarkStart w:id="11" w:name="_Toc61590228"/>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4</w:t>
      </w:r>
      <w:bookmarkEnd w:id="11"/>
    </w:p>
    <w:p w14:paraId="4E63E980" w14:textId="77777777" w:rsidR="00875F23" w:rsidRPr="00C262A7" w:rsidRDefault="008005CB" w:rsidP="008005CB">
      <w:pPr>
        <w:pBdr>
          <w:top w:val="single" w:sz="4" w:space="10" w:color="541C72"/>
          <w:bottom w:val="single" w:sz="4" w:space="10" w:color="541C72"/>
        </w:pBdr>
        <w:shd w:val="pct5" w:color="F8F2FC" w:fill="F7EFFB"/>
        <w:spacing w:after="0"/>
        <w:ind w:left="851"/>
        <w:jc w:val="center"/>
        <w:outlineLvl w:val="1"/>
        <w:rPr>
          <w:rFonts w:asciiTheme="majorHAnsi" w:hAnsiTheme="majorHAnsi" w:cs="Arial"/>
          <w:b/>
          <w:bCs/>
          <w:i/>
          <w:iCs/>
          <w:color w:val="auto"/>
          <w:spacing w:val="20"/>
          <w:lang w:eastAsia="zh-CN"/>
        </w:rPr>
      </w:pPr>
      <w:bookmarkStart w:id="12" w:name="_Toc61590229"/>
      <w:r>
        <w:rPr>
          <w:rFonts w:asciiTheme="majorHAnsi" w:hAnsiTheme="majorHAnsi" w:cs="Arial"/>
          <w:b/>
          <w:bCs/>
          <w:i/>
          <w:iCs/>
          <w:color w:val="auto"/>
          <w:spacing w:val="20"/>
          <w:lang w:eastAsia="zh-CN"/>
        </w:rPr>
        <w:t>SEZNAM</w:t>
      </w:r>
      <w:r w:rsidR="00875F23">
        <w:rPr>
          <w:rFonts w:asciiTheme="majorHAnsi" w:hAnsiTheme="majorHAnsi" w:cs="Arial"/>
          <w:b/>
          <w:bCs/>
          <w:i/>
          <w:iCs/>
          <w:color w:val="auto"/>
          <w:spacing w:val="20"/>
          <w:lang w:eastAsia="zh-CN"/>
        </w:rPr>
        <w:t xml:space="preserve"> REFERENC</w:t>
      </w:r>
      <w:bookmarkEnd w:id="12"/>
    </w:p>
    <w:p w14:paraId="6A01A4DF" w14:textId="77777777" w:rsidR="00875F23" w:rsidRDefault="00875F23" w:rsidP="008005CB">
      <w:pPr>
        <w:spacing w:after="0"/>
        <w:ind w:left="851"/>
        <w:rPr>
          <w:rFonts w:asciiTheme="majorHAnsi" w:hAnsiTheme="majorHAnsi" w:cs="Arial"/>
          <w:color w:val="auto"/>
          <w:sz w:val="24"/>
          <w:szCs w:val="24"/>
          <w:lang w:eastAsia="zh-CN"/>
        </w:rPr>
      </w:pPr>
    </w:p>
    <w:p w14:paraId="5C1EE2E4" w14:textId="1085E12B" w:rsidR="00875F23" w:rsidRPr="005133FA" w:rsidRDefault="008005CB" w:rsidP="008005CB">
      <w:pPr>
        <w:tabs>
          <w:tab w:val="left" w:pos="5595"/>
        </w:tabs>
        <w:spacing w:after="0" w:line="264" w:lineRule="auto"/>
        <w:ind w:left="851"/>
        <w:jc w:val="both"/>
        <w:rPr>
          <w:rFonts w:asciiTheme="majorHAnsi" w:hAnsiTheme="majorHAnsi" w:cs="Arial"/>
          <w:color w:val="auto"/>
          <w:sz w:val="24"/>
          <w:szCs w:val="24"/>
        </w:rPr>
      </w:pPr>
      <w:r>
        <w:rPr>
          <w:rFonts w:asciiTheme="majorHAnsi" w:hAnsiTheme="majorHAnsi" w:cs="Arial"/>
          <w:color w:val="auto"/>
          <w:sz w:val="24"/>
          <w:szCs w:val="24"/>
        </w:rPr>
        <w:t>Š</w:t>
      </w:r>
      <w:r w:rsidR="00875F23" w:rsidRPr="005133FA">
        <w:rPr>
          <w:rFonts w:asciiTheme="majorHAnsi" w:hAnsiTheme="majorHAnsi" w:cs="Arial"/>
          <w:color w:val="auto"/>
          <w:sz w:val="24"/>
          <w:szCs w:val="24"/>
        </w:rPr>
        <w:t>tevilka naročila: 403/</w:t>
      </w:r>
      <w:r w:rsidR="003F36BA">
        <w:rPr>
          <w:rFonts w:asciiTheme="majorHAnsi" w:hAnsiTheme="majorHAnsi" w:cs="Arial"/>
          <w:color w:val="auto"/>
          <w:sz w:val="24"/>
          <w:szCs w:val="24"/>
        </w:rPr>
        <w:t>21-31</w:t>
      </w:r>
    </w:p>
    <w:p w14:paraId="27F3238A" w14:textId="77777777" w:rsidR="00875F23" w:rsidRPr="005133FA" w:rsidRDefault="00875F23" w:rsidP="008005CB">
      <w:pPr>
        <w:spacing w:after="0" w:line="264" w:lineRule="auto"/>
        <w:ind w:left="851"/>
        <w:rPr>
          <w:rFonts w:asciiTheme="majorHAnsi" w:hAnsiTheme="majorHAnsi" w:cs="Arial"/>
          <w:color w:val="auto"/>
          <w:sz w:val="24"/>
          <w:szCs w:val="24"/>
        </w:rPr>
      </w:pPr>
      <w:r w:rsidRPr="005133FA">
        <w:rPr>
          <w:rFonts w:asciiTheme="majorHAnsi" w:hAnsiTheme="majorHAnsi" w:cs="Arial"/>
          <w:color w:val="auto"/>
          <w:sz w:val="24"/>
          <w:szCs w:val="24"/>
        </w:rPr>
        <w:t>Datum: ________________</w:t>
      </w:r>
      <w:r w:rsidR="008005CB">
        <w:rPr>
          <w:rFonts w:asciiTheme="majorHAnsi" w:hAnsiTheme="majorHAnsi" w:cs="Arial"/>
          <w:color w:val="auto"/>
          <w:sz w:val="24"/>
          <w:szCs w:val="24"/>
        </w:rPr>
        <w:t>_________</w:t>
      </w:r>
    </w:p>
    <w:p w14:paraId="35A72F63" w14:textId="77777777" w:rsidR="00875F23" w:rsidRDefault="00875F23" w:rsidP="008005CB">
      <w:pPr>
        <w:tabs>
          <w:tab w:val="right" w:pos="2556"/>
          <w:tab w:val="right" w:pos="9017"/>
        </w:tabs>
        <w:spacing w:after="0" w:line="264" w:lineRule="auto"/>
        <w:ind w:left="851"/>
        <w:rPr>
          <w:rFonts w:asciiTheme="majorHAnsi" w:hAnsiTheme="majorHAnsi" w:cs="Arial"/>
          <w:b/>
          <w:color w:val="auto"/>
          <w:sz w:val="16"/>
          <w:szCs w:val="16"/>
        </w:rPr>
      </w:pPr>
    </w:p>
    <w:p w14:paraId="69D1C307" w14:textId="77777777" w:rsidR="00875F23" w:rsidRDefault="00875F23" w:rsidP="008005CB">
      <w:pPr>
        <w:tabs>
          <w:tab w:val="right" w:pos="2556"/>
          <w:tab w:val="right" w:pos="9017"/>
        </w:tabs>
        <w:spacing w:after="0" w:line="264" w:lineRule="auto"/>
        <w:ind w:left="851"/>
        <w:rPr>
          <w:rFonts w:asciiTheme="majorHAnsi" w:hAnsiTheme="majorHAnsi" w:cs="Arial"/>
          <w:b/>
          <w:color w:val="auto"/>
          <w:sz w:val="16"/>
          <w:szCs w:val="16"/>
        </w:rPr>
      </w:pPr>
    </w:p>
    <w:tbl>
      <w:tblPr>
        <w:tblW w:w="10778" w:type="dxa"/>
        <w:tblInd w:w="846" w:type="dxa"/>
        <w:tblLook w:val="01E0" w:firstRow="1" w:lastRow="1" w:firstColumn="1" w:lastColumn="1" w:noHBand="0" w:noVBand="0"/>
      </w:tblPr>
      <w:tblGrid>
        <w:gridCol w:w="1564"/>
        <w:gridCol w:w="9214"/>
      </w:tblGrid>
      <w:tr w:rsidR="00875F23" w:rsidRPr="005133FA" w14:paraId="0E97C110" w14:textId="77777777" w:rsidTr="00CA3278">
        <w:trPr>
          <w:trHeight w:val="397"/>
        </w:trPr>
        <w:tc>
          <w:tcPr>
            <w:tcW w:w="1564" w:type="dxa"/>
            <w:vAlign w:val="center"/>
          </w:tcPr>
          <w:p w14:paraId="70DDD449" w14:textId="77777777" w:rsidR="00875F23" w:rsidRPr="005133FA" w:rsidRDefault="00CA3278" w:rsidP="00CA3278">
            <w:pPr>
              <w:spacing w:after="0" w:line="264" w:lineRule="auto"/>
              <w:rPr>
                <w:rFonts w:asciiTheme="majorHAnsi" w:hAnsiTheme="majorHAnsi" w:cs="Arial"/>
                <w:color w:val="auto"/>
                <w:sz w:val="24"/>
                <w:szCs w:val="24"/>
              </w:rPr>
            </w:pPr>
            <w:r w:rsidRPr="005133FA">
              <w:rPr>
                <w:rFonts w:asciiTheme="majorHAnsi" w:hAnsiTheme="majorHAnsi" w:cs="Arial"/>
                <w:b/>
                <w:color w:val="auto"/>
                <w:sz w:val="24"/>
                <w:szCs w:val="24"/>
              </w:rPr>
              <w:t>PONUDNIK:</w:t>
            </w:r>
          </w:p>
        </w:tc>
        <w:tc>
          <w:tcPr>
            <w:tcW w:w="9214" w:type="dxa"/>
            <w:tcBorders>
              <w:bottom w:val="single" w:sz="4" w:space="0" w:color="auto"/>
            </w:tcBorders>
            <w:vAlign w:val="center"/>
          </w:tcPr>
          <w:p w14:paraId="0925EA3C" w14:textId="77777777" w:rsidR="00875F23" w:rsidRPr="005133FA" w:rsidRDefault="00875F23" w:rsidP="00CA3278">
            <w:pPr>
              <w:spacing w:after="0" w:line="264" w:lineRule="auto"/>
              <w:rPr>
                <w:rFonts w:asciiTheme="majorHAnsi" w:hAnsiTheme="majorHAnsi" w:cs="Arial"/>
                <w:b/>
                <w:color w:val="auto"/>
                <w:sz w:val="24"/>
                <w:szCs w:val="24"/>
              </w:rPr>
            </w:pPr>
          </w:p>
        </w:tc>
      </w:tr>
    </w:tbl>
    <w:p w14:paraId="6ED63E4E" w14:textId="77777777" w:rsidR="00875F23" w:rsidRPr="00D3475C" w:rsidRDefault="00875F23" w:rsidP="00875F23">
      <w:pPr>
        <w:suppressAutoHyphens/>
        <w:autoSpaceDN w:val="0"/>
        <w:spacing w:after="0" w:line="264" w:lineRule="auto"/>
        <w:ind w:left="567" w:right="6"/>
        <w:jc w:val="both"/>
        <w:textAlignment w:val="baseline"/>
        <w:rPr>
          <w:rFonts w:asciiTheme="majorHAnsi" w:hAnsiTheme="majorHAnsi" w:cs="Arial"/>
          <w:color w:val="auto"/>
          <w:kern w:val="3"/>
          <w:sz w:val="16"/>
          <w:szCs w:val="16"/>
          <w:lang w:eastAsia="zh-CN"/>
        </w:rPr>
      </w:pPr>
    </w:p>
    <w:p w14:paraId="2C2118B8" w14:textId="77777777" w:rsidR="00875F23" w:rsidRPr="00D3475C" w:rsidRDefault="00875F23" w:rsidP="00875F23">
      <w:pPr>
        <w:spacing w:after="0" w:line="264" w:lineRule="auto"/>
        <w:ind w:left="567"/>
        <w:jc w:val="both"/>
        <w:rPr>
          <w:rFonts w:cs="Arial"/>
          <w:color w:val="auto"/>
          <w:sz w:val="16"/>
          <w:szCs w:val="16"/>
          <w:highlight w:val="magenta"/>
          <w:lang w:eastAsia="zh-CN"/>
        </w:rPr>
      </w:pPr>
    </w:p>
    <w:p w14:paraId="59F26917" w14:textId="77777777" w:rsidR="008005CB" w:rsidRDefault="008005CB" w:rsidP="008005CB">
      <w:pPr>
        <w:spacing w:after="0" w:line="264" w:lineRule="auto"/>
        <w:ind w:left="851"/>
        <w:jc w:val="both"/>
        <w:rPr>
          <w:rFonts w:cs="Arial"/>
          <w:color w:val="auto"/>
          <w:sz w:val="24"/>
          <w:szCs w:val="24"/>
          <w:lang w:eastAsia="zh-CN"/>
        </w:rPr>
      </w:pPr>
      <w:r w:rsidRPr="001B2FA5">
        <w:rPr>
          <w:rFonts w:cs="Arial"/>
          <w:color w:val="auto"/>
          <w:sz w:val="24"/>
          <w:szCs w:val="24"/>
          <w:lang w:eastAsia="zh-CN"/>
        </w:rPr>
        <w:t xml:space="preserve">Izjavljamo, da smo v zadnjih 3 letih pred potekom roka za prejem ponudb pravočasno, strokovno, kakovostno in v skladu z dogovorom izvajali </w:t>
      </w:r>
      <w:r w:rsidR="00CA3278" w:rsidRPr="001B2FA5">
        <w:rPr>
          <w:rFonts w:cs="Arial"/>
          <w:color w:val="auto"/>
          <w:sz w:val="24"/>
          <w:szCs w:val="24"/>
          <w:lang w:eastAsia="zh-CN"/>
        </w:rPr>
        <w:t xml:space="preserve">redne in občasne storitve čiščenja pisarniških poslovnih prostorov v skupni vrednosti najmanj 100.000,00 EUR (brez DDV), pri čemer je vrednost posamičnega referenčnega posla v 12-mesečnem obdobju najmanj </w:t>
      </w:r>
      <w:r w:rsidR="00CA3278">
        <w:rPr>
          <w:rFonts w:cs="Arial"/>
          <w:color w:val="auto"/>
          <w:sz w:val="24"/>
          <w:szCs w:val="24"/>
          <w:lang w:eastAsia="zh-CN"/>
        </w:rPr>
        <w:t>30.000,00 EUR (brez DDV)</w:t>
      </w:r>
      <w:r>
        <w:rPr>
          <w:rFonts w:cs="Arial"/>
          <w:color w:val="auto"/>
          <w:sz w:val="24"/>
          <w:szCs w:val="24"/>
          <w:lang w:eastAsia="zh-CN"/>
        </w:rPr>
        <w:t>:</w:t>
      </w:r>
    </w:p>
    <w:p w14:paraId="4AD3694F" w14:textId="77777777" w:rsidR="008005CB" w:rsidRPr="00D3475C" w:rsidRDefault="008005CB" w:rsidP="00CA3278">
      <w:pPr>
        <w:spacing w:after="0" w:line="264" w:lineRule="auto"/>
        <w:ind w:left="851"/>
        <w:jc w:val="both"/>
        <w:rPr>
          <w:rFonts w:cs="Arial"/>
          <w:color w:val="auto"/>
          <w:sz w:val="24"/>
          <w:szCs w:val="24"/>
          <w:lang w:eastAsia="zh-CN"/>
        </w:rPr>
      </w:pPr>
    </w:p>
    <w:tbl>
      <w:tblPr>
        <w:tblStyle w:val="Tabelamrea"/>
        <w:tblW w:w="14174" w:type="dxa"/>
        <w:tblInd w:w="846" w:type="dxa"/>
        <w:tblLayout w:type="fixed"/>
        <w:tblLook w:val="04A0" w:firstRow="1" w:lastRow="0" w:firstColumn="1" w:lastColumn="0" w:noHBand="0" w:noVBand="1"/>
      </w:tblPr>
      <w:tblGrid>
        <w:gridCol w:w="708"/>
        <w:gridCol w:w="4253"/>
        <w:gridCol w:w="2126"/>
        <w:gridCol w:w="2835"/>
        <w:gridCol w:w="4252"/>
      </w:tblGrid>
      <w:tr w:rsidR="00313A77" w:rsidRPr="007B76A4" w14:paraId="5D75D43E" w14:textId="77777777" w:rsidTr="00313A77">
        <w:trPr>
          <w:cantSplit/>
          <w:trHeight w:val="817"/>
        </w:trPr>
        <w:tc>
          <w:tcPr>
            <w:tcW w:w="708" w:type="dxa"/>
          </w:tcPr>
          <w:p w14:paraId="4765D032" w14:textId="77777777" w:rsidR="00313A77" w:rsidRPr="007B76A4" w:rsidRDefault="00313A77" w:rsidP="006C3155">
            <w:pPr>
              <w:spacing w:after="0"/>
              <w:jc w:val="center"/>
              <w:rPr>
                <w:rFonts w:cs="Arial"/>
                <w:b/>
                <w:color w:val="auto"/>
                <w:sz w:val="24"/>
                <w:szCs w:val="24"/>
                <w:lang w:eastAsia="zh-CN"/>
              </w:rPr>
            </w:pPr>
            <w:proofErr w:type="spellStart"/>
            <w:r>
              <w:rPr>
                <w:rFonts w:cs="Arial"/>
                <w:b/>
                <w:color w:val="auto"/>
                <w:sz w:val="24"/>
                <w:szCs w:val="24"/>
                <w:lang w:eastAsia="zh-CN"/>
              </w:rPr>
              <w:t>Zap</w:t>
            </w:r>
            <w:proofErr w:type="spellEnd"/>
            <w:r>
              <w:rPr>
                <w:rFonts w:cs="Arial"/>
                <w:b/>
                <w:color w:val="auto"/>
                <w:sz w:val="24"/>
                <w:szCs w:val="24"/>
                <w:lang w:eastAsia="zh-CN"/>
              </w:rPr>
              <w:t>. št.</w:t>
            </w:r>
          </w:p>
        </w:tc>
        <w:tc>
          <w:tcPr>
            <w:tcW w:w="4253" w:type="dxa"/>
            <w:vAlign w:val="center"/>
          </w:tcPr>
          <w:p w14:paraId="27F0DF3D" w14:textId="77777777" w:rsidR="00313A77" w:rsidRDefault="00313A77" w:rsidP="006C3155">
            <w:pPr>
              <w:spacing w:after="0"/>
              <w:jc w:val="center"/>
              <w:rPr>
                <w:rFonts w:cs="Arial"/>
                <w:b/>
                <w:color w:val="auto"/>
                <w:sz w:val="24"/>
                <w:szCs w:val="24"/>
                <w:lang w:eastAsia="zh-CN"/>
              </w:rPr>
            </w:pPr>
            <w:r>
              <w:rPr>
                <w:rFonts w:cs="Arial"/>
                <w:b/>
                <w:color w:val="auto"/>
                <w:sz w:val="24"/>
                <w:szCs w:val="24"/>
                <w:lang w:eastAsia="zh-CN"/>
              </w:rPr>
              <w:t xml:space="preserve">Poslovni prostori, </w:t>
            </w:r>
          </w:p>
          <w:p w14:paraId="5EB0EF2A" w14:textId="77777777" w:rsidR="00313A77" w:rsidRDefault="00313A77" w:rsidP="006C3155">
            <w:pPr>
              <w:spacing w:after="0"/>
              <w:jc w:val="center"/>
              <w:rPr>
                <w:rFonts w:cs="Arial"/>
                <w:b/>
                <w:color w:val="auto"/>
                <w:sz w:val="24"/>
                <w:szCs w:val="24"/>
                <w:lang w:eastAsia="zh-CN"/>
              </w:rPr>
            </w:pPr>
            <w:r>
              <w:rPr>
                <w:rFonts w:cs="Arial"/>
                <w:b/>
                <w:color w:val="auto"/>
                <w:sz w:val="24"/>
                <w:szCs w:val="24"/>
                <w:lang w:eastAsia="zh-CN"/>
              </w:rPr>
              <w:t>ki so bili predmet čiščenja</w:t>
            </w:r>
          </w:p>
          <w:p w14:paraId="44D40D74" w14:textId="77777777" w:rsidR="00313A77" w:rsidRDefault="00313A77" w:rsidP="006C3155">
            <w:pPr>
              <w:spacing w:after="0"/>
              <w:jc w:val="center"/>
              <w:rPr>
                <w:rFonts w:cs="Arial"/>
                <w:b/>
                <w:bCs/>
                <w:color w:val="auto"/>
                <w:sz w:val="24"/>
                <w:szCs w:val="24"/>
              </w:rPr>
            </w:pPr>
            <w:r>
              <w:rPr>
                <w:rFonts w:cs="Arial"/>
                <w:b/>
                <w:color w:val="auto"/>
                <w:sz w:val="24"/>
                <w:szCs w:val="24"/>
                <w:lang w:eastAsia="zh-CN"/>
              </w:rPr>
              <w:t>(naziv in naslov poslovne stavbe)</w:t>
            </w:r>
          </w:p>
        </w:tc>
        <w:tc>
          <w:tcPr>
            <w:tcW w:w="2126" w:type="dxa"/>
            <w:vAlign w:val="center"/>
          </w:tcPr>
          <w:p w14:paraId="1614E3E6" w14:textId="77777777" w:rsidR="00313A77" w:rsidRDefault="00313A77" w:rsidP="006C3155">
            <w:pPr>
              <w:spacing w:after="0"/>
              <w:jc w:val="center"/>
              <w:rPr>
                <w:rFonts w:cs="Arial"/>
                <w:b/>
                <w:color w:val="auto"/>
                <w:sz w:val="24"/>
                <w:szCs w:val="24"/>
                <w:lang w:eastAsia="zh-CN"/>
              </w:rPr>
            </w:pPr>
            <w:r>
              <w:rPr>
                <w:rFonts w:cs="Arial"/>
                <w:b/>
                <w:color w:val="auto"/>
                <w:sz w:val="24"/>
                <w:szCs w:val="24"/>
                <w:lang w:eastAsia="zh-CN"/>
              </w:rPr>
              <w:t>Vrednost storitev čiščenja</w:t>
            </w:r>
          </w:p>
          <w:p w14:paraId="3A77B058" w14:textId="77777777" w:rsidR="00313A77" w:rsidRPr="008005CB" w:rsidRDefault="00313A77" w:rsidP="006C3155">
            <w:pPr>
              <w:spacing w:after="0"/>
              <w:jc w:val="center"/>
              <w:rPr>
                <w:rFonts w:cs="Arial"/>
                <w:b/>
                <w:color w:val="auto"/>
                <w:sz w:val="24"/>
                <w:szCs w:val="24"/>
                <w:lang w:eastAsia="zh-CN"/>
              </w:rPr>
            </w:pPr>
            <w:r>
              <w:rPr>
                <w:rFonts w:cs="Arial"/>
                <w:b/>
                <w:color w:val="auto"/>
                <w:sz w:val="24"/>
                <w:szCs w:val="24"/>
                <w:lang w:eastAsia="zh-CN"/>
              </w:rPr>
              <w:t>(brez DDV)</w:t>
            </w:r>
          </w:p>
        </w:tc>
        <w:tc>
          <w:tcPr>
            <w:tcW w:w="2835" w:type="dxa"/>
            <w:vAlign w:val="center"/>
          </w:tcPr>
          <w:p w14:paraId="1CB4E5E1" w14:textId="77777777" w:rsidR="00313A77" w:rsidRDefault="00313A77" w:rsidP="006C3155">
            <w:pPr>
              <w:spacing w:after="0"/>
              <w:jc w:val="center"/>
              <w:rPr>
                <w:rFonts w:cs="Arial"/>
                <w:b/>
                <w:bCs/>
                <w:color w:val="auto"/>
                <w:sz w:val="24"/>
                <w:szCs w:val="24"/>
              </w:rPr>
            </w:pPr>
            <w:r>
              <w:rPr>
                <w:rFonts w:cs="Arial"/>
                <w:b/>
                <w:bCs/>
                <w:color w:val="auto"/>
                <w:sz w:val="24"/>
                <w:szCs w:val="24"/>
              </w:rPr>
              <w:t xml:space="preserve">Obdobje </w:t>
            </w:r>
          </w:p>
          <w:p w14:paraId="62E3AE45" w14:textId="77777777" w:rsidR="00313A77" w:rsidRDefault="00313A77" w:rsidP="006C3155">
            <w:pPr>
              <w:spacing w:after="0"/>
              <w:jc w:val="center"/>
              <w:rPr>
                <w:rFonts w:cs="Arial"/>
                <w:b/>
                <w:bCs/>
                <w:color w:val="auto"/>
                <w:sz w:val="24"/>
                <w:szCs w:val="24"/>
              </w:rPr>
            </w:pPr>
            <w:r>
              <w:rPr>
                <w:rFonts w:cs="Arial"/>
                <w:b/>
                <w:bCs/>
                <w:color w:val="auto"/>
                <w:sz w:val="24"/>
                <w:szCs w:val="24"/>
              </w:rPr>
              <w:t>izvajanja storitev</w:t>
            </w:r>
          </w:p>
          <w:p w14:paraId="53A17C7C" w14:textId="77777777" w:rsidR="00313A77" w:rsidRPr="007B76A4" w:rsidRDefault="00313A77" w:rsidP="006C3155">
            <w:pPr>
              <w:spacing w:after="0"/>
              <w:jc w:val="center"/>
              <w:rPr>
                <w:rFonts w:cs="Arial"/>
                <w:b/>
                <w:bCs/>
                <w:color w:val="auto"/>
                <w:sz w:val="24"/>
                <w:szCs w:val="24"/>
              </w:rPr>
            </w:pPr>
            <w:r>
              <w:rPr>
                <w:rFonts w:cs="Arial"/>
                <w:b/>
                <w:bCs/>
                <w:color w:val="auto"/>
                <w:sz w:val="24"/>
                <w:szCs w:val="24"/>
              </w:rPr>
              <w:t>(od…do…)</w:t>
            </w:r>
          </w:p>
        </w:tc>
        <w:tc>
          <w:tcPr>
            <w:tcW w:w="4252" w:type="dxa"/>
            <w:vAlign w:val="center"/>
          </w:tcPr>
          <w:p w14:paraId="75317EB4" w14:textId="77777777" w:rsidR="00313A77" w:rsidRDefault="00313A77" w:rsidP="006C3155">
            <w:pPr>
              <w:spacing w:after="0"/>
              <w:jc w:val="center"/>
              <w:rPr>
                <w:rFonts w:cs="Arial"/>
                <w:b/>
                <w:bCs/>
                <w:color w:val="auto"/>
                <w:sz w:val="24"/>
                <w:szCs w:val="24"/>
              </w:rPr>
            </w:pPr>
            <w:r>
              <w:rPr>
                <w:rFonts w:cs="Arial"/>
                <w:b/>
                <w:bCs/>
                <w:color w:val="auto"/>
                <w:sz w:val="24"/>
                <w:szCs w:val="24"/>
              </w:rPr>
              <w:t>Referenčni naročnik</w:t>
            </w:r>
          </w:p>
          <w:p w14:paraId="06D6C18B" w14:textId="77777777" w:rsidR="00313A77" w:rsidRDefault="00313A77" w:rsidP="006C3155">
            <w:pPr>
              <w:spacing w:after="0"/>
              <w:jc w:val="center"/>
              <w:rPr>
                <w:rFonts w:cs="Arial"/>
                <w:b/>
                <w:bCs/>
                <w:color w:val="auto"/>
                <w:sz w:val="24"/>
                <w:szCs w:val="24"/>
              </w:rPr>
            </w:pPr>
            <w:r w:rsidRPr="000638E0">
              <w:rPr>
                <w:rFonts w:cs="Arial"/>
                <w:b/>
                <w:bCs/>
                <w:color w:val="auto"/>
                <w:sz w:val="24"/>
                <w:szCs w:val="24"/>
              </w:rPr>
              <w:t xml:space="preserve">(naziv, naslov, </w:t>
            </w:r>
          </w:p>
          <w:p w14:paraId="77CBB89A" w14:textId="77777777" w:rsidR="00313A77" w:rsidRPr="000638E0" w:rsidRDefault="00313A77" w:rsidP="006C3155">
            <w:pPr>
              <w:spacing w:after="0"/>
              <w:jc w:val="center"/>
              <w:rPr>
                <w:rFonts w:cs="Arial"/>
                <w:b/>
                <w:bCs/>
                <w:color w:val="auto"/>
                <w:sz w:val="24"/>
                <w:szCs w:val="24"/>
              </w:rPr>
            </w:pPr>
            <w:r w:rsidRPr="000638E0">
              <w:rPr>
                <w:rFonts w:cs="Arial"/>
                <w:b/>
                <w:bCs/>
                <w:color w:val="auto"/>
                <w:sz w:val="24"/>
                <w:szCs w:val="24"/>
              </w:rPr>
              <w:t>kontaktna oseba)</w:t>
            </w:r>
          </w:p>
        </w:tc>
      </w:tr>
      <w:tr w:rsidR="00313A77" w:rsidRPr="007B76A4" w14:paraId="08F3CC35" w14:textId="77777777" w:rsidTr="00313A77">
        <w:trPr>
          <w:trHeight w:val="650"/>
        </w:trPr>
        <w:tc>
          <w:tcPr>
            <w:tcW w:w="708" w:type="dxa"/>
            <w:vAlign w:val="center"/>
          </w:tcPr>
          <w:p w14:paraId="4B5F1196" w14:textId="77777777" w:rsidR="00313A77" w:rsidRDefault="00313A77" w:rsidP="006C3155">
            <w:pPr>
              <w:spacing w:after="0"/>
              <w:jc w:val="center"/>
              <w:rPr>
                <w:rFonts w:cs="Arial"/>
                <w:color w:val="auto"/>
                <w:sz w:val="24"/>
                <w:szCs w:val="24"/>
                <w:lang w:eastAsia="zh-CN"/>
              </w:rPr>
            </w:pPr>
            <w:r>
              <w:rPr>
                <w:rFonts w:cs="Arial"/>
                <w:color w:val="auto"/>
                <w:sz w:val="24"/>
                <w:szCs w:val="24"/>
                <w:lang w:eastAsia="zh-CN"/>
              </w:rPr>
              <w:t>1.</w:t>
            </w:r>
          </w:p>
        </w:tc>
        <w:tc>
          <w:tcPr>
            <w:tcW w:w="4253" w:type="dxa"/>
            <w:vAlign w:val="center"/>
          </w:tcPr>
          <w:p w14:paraId="193297AA" w14:textId="77777777" w:rsidR="00313A77" w:rsidRDefault="00313A77" w:rsidP="006C3155">
            <w:pPr>
              <w:spacing w:after="0"/>
              <w:rPr>
                <w:rFonts w:cs="Arial"/>
                <w:bCs/>
                <w:color w:val="auto"/>
                <w:sz w:val="24"/>
                <w:szCs w:val="24"/>
              </w:rPr>
            </w:pPr>
          </w:p>
        </w:tc>
        <w:tc>
          <w:tcPr>
            <w:tcW w:w="2126" w:type="dxa"/>
            <w:vAlign w:val="center"/>
          </w:tcPr>
          <w:p w14:paraId="44F10503" w14:textId="77777777" w:rsidR="00313A77" w:rsidRPr="007B76A4" w:rsidRDefault="00313A77" w:rsidP="006C3155">
            <w:pPr>
              <w:spacing w:after="0"/>
              <w:jc w:val="right"/>
              <w:rPr>
                <w:rFonts w:cs="Arial"/>
                <w:bCs/>
                <w:color w:val="auto"/>
                <w:sz w:val="24"/>
                <w:szCs w:val="24"/>
              </w:rPr>
            </w:pPr>
          </w:p>
        </w:tc>
        <w:tc>
          <w:tcPr>
            <w:tcW w:w="2835" w:type="dxa"/>
            <w:vAlign w:val="center"/>
          </w:tcPr>
          <w:p w14:paraId="6D5A1D07" w14:textId="77777777" w:rsidR="00313A77" w:rsidRPr="007B76A4" w:rsidRDefault="00313A77" w:rsidP="006C3155">
            <w:pPr>
              <w:spacing w:after="0"/>
              <w:jc w:val="center"/>
              <w:rPr>
                <w:rFonts w:cs="Arial"/>
                <w:bCs/>
                <w:color w:val="auto"/>
                <w:sz w:val="24"/>
                <w:szCs w:val="24"/>
              </w:rPr>
            </w:pPr>
          </w:p>
        </w:tc>
        <w:tc>
          <w:tcPr>
            <w:tcW w:w="4252" w:type="dxa"/>
            <w:vAlign w:val="center"/>
          </w:tcPr>
          <w:p w14:paraId="351886B0" w14:textId="77777777" w:rsidR="00313A77" w:rsidRPr="007B76A4" w:rsidRDefault="00313A77" w:rsidP="006C3155">
            <w:pPr>
              <w:spacing w:after="0"/>
              <w:rPr>
                <w:rFonts w:cs="Arial"/>
                <w:color w:val="auto"/>
                <w:sz w:val="24"/>
                <w:szCs w:val="24"/>
                <w:lang w:eastAsia="zh-CN"/>
              </w:rPr>
            </w:pPr>
          </w:p>
        </w:tc>
      </w:tr>
      <w:tr w:rsidR="00313A77" w:rsidRPr="007B76A4" w14:paraId="36700607" w14:textId="77777777" w:rsidTr="00313A77">
        <w:trPr>
          <w:trHeight w:val="658"/>
        </w:trPr>
        <w:tc>
          <w:tcPr>
            <w:tcW w:w="708" w:type="dxa"/>
            <w:vAlign w:val="center"/>
          </w:tcPr>
          <w:p w14:paraId="3AB43B5B" w14:textId="77777777" w:rsidR="00313A77" w:rsidRDefault="00313A77" w:rsidP="006C3155">
            <w:pPr>
              <w:spacing w:after="0"/>
              <w:jc w:val="center"/>
              <w:rPr>
                <w:rFonts w:cs="Arial"/>
                <w:color w:val="auto"/>
                <w:sz w:val="24"/>
                <w:szCs w:val="24"/>
                <w:lang w:eastAsia="zh-CN"/>
              </w:rPr>
            </w:pPr>
            <w:r>
              <w:rPr>
                <w:rFonts w:cs="Arial"/>
                <w:color w:val="auto"/>
                <w:sz w:val="24"/>
                <w:szCs w:val="24"/>
                <w:lang w:eastAsia="zh-CN"/>
              </w:rPr>
              <w:t>2.</w:t>
            </w:r>
          </w:p>
        </w:tc>
        <w:tc>
          <w:tcPr>
            <w:tcW w:w="4253" w:type="dxa"/>
            <w:vAlign w:val="center"/>
          </w:tcPr>
          <w:p w14:paraId="2F55EFDF" w14:textId="77777777" w:rsidR="00313A77" w:rsidRPr="007B76A4" w:rsidRDefault="00313A77" w:rsidP="006C3155">
            <w:pPr>
              <w:spacing w:after="0"/>
              <w:rPr>
                <w:rFonts w:cs="Arial"/>
                <w:bCs/>
                <w:color w:val="auto"/>
                <w:sz w:val="24"/>
                <w:szCs w:val="24"/>
              </w:rPr>
            </w:pPr>
          </w:p>
        </w:tc>
        <w:tc>
          <w:tcPr>
            <w:tcW w:w="2126" w:type="dxa"/>
            <w:vAlign w:val="center"/>
          </w:tcPr>
          <w:p w14:paraId="0EE00160" w14:textId="77777777" w:rsidR="00313A77" w:rsidRPr="007B76A4" w:rsidRDefault="00313A77" w:rsidP="006C3155">
            <w:pPr>
              <w:spacing w:after="0"/>
              <w:jc w:val="right"/>
              <w:rPr>
                <w:rFonts w:cs="Arial"/>
                <w:bCs/>
                <w:color w:val="auto"/>
                <w:sz w:val="24"/>
                <w:szCs w:val="24"/>
              </w:rPr>
            </w:pPr>
          </w:p>
        </w:tc>
        <w:tc>
          <w:tcPr>
            <w:tcW w:w="2835" w:type="dxa"/>
            <w:vAlign w:val="center"/>
          </w:tcPr>
          <w:p w14:paraId="42A17EAA" w14:textId="77777777" w:rsidR="00313A77" w:rsidRPr="007B76A4" w:rsidRDefault="00313A77" w:rsidP="006C3155">
            <w:pPr>
              <w:spacing w:after="0"/>
              <w:jc w:val="center"/>
              <w:rPr>
                <w:rFonts w:cs="Arial"/>
                <w:bCs/>
                <w:color w:val="auto"/>
                <w:sz w:val="24"/>
                <w:szCs w:val="24"/>
              </w:rPr>
            </w:pPr>
          </w:p>
        </w:tc>
        <w:tc>
          <w:tcPr>
            <w:tcW w:w="4252" w:type="dxa"/>
            <w:vAlign w:val="center"/>
          </w:tcPr>
          <w:p w14:paraId="488521D7" w14:textId="77777777" w:rsidR="00313A77" w:rsidRDefault="00313A77" w:rsidP="006C3155">
            <w:pPr>
              <w:spacing w:after="0"/>
              <w:rPr>
                <w:rFonts w:cs="Arial"/>
                <w:color w:val="auto"/>
                <w:sz w:val="24"/>
                <w:szCs w:val="24"/>
                <w:lang w:eastAsia="zh-CN"/>
              </w:rPr>
            </w:pPr>
          </w:p>
        </w:tc>
      </w:tr>
      <w:tr w:rsidR="00313A77" w:rsidRPr="007B76A4" w14:paraId="30F8E1A9" w14:textId="77777777" w:rsidTr="00313A77">
        <w:trPr>
          <w:trHeight w:val="651"/>
        </w:trPr>
        <w:tc>
          <w:tcPr>
            <w:tcW w:w="708" w:type="dxa"/>
            <w:vAlign w:val="center"/>
          </w:tcPr>
          <w:p w14:paraId="6CABB9E4" w14:textId="77777777" w:rsidR="00313A77" w:rsidRDefault="00313A77" w:rsidP="006C3155">
            <w:pPr>
              <w:spacing w:after="0"/>
              <w:jc w:val="center"/>
              <w:rPr>
                <w:rFonts w:cs="Arial"/>
                <w:color w:val="auto"/>
                <w:sz w:val="24"/>
                <w:szCs w:val="24"/>
                <w:lang w:eastAsia="zh-CN"/>
              </w:rPr>
            </w:pPr>
            <w:r>
              <w:rPr>
                <w:rFonts w:cs="Arial"/>
                <w:color w:val="auto"/>
                <w:sz w:val="24"/>
                <w:szCs w:val="24"/>
                <w:lang w:eastAsia="zh-CN"/>
              </w:rPr>
              <w:t>3.</w:t>
            </w:r>
          </w:p>
        </w:tc>
        <w:tc>
          <w:tcPr>
            <w:tcW w:w="4253" w:type="dxa"/>
            <w:vAlign w:val="center"/>
          </w:tcPr>
          <w:p w14:paraId="13074E34" w14:textId="77777777" w:rsidR="00313A77" w:rsidRPr="007B76A4" w:rsidRDefault="00313A77" w:rsidP="006C3155">
            <w:pPr>
              <w:spacing w:after="0"/>
              <w:rPr>
                <w:rFonts w:cs="Arial"/>
                <w:bCs/>
                <w:color w:val="auto"/>
                <w:sz w:val="24"/>
                <w:szCs w:val="24"/>
              </w:rPr>
            </w:pPr>
          </w:p>
        </w:tc>
        <w:tc>
          <w:tcPr>
            <w:tcW w:w="2126" w:type="dxa"/>
            <w:vAlign w:val="center"/>
          </w:tcPr>
          <w:p w14:paraId="1A4FDA5D" w14:textId="77777777" w:rsidR="00313A77" w:rsidRPr="007B76A4" w:rsidRDefault="00313A77" w:rsidP="006C3155">
            <w:pPr>
              <w:spacing w:after="0"/>
              <w:jc w:val="right"/>
              <w:rPr>
                <w:rFonts w:cs="Arial"/>
                <w:bCs/>
                <w:color w:val="auto"/>
                <w:sz w:val="24"/>
                <w:szCs w:val="24"/>
              </w:rPr>
            </w:pPr>
          </w:p>
        </w:tc>
        <w:tc>
          <w:tcPr>
            <w:tcW w:w="2835" w:type="dxa"/>
            <w:vAlign w:val="center"/>
          </w:tcPr>
          <w:p w14:paraId="0478E17A" w14:textId="77777777" w:rsidR="00313A77" w:rsidRPr="007B76A4" w:rsidRDefault="00313A77" w:rsidP="006C3155">
            <w:pPr>
              <w:spacing w:after="0"/>
              <w:jc w:val="center"/>
              <w:rPr>
                <w:rFonts w:cs="Arial"/>
                <w:bCs/>
                <w:color w:val="auto"/>
                <w:sz w:val="24"/>
                <w:szCs w:val="24"/>
              </w:rPr>
            </w:pPr>
          </w:p>
        </w:tc>
        <w:tc>
          <w:tcPr>
            <w:tcW w:w="4252" w:type="dxa"/>
            <w:vAlign w:val="center"/>
          </w:tcPr>
          <w:p w14:paraId="2C6EC7EF" w14:textId="77777777" w:rsidR="00313A77" w:rsidRDefault="00313A77" w:rsidP="006C3155">
            <w:pPr>
              <w:spacing w:after="0"/>
              <w:rPr>
                <w:rFonts w:cs="Arial"/>
                <w:color w:val="auto"/>
                <w:sz w:val="24"/>
                <w:szCs w:val="24"/>
                <w:lang w:eastAsia="zh-CN"/>
              </w:rPr>
            </w:pPr>
          </w:p>
        </w:tc>
      </w:tr>
    </w:tbl>
    <w:p w14:paraId="56F5CEF5" w14:textId="77777777" w:rsidR="008005CB" w:rsidRPr="0054193E" w:rsidRDefault="008005CB" w:rsidP="008005CB">
      <w:pPr>
        <w:tabs>
          <w:tab w:val="right" w:pos="2556"/>
          <w:tab w:val="right" w:pos="9017"/>
        </w:tabs>
        <w:spacing w:after="0"/>
        <w:ind w:left="426"/>
        <w:rPr>
          <w:rFonts w:asciiTheme="majorHAnsi" w:hAnsiTheme="majorHAnsi" w:cs="Arial"/>
          <w:b/>
          <w:color w:val="auto"/>
          <w:sz w:val="24"/>
          <w:szCs w:val="24"/>
          <w:u w:val="single"/>
        </w:rPr>
      </w:pPr>
      <w:r w:rsidRPr="0054193E">
        <w:rPr>
          <w:rFonts w:cs="Arial"/>
          <w:bCs/>
          <w:i/>
          <w:color w:val="auto"/>
          <w:sz w:val="21"/>
          <w:szCs w:val="21"/>
        </w:rPr>
        <w:t>(V primeru navajanja več referenc, ponudnik v tabeli doda potrebne vrstice.)</w:t>
      </w:r>
    </w:p>
    <w:p w14:paraId="2F11808B" w14:textId="77777777" w:rsidR="008005CB" w:rsidRPr="00CA3278" w:rsidRDefault="008005CB" w:rsidP="00CA3278">
      <w:pPr>
        <w:spacing w:after="0"/>
        <w:ind w:left="851"/>
        <w:jc w:val="both"/>
        <w:rPr>
          <w:sz w:val="24"/>
          <w:szCs w:val="24"/>
          <w:highlight w:val="magenta"/>
        </w:rPr>
      </w:pPr>
    </w:p>
    <w:p w14:paraId="766ABC9B" w14:textId="77777777" w:rsidR="00875F23" w:rsidRPr="00CA3278" w:rsidRDefault="00875F23" w:rsidP="00CA3278">
      <w:pPr>
        <w:spacing w:after="0"/>
        <w:ind w:left="851"/>
        <w:rPr>
          <w:rFonts w:asciiTheme="majorHAnsi" w:hAnsiTheme="majorHAnsi" w:cs="Arial"/>
          <w:color w:val="auto"/>
          <w:sz w:val="24"/>
          <w:szCs w:val="24"/>
          <w:lang w:eastAsia="zh-CN"/>
        </w:rPr>
      </w:pPr>
    </w:p>
    <w:p w14:paraId="77D26FE1" w14:textId="77777777" w:rsidR="00875F23" w:rsidRDefault="00875F23" w:rsidP="00CA3278">
      <w:pPr>
        <w:spacing w:after="0"/>
        <w:ind w:left="851"/>
        <w:rPr>
          <w:rFonts w:asciiTheme="majorHAnsi" w:hAnsiTheme="majorHAnsi" w:cs="Arial"/>
          <w:color w:val="auto"/>
          <w:sz w:val="24"/>
          <w:szCs w:val="24"/>
          <w:lang w:eastAsia="zh-CN"/>
        </w:rPr>
      </w:pPr>
    </w:p>
    <w:p w14:paraId="5F1B0864" w14:textId="77777777" w:rsidR="00875F23" w:rsidRDefault="00875F23" w:rsidP="00875F23">
      <w:pPr>
        <w:spacing w:after="0"/>
        <w:rPr>
          <w:rFonts w:asciiTheme="majorHAnsi" w:hAnsiTheme="majorHAnsi" w:cs="Arial"/>
          <w:color w:val="auto"/>
          <w:sz w:val="24"/>
          <w:szCs w:val="24"/>
          <w:lang w:eastAsia="zh-CN"/>
        </w:rPr>
        <w:sectPr w:rsidR="00875F23" w:rsidSect="00875F23">
          <w:pgSz w:w="16838" w:h="11906" w:orient="landscape" w:code="9"/>
          <w:pgMar w:top="1418" w:right="1418" w:bottom="1418" w:left="567" w:header="709" w:footer="709" w:gutter="0"/>
          <w:cols w:space="708"/>
          <w:docGrid w:linePitch="360"/>
        </w:sectPr>
      </w:pPr>
    </w:p>
    <w:p w14:paraId="2B1DD5B2" w14:textId="77777777" w:rsidR="00F85254" w:rsidRPr="00C262A7" w:rsidRDefault="009C48C1" w:rsidP="00952046">
      <w:pPr>
        <w:pStyle w:val="Slog3"/>
        <w:rPr>
          <w:rStyle w:val="Neenpoudarek"/>
          <w:rFonts w:asciiTheme="majorHAnsi" w:hAnsiTheme="majorHAnsi" w:cs="Arial"/>
          <w:bCs/>
          <w:i/>
          <w:iCs/>
          <w:color w:val="auto"/>
          <w:sz w:val="22"/>
          <w:szCs w:val="22"/>
        </w:rPr>
      </w:pPr>
      <w:bookmarkStart w:id="13" w:name="_Toc61590230"/>
      <w:r w:rsidRPr="00C262A7">
        <w:rPr>
          <w:rStyle w:val="Neenpoudarek"/>
          <w:rFonts w:asciiTheme="majorHAnsi" w:hAnsiTheme="majorHAnsi" w:cs="Arial"/>
          <w:bCs/>
          <w:i/>
          <w:iCs/>
          <w:color w:val="auto"/>
          <w:sz w:val="22"/>
          <w:szCs w:val="22"/>
        </w:rPr>
        <w:lastRenderedPageBreak/>
        <w:t xml:space="preserve">Priloga </w:t>
      </w:r>
      <w:r w:rsidR="00CA3278">
        <w:rPr>
          <w:rStyle w:val="Neenpoudarek"/>
          <w:rFonts w:asciiTheme="majorHAnsi" w:hAnsiTheme="majorHAnsi" w:cs="Arial"/>
          <w:bCs/>
          <w:i/>
          <w:iCs/>
          <w:color w:val="auto"/>
          <w:sz w:val="22"/>
          <w:szCs w:val="22"/>
        </w:rPr>
        <w:t>5</w:t>
      </w:r>
      <w:bookmarkEnd w:id="13"/>
    </w:p>
    <w:p w14:paraId="329BE0B0" w14:textId="77777777" w:rsidR="009C48C1" w:rsidRPr="00C262A7" w:rsidRDefault="009C48C1" w:rsidP="00040EBB">
      <w:pPr>
        <w:pStyle w:val="Intenzivencitat"/>
      </w:pPr>
      <w:bookmarkStart w:id="14" w:name="_Toc517873996"/>
      <w:bookmarkStart w:id="15" w:name="_Toc61590231"/>
      <w:r w:rsidRPr="00C262A7">
        <w:t>ZAHTEVA ZA PRIDOBITEV PODATKOV IZ KAZENSKIH EVIDENC –</w:t>
      </w:r>
      <w:bookmarkEnd w:id="14"/>
      <w:bookmarkEnd w:id="15"/>
      <w:r w:rsidRPr="00C262A7">
        <w:t xml:space="preserve"> </w:t>
      </w:r>
    </w:p>
    <w:p w14:paraId="21077D4E" w14:textId="77777777" w:rsidR="009C48C1" w:rsidRPr="00C262A7" w:rsidRDefault="009C48C1" w:rsidP="00040EBB">
      <w:pPr>
        <w:pStyle w:val="Intenzivencitat"/>
      </w:pPr>
      <w:bookmarkStart w:id="16" w:name="_Toc517873997"/>
      <w:bookmarkStart w:id="17" w:name="_Toc61590232"/>
      <w:r w:rsidRPr="00C262A7">
        <w:t>ZA PRAVNE OSEBE</w:t>
      </w:r>
      <w:bookmarkEnd w:id="16"/>
      <w:bookmarkEnd w:id="17"/>
    </w:p>
    <w:p w14:paraId="375EEA1C" w14:textId="77777777" w:rsidR="009C48C1" w:rsidRPr="00C262A7" w:rsidRDefault="009C48C1" w:rsidP="009C48C1">
      <w:pPr>
        <w:pStyle w:val="Standard"/>
        <w:rPr>
          <w:rFonts w:asciiTheme="majorHAnsi" w:hAnsiTheme="majorHAnsi" w:cs="Arial"/>
          <w:b/>
          <w:sz w:val="20"/>
          <w:szCs w:val="20"/>
        </w:rPr>
      </w:pPr>
    </w:p>
    <w:p w14:paraId="4F4806AB"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1934A770"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14083AF3"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1ACA25C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581881FC"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PRAVNE OSEBE </w:t>
      </w:r>
    </w:p>
    <w:p w14:paraId="3F3F84F3"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02DC4768" w14:textId="77777777"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Na podlagi 11. člena Pravilnika o kazenskih evidencah (Ur</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l</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RS, št. 3/18) vlagam zahtevo za posredovanje podatkov iz kazenske evidence za: </w:t>
      </w:r>
    </w:p>
    <w:p w14:paraId="57AC0E30"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EA9241F"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 xml:space="preserve">NAZIV </w:t>
      </w:r>
      <w:r w:rsidR="00405772">
        <w:rPr>
          <w:rFonts w:asciiTheme="majorHAnsi" w:hAnsiTheme="majorHAnsi" w:cs="Arial"/>
          <w:sz w:val="21"/>
          <w:szCs w:val="21"/>
          <w:lang w:eastAsia="sl-SI"/>
        </w:rPr>
        <w:t>oz.</w:t>
      </w:r>
      <w:r w:rsidRPr="005133FA">
        <w:rPr>
          <w:rFonts w:asciiTheme="majorHAnsi" w:hAnsiTheme="majorHAnsi" w:cs="Arial"/>
          <w:sz w:val="21"/>
          <w:szCs w:val="21"/>
          <w:lang w:eastAsia="sl-SI"/>
        </w:rPr>
        <w:t xml:space="preserve"> FIRMA PRAVNE OSEBE: _______________________________________________</w:t>
      </w:r>
      <w:r w:rsidR="00C100CD">
        <w:rPr>
          <w:rFonts w:asciiTheme="majorHAnsi" w:hAnsiTheme="majorHAnsi" w:cs="Arial"/>
          <w:sz w:val="21"/>
          <w:szCs w:val="21"/>
          <w:lang w:eastAsia="sl-SI"/>
        </w:rPr>
        <w:t>_______________________</w:t>
      </w:r>
      <w:r w:rsidRPr="005133FA">
        <w:rPr>
          <w:rFonts w:asciiTheme="majorHAnsi" w:hAnsiTheme="majorHAnsi" w:cs="Arial"/>
          <w:sz w:val="21"/>
          <w:szCs w:val="21"/>
          <w:lang w:eastAsia="sl-SI"/>
        </w:rPr>
        <w:t xml:space="preserve"> </w:t>
      </w:r>
    </w:p>
    <w:p w14:paraId="39DBC48E"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3F1048D6"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MATIČNA ŠTEVILKA: _______________________________________________________________</w:t>
      </w:r>
      <w:r w:rsidR="00C100CD">
        <w:rPr>
          <w:rFonts w:asciiTheme="majorHAnsi" w:hAnsiTheme="majorHAnsi" w:cs="Arial"/>
          <w:sz w:val="21"/>
          <w:szCs w:val="21"/>
          <w:lang w:eastAsia="sl-SI"/>
        </w:rPr>
        <w:t>____________________________</w:t>
      </w:r>
      <w:r w:rsidRPr="005133FA">
        <w:rPr>
          <w:rFonts w:asciiTheme="majorHAnsi" w:hAnsiTheme="majorHAnsi" w:cs="Arial"/>
          <w:sz w:val="21"/>
          <w:szCs w:val="21"/>
          <w:lang w:eastAsia="sl-SI"/>
        </w:rPr>
        <w:t xml:space="preserve"> </w:t>
      </w:r>
    </w:p>
    <w:p w14:paraId="6EC71DFE"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67D69AD3"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SEDEŽ: __________________________________________________________________________</w:t>
      </w:r>
      <w:r w:rsidR="00C100CD">
        <w:rPr>
          <w:rFonts w:asciiTheme="majorHAnsi" w:hAnsiTheme="majorHAnsi" w:cs="Arial"/>
          <w:sz w:val="21"/>
          <w:szCs w:val="21"/>
          <w:lang w:eastAsia="sl-SI"/>
        </w:rPr>
        <w:t>_________________________________</w:t>
      </w:r>
      <w:r w:rsidRPr="005133FA">
        <w:rPr>
          <w:rFonts w:asciiTheme="majorHAnsi" w:hAnsiTheme="majorHAnsi" w:cs="Arial"/>
          <w:sz w:val="21"/>
          <w:szCs w:val="21"/>
          <w:lang w:eastAsia="sl-SI"/>
        </w:rPr>
        <w:t xml:space="preserve"> </w:t>
      </w:r>
    </w:p>
    <w:p w14:paraId="2EFE6CBE"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19E7190" w14:textId="77777777" w:rsidR="009C48C1" w:rsidRPr="005133FA" w:rsidRDefault="009C48C1" w:rsidP="009C48C1">
      <w:pPr>
        <w:autoSpaceDE w:val="0"/>
        <w:autoSpaceDN w:val="0"/>
        <w:adjustRightInd w:val="0"/>
        <w:spacing w:after="0" w:line="240" w:lineRule="auto"/>
        <w:rPr>
          <w:rFonts w:asciiTheme="majorHAnsi" w:hAnsiTheme="majorHAnsi" w:cs="Arial"/>
          <w:sz w:val="21"/>
          <w:szCs w:val="21"/>
          <w:lang w:eastAsia="sl-SI"/>
        </w:rPr>
      </w:pPr>
      <w:r w:rsidRPr="005133FA">
        <w:rPr>
          <w:rFonts w:asciiTheme="majorHAnsi" w:hAnsiTheme="majorHAnsi" w:cs="Arial"/>
          <w:sz w:val="21"/>
          <w:szCs w:val="21"/>
          <w:lang w:eastAsia="sl-SI"/>
        </w:rPr>
        <w:t xml:space="preserve">POSLOVNI NASLOV </w:t>
      </w:r>
      <w:r w:rsidRPr="005133FA">
        <w:rPr>
          <w:rFonts w:asciiTheme="majorHAnsi" w:hAnsiTheme="majorHAnsi" w:cs="Arial"/>
          <w:i/>
          <w:sz w:val="21"/>
          <w:szCs w:val="21"/>
          <w:lang w:eastAsia="sl-SI"/>
        </w:rPr>
        <w:t>(ulica in hišna številka, poštna številka in pošta)</w:t>
      </w:r>
      <w:r w:rsidRPr="005133FA">
        <w:rPr>
          <w:rFonts w:asciiTheme="majorHAnsi" w:hAnsiTheme="majorHAnsi" w:cs="Arial"/>
          <w:sz w:val="21"/>
          <w:szCs w:val="21"/>
          <w:lang w:eastAsia="sl-SI"/>
        </w:rPr>
        <w:t>: _____________________________</w:t>
      </w:r>
      <w:r w:rsidR="00C100CD">
        <w:rPr>
          <w:rFonts w:asciiTheme="majorHAnsi" w:hAnsiTheme="majorHAnsi" w:cs="Arial"/>
          <w:sz w:val="21"/>
          <w:szCs w:val="21"/>
          <w:lang w:eastAsia="sl-SI"/>
        </w:rPr>
        <w:t>_________</w:t>
      </w:r>
      <w:r w:rsidRPr="005133FA">
        <w:rPr>
          <w:rFonts w:asciiTheme="majorHAnsi" w:hAnsiTheme="majorHAnsi" w:cs="Arial"/>
          <w:sz w:val="21"/>
          <w:szCs w:val="21"/>
          <w:lang w:eastAsia="sl-SI"/>
        </w:rPr>
        <w:t xml:space="preserve"> </w:t>
      </w:r>
    </w:p>
    <w:p w14:paraId="66779885"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15232639"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_________________________________________________________________________________</w:t>
      </w:r>
      <w:r w:rsidR="00C100CD">
        <w:rPr>
          <w:rFonts w:asciiTheme="majorHAnsi" w:hAnsiTheme="majorHAnsi" w:cs="Arial"/>
          <w:sz w:val="20"/>
          <w:szCs w:val="20"/>
          <w:lang w:eastAsia="sl-SI"/>
        </w:rPr>
        <w:t>_________________________________________</w:t>
      </w:r>
    </w:p>
    <w:p w14:paraId="007E0E8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EFF54BC" w14:textId="265EC601"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 xml:space="preserve">NAMEN IN PRAVNA PODLAGA ZA PRIDOBITEV PODATKOV: </w:t>
      </w:r>
      <w:r w:rsidRPr="005133FA">
        <w:rPr>
          <w:rFonts w:asciiTheme="majorHAnsi" w:hAnsiTheme="majorHAnsi" w:cs="Arial"/>
          <w:sz w:val="21"/>
          <w:szCs w:val="21"/>
        </w:rPr>
        <w:t>za potrebe preverjanja obstoja razloga za izključitev iz prvega odstavka 75. člena Zakona o javnem naročanju (Ur</w:t>
      </w:r>
      <w:r w:rsidR="00952046" w:rsidRPr="005133FA">
        <w:rPr>
          <w:rFonts w:asciiTheme="majorHAnsi" w:hAnsiTheme="majorHAnsi" w:cs="Arial"/>
          <w:sz w:val="21"/>
          <w:szCs w:val="21"/>
        </w:rPr>
        <w:t>.</w:t>
      </w:r>
      <w:r w:rsidRPr="005133FA">
        <w:rPr>
          <w:rFonts w:asciiTheme="majorHAnsi" w:hAnsiTheme="majorHAnsi" w:cs="Arial"/>
          <w:sz w:val="21"/>
          <w:szCs w:val="21"/>
        </w:rPr>
        <w:t xml:space="preserve"> l</w:t>
      </w:r>
      <w:r w:rsidR="00952046" w:rsidRPr="005133FA">
        <w:rPr>
          <w:rFonts w:asciiTheme="majorHAnsi" w:hAnsiTheme="majorHAnsi" w:cs="Arial"/>
          <w:sz w:val="21"/>
          <w:szCs w:val="21"/>
        </w:rPr>
        <w:t>.</w:t>
      </w:r>
      <w:r w:rsidRPr="005133FA">
        <w:rPr>
          <w:rFonts w:asciiTheme="majorHAnsi" w:hAnsiTheme="majorHAnsi" w:cs="Arial"/>
          <w:sz w:val="21"/>
          <w:szCs w:val="21"/>
        </w:rPr>
        <w:t xml:space="preserve"> RS, št. 91/15 in 14/18; v nadaljnjem besedilu: ZJN-3) v postopku javnega naročanja za oddajo naročila »</w:t>
      </w:r>
      <w:r w:rsidR="003C522E" w:rsidRPr="003C522E">
        <w:rPr>
          <w:rFonts w:asciiTheme="majorHAnsi" w:hAnsiTheme="majorHAnsi" w:cs="Arial"/>
          <w:sz w:val="21"/>
          <w:szCs w:val="21"/>
        </w:rPr>
        <w:t>Okolju prijazne storitve čiščenja poslovnih prostorov</w:t>
      </w:r>
      <w:r w:rsidRPr="005133FA">
        <w:rPr>
          <w:rFonts w:asciiTheme="majorHAnsi" w:hAnsiTheme="majorHAnsi" w:cs="Arial"/>
          <w:sz w:val="21"/>
          <w:szCs w:val="21"/>
        </w:rPr>
        <w:t xml:space="preserve">«, številka naročila </w:t>
      </w:r>
      <w:r w:rsidR="003F36BA" w:rsidRPr="003F36BA">
        <w:rPr>
          <w:rFonts w:asciiTheme="majorHAnsi" w:hAnsiTheme="majorHAnsi" w:cs="Arial"/>
          <w:sz w:val="21"/>
          <w:szCs w:val="21"/>
        </w:rPr>
        <w:t>403/21-31</w:t>
      </w:r>
      <w:r w:rsidRPr="005133FA">
        <w:rPr>
          <w:rFonts w:asciiTheme="majorHAnsi" w:hAnsiTheme="majorHAnsi" w:cs="Arial"/>
          <w:sz w:val="21"/>
          <w:szCs w:val="21"/>
        </w:rPr>
        <w:t>.</w:t>
      </w:r>
    </w:p>
    <w:p w14:paraId="2462A364"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722F257"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ŽELIM, DA MI POTRDILO POŠLJTE NA VARNI ELEKTRONSKI NASLOV: NE</w:t>
      </w:r>
    </w:p>
    <w:p w14:paraId="12B7EA98"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34AF8DC7"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DDEECD9"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Datum: ________________</w:t>
      </w:r>
      <w:r w:rsidR="00C100CD">
        <w:rPr>
          <w:rFonts w:asciiTheme="majorHAnsi" w:hAnsiTheme="majorHAnsi" w:cs="Arial"/>
          <w:sz w:val="21"/>
          <w:szCs w:val="21"/>
          <w:lang w:eastAsia="sl-SI"/>
        </w:rPr>
        <w:t>_______</w:t>
      </w:r>
    </w:p>
    <w:p w14:paraId="7C312DB3" w14:textId="77777777" w:rsidR="009C48C1" w:rsidRPr="005133FA" w:rsidRDefault="009C48C1" w:rsidP="009C48C1">
      <w:pPr>
        <w:autoSpaceDE w:val="0"/>
        <w:autoSpaceDN w:val="0"/>
        <w:adjustRightInd w:val="0"/>
        <w:spacing w:after="0"/>
        <w:ind w:left="3540"/>
        <w:rPr>
          <w:rFonts w:asciiTheme="majorHAnsi" w:hAnsiTheme="majorHAnsi" w:cs="Arial"/>
          <w:sz w:val="21"/>
          <w:szCs w:val="21"/>
          <w:lang w:eastAsia="sl-SI"/>
        </w:rPr>
      </w:pPr>
      <w:r w:rsidRPr="005133FA">
        <w:rPr>
          <w:rFonts w:asciiTheme="majorHAnsi" w:hAnsiTheme="majorHAnsi" w:cs="Arial"/>
          <w:sz w:val="21"/>
          <w:szCs w:val="21"/>
        </w:rPr>
        <w:t xml:space="preserve">   D.S.U., družba za svetovanje in upravljanje, d.o.o. </w:t>
      </w:r>
    </w:p>
    <w:p w14:paraId="05B32950"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5448A26"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w:t>
      </w:r>
      <w:r w:rsidRPr="00C262A7">
        <w:rPr>
          <w:rFonts w:asciiTheme="majorHAnsi" w:hAnsiTheme="majorHAnsi" w:cs="Arial"/>
          <w:sz w:val="20"/>
          <w:szCs w:val="20"/>
          <w:lang w:eastAsia="sl-SI"/>
        </w:rPr>
        <w:t xml:space="preserve"> </w:t>
      </w:r>
    </w:p>
    <w:p w14:paraId="7174B476"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i/>
          <w:color w:val="000000"/>
          <w:kern w:val="0"/>
          <w:sz w:val="20"/>
          <w:szCs w:val="20"/>
          <w:lang w:eastAsia="sl-SI"/>
        </w:rPr>
        <w:t xml:space="preserve">      Podpis vlagatelja</w:t>
      </w:r>
    </w:p>
    <w:p w14:paraId="253BF8D9" w14:textId="77777777" w:rsidR="009C48C1" w:rsidRPr="00C262A7" w:rsidRDefault="009C48C1" w:rsidP="009C48C1">
      <w:pPr>
        <w:pStyle w:val="Standard"/>
        <w:pBdr>
          <w:bottom w:val="single" w:sz="12" w:space="1" w:color="auto"/>
        </w:pBdr>
        <w:rPr>
          <w:rFonts w:asciiTheme="majorHAnsi" w:hAnsiTheme="majorHAnsi" w:cs="Arial"/>
          <w:sz w:val="16"/>
          <w:szCs w:val="16"/>
        </w:rPr>
      </w:pPr>
    </w:p>
    <w:p w14:paraId="08C6588E" w14:textId="77777777" w:rsidR="009C48C1" w:rsidRPr="00C262A7" w:rsidRDefault="009C48C1" w:rsidP="009C48C1">
      <w:pPr>
        <w:pStyle w:val="Standard"/>
        <w:rPr>
          <w:rFonts w:asciiTheme="majorHAnsi" w:hAnsiTheme="majorHAnsi" w:cs="Arial"/>
          <w:sz w:val="16"/>
          <w:szCs w:val="16"/>
        </w:rPr>
      </w:pPr>
    </w:p>
    <w:p w14:paraId="3C3FEA25" w14:textId="77777777" w:rsidR="009C48C1" w:rsidRPr="005133FA" w:rsidRDefault="009C48C1" w:rsidP="009C48C1">
      <w:pPr>
        <w:pStyle w:val="Standard"/>
        <w:jc w:val="center"/>
        <w:rPr>
          <w:rFonts w:asciiTheme="majorHAnsi" w:hAnsiTheme="majorHAnsi" w:cs="Arial"/>
          <w:b/>
          <w:sz w:val="21"/>
          <w:szCs w:val="21"/>
        </w:rPr>
      </w:pPr>
      <w:r w:rsidRPr="005133FA">
        <w:rPr>
          <w:rFonts w:asciiTheme="majorHAnsi" w:hAnsiTheme="majorHAnsi" w:cs="Arial"/>
          <w:b/>
          <w:sz w:val="21"/>
          <w:szCs w:val="21"/>
        </w:rPr>
        <w:t>POOBLASTILO ZA PRIDOBITEV PODATKOV</w:t>
      </w:r>
    </w:p>
    <w:p w14:paraId="7B066DDF" w14:textId="77777777" w:rsidR="009C48C1" w:rsidRPr="00C262A7" w:rsidRDefault="009C48C1" w:rsidP="009C48C1">
      <w:pPr>
        <w:pStyle w:val="Standard"/>
        <w:rPr>
          <w:rFonts w:asciiTheme="majorHAnsi" w:hAnsiTheme="majorHAnsi" w:cs="Arial"/>
          <w:sz w:val="16"/>
          <w:szCs w:val="16"/>
        </w:rPr>
      </w:pPr>
    </w:p>
    <w:p w14:paraId="40B1FB73"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________________________</w:t>
      </w:r>
      <w:r w:rsidR="00C100CD">
        <w:rPr>
          <w:rFonts w:asciiTheme="majorHAnsi" w:hAnsiTheme="majorHAnsi" w:cs="Arial"/>
          <w:sz w:val="21"/>
          <w:szCs w:val="21"/>
        </w:rPr>
        <w:t>______________</w:t>
      </w:r>
      <w:r w:rsidRPr="005133FA">
        <w:rPr>
          <w:rFonts w:asciiTheme="majorHAnsi" w:hAnsiTheme="majorHAnsi" w:cs="Arial"/>
          <w:sz w:val="21"/>
          <w:szCs w:val="21"/>
        </w:rPr>
        <w:t>, zakoniti zastopnik __________________________________________</w:t>
      </w:r>
      <w:r w:rsidR="00C100CD">
        <w:rPr>
          <w:rFonts w:asciiTheme="majorHAnsi" w:hAnsiTheme="majorHAnsi" w:cs="Arial"/>
          <w:sz w:val="21"/>
          <w:szCs w:val="21"/>
        </w:rPr>
        <w:t>______________</w:t>
      </w:r>
    </w:p>
    <w:p w14:paraId="070832F0" w14:textId="77777777" w:rsidR="009C48C1" w:rsidRPr="00C262A7" w:rsidRDefault="009C48C1" w:rsidP="009C48C1">
      <w:pPr>
        <w:pStyle w:val="Standard"/>
        <w:rPr>
          <w:rFonts w:asciiTheme="majorHAnsi" w:hAnsiTheme="majorHAnsi" w:cs="Arial"/>
          <w:sz w:val="20"/>
          <w:szCs w:val="20"/>
        </w:rPr>
      </w:pPr>
      <w:r w:rsidRPr="00C262A7">
        <w:rPr>
          <w:rFonts w:asciiTheme="majorHAnsi" w:hAnsiTheme="majorHAnsi" w:cs="Arial"/>
          <w:i/>
          <w:sz w:val="18"/>
          <w:szCs w:val="18"/>
        </w:rPr>
        <w:t xml:space="preserve">             (ime in priimek)                                                                                                  (firma)</w:t>
      </w:r>
    </w:p>
    <w:p w14:paraId="6096D197"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pooblaščam D.S.U., družbo za svetovanje in upravljanje, d.o.o., Dunajska cesta 160, Ljubljana, da v skladu z navedenim o firmi pridobi podatke iz kazenskih evidenc Republike Slovenije.</w:t>
      </w:r>
    </w:p>
    <w:p w14:paraId="14F374BC"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5AD212D5"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48295A9B"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w:t>
      </w:r>
      <w:r w:rsidR="00C100CD">
        <w:rPr>
          <w:rFonts w:asciiTheme="majorHAnsi" w:hAnsiTheme="majorHAnsi" w:cs="Arial"/>
          <w:sz w:val="20"/>
          <w:szCs w:val="20"/>
          <w:lang w:eastAsia="sl-SI"/>
        </w:rPr>
        <w:t>_______________</w:t>
      </w:r>
    </w:p>
    <w:p w14:paraId="7585D55B" w14:textId="77777777" w:rsidR="009C48C1" w:rsidRPr="00C262A7" w:rsidRDefault="009C48C1" w:rsidP="009C48C1">
      <w:pPr>
        <w:autoSpaceDE w:val="0"/>
        <w:autoSpaceDN w:val="0"/>
        <w:adjustRightInd w:val="0"/>
        <w:spacing w:after="0"/>
        <w:ind w:left="4248"/>
        <w:rPr>
          <w:rFonts w:asciiTheme="majorHAnsi" w:hAnsiTheme="majorHAnsi" w:cs="Arial"/>
          <w:i/>
          <w:sz w:val="20"/>
          <w:szCs w:val="20"/>
          <w:lang w:eastAsia="sl-SI"/>
        </w:rPr>
      </w:pPr>
      <w:r w:rsidRPr="00C262A7">
        <w:rPr>
          <w:rFonts w:asciiTheme="majorHAnsi" w:hAnsiTheme="majorHAnsi" w:cs="Arial"/>
          <w:sz w:val="20"/>
          <w:szCs w:val="20"/>
          <w:lang w:eastAsia="sl-SI"/>
        </w:rPr>
        <w:t xml:space="preserve">        </w:t>
      </w:r>
      <w:r w:rsidRPr="00C262A7">
        <w:rPr>
          <w:rFonts w:asciiTheme="majorHAnsi" w:hAnsiTheme="majorHAnsi" w:cs="Arial"/>
          <w:i/>
          <w:sz w:val="20"/>
          <w:szCs w:val="20"/>
          <w:lang w:eastAsia="sl-SI"/>
        </w:rPr>
        <w:t xml:space="preserve">Podpis zakonitega zastopnika firme, </w:t>
      </w:r>
    </w:p>
    <w:p w14:paraId="2A56F73A" w14:textId="77777777" w:rsidR="009C48C1" w:rsidRPr="00C262A7" w:rsidRDefault="009C48C1" w:rsidP="009C48C1">
      <w:pPr>
        <w:autoSpaceDE w:val="0"/>
        <w:autoSpaceDN w:val="0"/>
        <w:adjustRightInd w:val="0"/>
        <w:spacing w:after="0"/>
        <w:ind w:left="3540"/>
        <w:rPr>
          <w:rFonts w:asciiTheme="majorHAnsi" w:hAnsiTheme="majorHAnsi" w:cs="Arial"/>
          <w:i/>
          <w:sz w:val="20"/>
          <w:szCs w:val="20"/>
          <w:lang w:eastAsia="sl-SI"/>
        </w:rPr>
      </w:pPr>
      <w:r w:rsidRPr="00C262A7">
        <w:rPr>
          <w:rFonts w:asciiTheme="majorHAnsi" w:hAnsiTheme="majorHAnsi" w:cs="Arial"/>
          <w:i/>
          <w:sz w:val="20"/>
          <w:szCs w:val="20"/>
          <w:lang w:eastAsia="sl-SI"/>
        </w:rPr>
        <w:t xml:space="preserve">                              o kateri se pridobijo podatki</w:t>
      </w:r>
    </w:p>
    <w:p w14:paraId="65572696"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__________________</w:t>
      </w:r>
    </w:p>
    <w:p w14:paraId="5B704360" w14:textId="77777777" w:rsidR="00BA1DA3" w:rsidRPr="00C262A7" w:rsidRDefault="009C48C1" w:rsidP="00952046">
      <w:pPr>
        <w:pStyle w:val="Slog3"/>
        <w:rPr>
          <w:rStyle w:val="Neenpoudarek"/>
          <w:rFonts w:asciiTheme="majorHAnsi" w:hAnsiTheme="majorHAnsi" w:cs="Arial"/>
          <w:i/>
          <w:iCs/>
          <w:color w:val="auto"/>
          <w:sz w:val="22"/>
          <w:szCs w:val="22"/>
        </w:rPr>
      </w:pPr>
      <w:bookmarkStart w:id="18" w:name="_Toc61590233"/>
      <w:r w:rsidRPr="00C262A7">
        <w:rPr>
          <w:rStyle w:val="Neenpoudarek"/>
          <w:rFonts w:asciiTheme="majorHAnsi" w:hAnsiTheme="majorHAnsi" w:cs="Arial"/>
          <w:i/>
          <w:iCs/>
          <w:color w:val="auto"/>
          <w:sz w:val="22"/>
          <w:szCs w:val="22"/>
        </w:rPr>
        <w:lastRenderedPageBreak/>
        <w:t xml:space="preserve">Priloga </w:t>
      </w:r>
      <w:r w:rsidR="00CA3278">
        <w:rPr>
          <w:rStyle w:val="Neenpoudarek"/>
          <w:rFonts w:asciiTheme="majorHAnsi" w:hAnsiTheme="majorHAnsi" w:cs="Arial"/>
          <w:i/>
          <w:iCs/>
          <w:color w:val="auto"/>
          <w:sz w:val="22"/>
          <w:szCs w:val="22"/>
        </w:rPr>
        <w:t>6</w:t>
      </w:r>
      <w:bookmarkEnd w:id="18"/>
    </w:p>
    <w:p w14:paraId="7CD58F84" w14:textId="77777777" w:rsidR="009C48C1" w:rsidRPr="00C262A7" w:rsidRDefault="009C48C1" w:rsidP="00040EBB">
      <w:pPr>
        <w:pStyle w:val="Intenzivencitat"/>
      </w:pPr>
      <w:bookmarkStart w:id="19" w:name="_Toc517873999"/>
      <w:bookmarkStart w:id="20" w:name="_Toc61590234"/>
      <w:r w:rsidRPr="00C262A7">
        <w:t>ZAHTEVA ZA PRIDOBITEV PODATKOV IZ KAZENSKIH EVIDENC –</w:t>
      </w:r>
      <w:bookmarkEnd w:id="19"/>
      <w:bookmarkEnd w:id="20"/>
      <w:r w:rsidRPr="00C262A7">
        <w:t xml:space="preserve"> </w:t>
      </w:r>
    </w:p>
    <w:p w14:paraId="27EFAC65" w14:textId="77777777" w:rsidR="009C48C1" w:rsidRPr="00C262A7" w:rsidRDefault="009C48C1" w:rsidP="00040EBB">
      <w:pPr>
        <w:pStyle w:val="Intenzivencitat"/>
        <w:rPr>
          <w:rStyle w:val="Neenpoudarek"/>
          <w:rFonts w:asciiTheme="majorHAnsi" w:hAnsiTheme="majorHAnsi" w:cs="Arial"/>
          <w:i/>
          <w:iCs/>
          <w:color w:val="auto"/>
          <w:sz w:val="22"/>
          <w:szCs w:val="22"/>
        </w:rPr>
      </w:pPr>
      <w:bookmarkStart w:id="21" w:name="_Toc517874000"/>
      <w:bookmarkStart w:id="22" w:name="_Toc61590235"/>
      <w:r w:rsidRPr="00C262A7">
        <w:t>ZA FIZIČNE OSEBE</w:t>
      </w:r>
      <w:bookmarkEnd w:id="21"/>
      <w:bookmarkEnd w:id="22"/>
    </w:p>
    <w:p w14:paraId="30B578D5" w14:textId="77777777" w:rsidR="000A1161" w:rsidRPr="00C262A7" w:rsidRDefault="000A1161" w:rsidP="004F6C5B">
      <w:pPr>
        <w:pStyle w:val="Standard"/>
        <w:rPr>
          <w:rFonts w:asciiTheme="majorHAnsi" w:hAnsiTheme="majorHAnsi" w:cs="Arial"/>
        </w:rPr>
      </w:pPr>
    </w:p>
    <w:p w14:paraId="3CE94A90"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5CDE3F37"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552C1711"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177DCB35"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FE97689"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FIZIČNE OSEBE </w:t>
      </w:r>
    </w:p>
    <w:p w14:paraId="4A754E25"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143BC42" w14:textId="77777777"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Na podlagi 11. člena Pravilnika o kazenskih evidencah (Ur</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l</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RS, št. 3/18) vlagam zahtevo za posredovanje podatkov iz kazenske evidence za: </w:t>
      </w:r>
    </w:p>
    <w:p w14:paraId="6E99E925"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219220FC"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IME IN PRIIMEK: ___________________________________________________________________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7E0836CA"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1C2ADC05"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EMŠO: ___________________________________________________________________________</w:t>
      </w:r>
      <w:r w:rsidR="00C100CD">
        <w:rPr>
          <w:rFonts w:asciiTheme="majorHAnsi" w:hAnsiTheme="majorHAnsi" w:cs="Arial"/>
          <w:sz w:val="21"/>
          <w:szCs w:val="21"/>
          <w:lang w:eastAsia="sl-SI"/>
        </w:rPr>
        <w:t>_________________________________</w:t>
      </w:r>
      <w:r w:rsidRPr="00C100CD">
        <w:rPr>
          <w:rFonts w:asciiTheme="majorHAnsi" w:hAnsiTheme="majorHAnsi" w:cs="Arial"/>
          <w:sz w:val="21"/>
          <w:szCs w:val="21"/>
          <w:lang w:eastAsia="sl-SI"/>
        </w:rPr>
        <w:t xml:space="preserve"> </w:t>
      </w:r>
    </w:p>
    <w:p w14:paraId="33477060"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6AEF46E"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DRŽAVLJANSTVO: 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10E40CD6"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7CD1E4C" w14:textId="0F5D81D8"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 xml:space="preserve">NAMEN IN PRAVNA PODLAGA ZA PRIDOBITEV PODATKOV: </w:t>
      </w:r>
      <w:r w:rsidRPr="00C100CD">
        <w:rPr>
          <w:rFonts w:asciiTheme="majorHAnsi" w:hAnsiTheme="majorHAnsi" w:cs="Arial"/>
          <w:sz w:val="21"/>
          <w:szCs w:val="21"/>
        </w:rPr>
        <w:t>za potrebe preverjanja obstoja razloga za izključitev iz prvega odstavka 75. člena Zakona o javnem naročanju (Ur</w:t>
      </w:r>
      <w:r w:rsidR="00952046" w:rsidRPr="00C100CD">
        <w:rPr>
          <w:rFonts w:asciiTheme="majorHAnsi" w:hAnsiTheme="majorHAnsi" w:cs="Arial"/>
          <w:sz w:val="21"/>
          <w:szCs w:val="21"/>
        </w:rPr>
        <w:t>.</w:t>
      </w:r>
      <w:r w:rsidRPr="00C100CD">
        <w:rPr>
          <w:rFonts w:asciiTheme="majorHAnsi" w:hAnsiTheme="majorHAnsi" w:cs="Arial"/>
          <w:sz w:val="21"/>
          <w:szCs w:val="21"/>
        </w:rPr>
        <w:t xml:space="preserve"> l</w:t>
      </w:r>
      <w:r w:rsidR="00952046" w:rsidRPr="00C100CD">
        <w:rPr>
          <w:rFonts w:asciiTheme="majorHAnsi" w:hAnsiTheme="majorHAnsi" w:cs="Arial"/>
          <w:sz w:val="21"/>
          <w:szCs w:val="21"/>
        </w:rPr>
        <w:t>.</w:t>
      </w:r>
      <w:r w:rsidRPr="00C100CD">
        <w:rPr>
          <w:rFonts w:asciiTheme="majorHAnsi" w:hAnsiTheme="majorHAnsi" w:cs="Arial"/>
          <w:sz w:val="21"/>
          <w:szCs w:val="21"/>
        </w:rPr>
        <w:t xml:space="preserve"> RS, št. 91/15 in 14/18; v nadaljnjem besedilu: ZJN-3) v postopku javnega naročanja za oddajo naročila »</w:t>
      </w:r>
      <w:r w:rsidR="003C522E" w:rsidRPr="003C522E">
        <w:rPr>
          <w:rFonts w:asciiTheme="majorHAnsi" w:hAnsiTheme="majorHAnsi" w:cs="Arial"/>
          <w:sz w:val="21"/>
          <w:szCs w:val="21"/>
        </w:rPr>
        <w:t>Okolju prijazne storitve čiščenja poslovnih prostorov</w:t>
      </w:r>
      <w:r w:rsidRPr="00C100CD">
        <w:rPr>
          <w:rFonts w:asciiTheme="majorHAnsi" w:hAnsiTheme="majorHAnsi" w:cs="Arial"/>
          <w:sz w:val="21"/>
          <w:szCs w:val="21"/>
        </w:rPr>
        <w:t>«, številka naročila</w:t>
      </w:r>
      <w:r w:rsidR="003F36BA">
        <w:rPr>
          <w:rFonts w:asciiTheme="majorHAnsi" w:hAnsiTheme="majorHAnsi" w:cs="Arial"/>
          <w:sz w:val="21"/>
          <w:szCs w:val="21"/>
        </w:rPr>
        <w:t xml:space="preserve"> </w:t>
      </w:r>
      <w:r w:rsidR="003F36BA" w:rsidRPr="003F36BA">
        <w:rPr>
          <w:rFonts w:asciiTheme="majorHAnsi" w:hAnsiTheme="majorHAnsi" w:cs="Arial"/>
          <w:sz w:val="21"/>
          <w:szCs w:val="21"/>
        </w:rPr>
        <w:t>403/21-31</w:t>
      </w:r>
      <w:r w:rsidRPr="00C100CD">
        <w:rPr>
          <w:rFonts w:asciiTheme="majorHAnsi" w:hAnsiTheme="majorHAnsi" w:cs="Arial"/>
          <w:sz w:val="21"/>
          <w:szCs w:val="21"/>
        </w:rPr>
        <w:t>.</w:t>
      </w:r>
    </w:p>
    <w:p w14:paraId="3310180F"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 xml:space="preserve"> </w:t>
      </w:r>
    </w:p>
    <w:p w14:paraId="0B77D81C"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ŽELIM, DA MI POTRDILO POŠLJTE NA VARNI ELEKTRONSKI NASLOV: NE</w:t>
      </w:r>
    </w:p>
    <w:p w14:paraId="0FAA69C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7A92607"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F24A47F"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w:t>
      </w:r>
      <w:r w:rsidR="00C100CD">
        <w:rPr>
          <w:rFonts w:asciiTheme="majorHAnsi" w:hAnsiTheme="majorHAnsi" w:cs="Arial"/>
          <w:sz w:val="21"/>
          <w:szCs w:val="21"/>
          <w:lang w:eastAsia="sl-SI"/>
        </w:rPr>
        <w:t>____</w:t>
      </w:r>
    </w:p>
    <w:p w14:paraId="4BC780B1" w14:textId="77777777" w:rsidR="009C48C1" w:rsidRPr="00C262A7" w:rsidRDefault="009C48C1" w:rsidP="009C48C1">
      <w:pPr>
        <w:autoSpaceDE w:val="0"/>
        <w:autoSpaceDN w:val="0"/>
        <w:adjustRightInd w:val="0"/>
        <w:spacing w:after="0"/>
        <w:ind w:left="3540"/>
        <w:rPr>
          <w:rFonts w:asciiTheme="majorHAnsi" w:hAnsiTheme="majorHAnsi" w:cs="Arial"/>
          <w:sz w:val="20"/>
          <w:szCs w:val="20"/>
        </w:rPr>
      </w:pPr>
    </w:p>
    <w:p w14:paraId="3FA0D700" w14:textId="77777777" w:rsidR="009C48C1" w:rsidRPr="00C100CD" w:rsidRDefault="009C48C1" w:rsidP="009C48C1">
      <w:pPr>
        <w:autoSpaceDE w:val="0"/>
        <w:autoSpaceDN w:val="0"/>
        <w:adjustRightInd w:val="0"/>
        <w:spacing w:after="0"/>
        <w:ind w:left="3540"/>
        <w:rPr>
          <w:rFonts w:asciiTheme="majorHAnsi" w:hAnsiTheme="majorHAnsi" w:cs="Arial"/>
          <w:sz w:val="21"/>
          <w:szCs w:val="21"/>
          <w:lang w:eastAsia="sl-SI"/>
        </w:rPr>
      </w:pPr>
      <w:r w:rsidRPr="00C100CD">
        <w:rPr>
          <w:rFonts w:asciiTheme="majorHAnsi" w:hAnsiTheme="majorHAnsi" w:cs="Arial"/>
          <w:sz w:val="21"/>
          <w:szCs w:val="21"/>
        </w:rPr>
        <w:t xml:space="preserve">   D.S.U., družba za svetovanje in upravljanje, d.o.o. </w:t>
      </w:r>
    </w:p>
    <w:p w14:paraId="1864E688"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1ECA67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EBB8391"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1AB32539"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color w:val="000000"/>
          <w:kern w:val="0"/>
          <w:sz w:val="20"/>
          <w:szCs w:val="20"/>
          <w:lang w:eastAsia="sl-SI"/>
        </w:rPr>
        <w:t xml:space="preserve">      </w:t>
      </w:r>
      <w:r w:rsidRPr="00C262A7">
        <w:rPr>
          <w:rFonts w:asciiTheme="majorHAnsi" w:hAnsiTheme="majorHAnsi" w:cs="Arial"/>
          <w:i/>
          <w:color w:val="000000"/>
          <w:kern w:val="0"/>
          <w:sz w:val="20"/>
          <w:szCs w:val="20"/>
          <w:lang w:eastAsia="sl-SI"/>
        </w:rPr>
        <w:t>Podpis vlagatelja</w:t>
      </w:r>
    </w:p>
    <w:p w14:paraId="65A7C37D" w14:textId="77777777" w:rsidR="009C48C1" w:rsidRPr="00C262A7" w:rsidRDefault="009C48C1" w:rsidP="009C48C1">
      <w:pPr>
        <w:pStyle w:val="Standard"/>
        <w:pBdr>
          <w:bottom w:val="single" w:sz="12" w:space="1" w:color="auto"/>
        </w:pBdr>
        <w:rPr>
          <w:rFonts w:asciiTheme="majorHAnsi" w:hAnsiTheme="majorHAnsi" w:cs="Arial"/>
          <w:sz w:val="20"/>
          <w:szCs w:val="20"/>
        </w:rPr>
      </w:pPr>
    </w:p>
    <w:p w14:paraId="70036CB2" w14:textId="77777777" w:rsidR="009C48C1" w:rsidRPr="00C262A7" w:rsidRDefault="009C48C1" w:rsidP="009C48C1">
      <w:pPr>
        <w:pStyle w:val="Standard"/>
        <w:rPr>
          <w:rFonts w:asciiTheme="majorHAnsi" w:hAnsiTheme="majorHAnsi" w:cs="Arial"/>
          <w:sz w:val="20"/>
          <w:szCs w:val="20"/>
        </w:rPr>
      </w:pPr>
    </w:p>
    <w:p w14:paraId="4E6DE425" w14:textId="77777777" w:rsidR="009C48C1" w:rsidRPr="00C100CD" w:rsidRDefault="009C48C1" w:rsidP="009C48C1">
      <w:pPr>
        <w:pStyle w:val="Standard"/>
        <w:jc w:val="center"/>
        <w:rPr>
          <w:rFonts w:asciiTheme="majorHAnsi" w:hAnsiTheme="majorHAnsi" w:cs="Arial"/>
          <w:b/>
          <w:sz w:val="21"/>
          <w:szCs w:val="21"/>
        </w:rPr>
      </w:pPr>
      <w:r w:rsidRPr="00C100CD">
        <w:rPr>
          <w:rFonts w:asciiTheme="majorHAnsi" w:hAnsiTheme="majorHAnsi" w:cs="Arial"/>
          <w:b/>
          <w:sz w:val="21"/>
          <w:szCs w:val="21"/>
        </w:rPr>
        <w:t>POOBLASTILO ZA PRIDOBITEV PODATKOV</w:t>
      </w:r>
    </w:p>
    <w:p w14:paraId="68D64677" w14:textId="77777777" w:rsidR="009C48C1" w:rsidRPr="00C262A7" w:rsidRDefault="009C48C1" w:rsidP="009C48C1">
      <w:pPr>
        <w:pStyle w:val="Standard"/>
        <w:rPr>
          <w:rFonts w:asciiTheme="majorHAnsi" w:hAnsiTheme="majorHAnsi" w:cs="Arial"/>
          <w:sz w:val="20"/>
          <w:szCs w:val="20"/>
        </w:rPr>
      </w:pPr>
    </w:p>
    <w:p w14:paraId="7F5A3A10" w14:textId="77777777" w:rsidR="009C48C1" w:rsidRPr="00C100CD" w:rsidRDefault="009C48C1" w:rsidP="009C48C1">
      <w:pPr>
        <w:pStyle w:val="Standard"/>
        <w:rPr>
          <w:rFonts w:asciiTheme="majorHAnsi" w:hAnsiTheme="majorHAnsi" w:cs="Arial"/>
          <w:sz w:val="21"/>
          <w:szCs w:val="21"/>
        </w:rPr>
      </w:pPr>
      <w:r w:rsidRPr="00C100CD">
        <w:rPr>
          <w:rFonts w:asciiTheme="majorHAnsi" w:hAnsiTheme="majorHAnsi" w:cs="Arial"/>
          <w:sz w:val="21"/>
          <w:szCs w:val="21"/>
        </w:rPr>
        <w:t>Pooblaščam D.S.U., družbo za svetovanje in upravljanje, d.o.o., Dunajska cesta 160, Ljubljana, da v skladu z navedenim o meni pridobi podatke iz kazenskih evidenc Republike Slovenije.</w:t>
      </w:r>
    </w:p>
    <w:p w14:paraId="43727B29" w14:textId="77777777" w:rsidR="009C48C1" w:rsidRPr="00C262A7" w:rsidRDefault="009C48C1" w:rsidP="009C48C1">
      <w:pPr>
        <w:pStyle w:val="Standard"/>
        <w:rPr>
          <w:rFonts w:asciiTheme="majorHAnsi" w:hAnsiTheme="majorHAnsi" w:cs="Arial"/>
          <w:i/>
          <w:sz w:val="20"/>
          <w:szCs w:val="20"/>
        </w:rPr>
      </w:pPr>
    </w:p>
    <w:p w14:paraId="19EBBDC5" w14:textId="77777777" w:rsidR="009C48C1" w:rsidRPr="00C262A7" w:rsidRDefault="009C48C1" w:rsidP="009C48C1">
      <w:pPr>
        <w:pStyle w:val="Standard"/>
        <w:rPr>
          <w:rFonts w:asciiTheme="majorHAnsi" w:hAnsiTheme="majorHAnsi" w:cs="Arial"/>
          <w:i/>
          <w:sz w:val="20"/>
          <w:szCs w:val="20"/>
        </w:rPr>
      </w:pPr>
    </w:p>
    <w:p w14:paraId="03DBFB4C" w14:textId="77777777" w:rsidR="009C48C1" w:rsidRPr="00C262A7" w:rsidRDefault="009C48C1" w:rsidP="009C48C1">
      <w:pPr>
        <w:pStyle w:val="Standard"/>
        <w:rPr>
          <w:rFonts w:asciiTheme="majorHAnsi" w:hAnsiTheme="majorHAnsi" w:cs="Arial"/>
          <w:i/>
          <w:sz w:val="20"/>
          <w:szCs w:val="20"/>
        </w:rPr>
      </w:pPr>
    </w:p>
    <w:p w14:paraId="29444616"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3B418BAA" w14:textId="77777777" w:rsidR="009C48C1" w:rsidRPr="00C262A7" w:rsidRDefault="009C48C1" w:rsidP="009C48C1">
      <w:pPr>
        <w:autoSpaceDE w:val="0"/>
        <w:autoSpaceDN w:val="0"/>
        <w:adjustRightInd w:val="0"/>
        <w:spacing w:after="0"/>
        <w:ind w:left="3540" w:firstLine="708"/>
        <w:rPr>
          <w:rFonts w:asciiTheme="majorHAnsi" w:hAnsiTheme="majorHAnsi" w:cs="Arial"/>
          <w:i/>
          <w:sz w:val="20"/>
          <w:szCs w:val="20"/>
          <w:lang w:eastAsia="sl-SI"/>
        </w:rPr>
      </w:pPr>
      <w:r w:rsidRPr="00C262A7">
        <w:rPr>
          <w:rFonts w:asciiTheme="majorHAnsi" w:hAnsiTheme="majorHAnsi" w:cs="Arial"/>
          <w:i/>
          <w:sz w:val="20"/>
          <w:szCs w:val="20"/>
          <w:lang w:eastAsia="sl-SI"/>
        </w:rPr>
        <w:t>Podpis osebe, o kateri se pridobijo podatki</w:t>
      </w:r>
    </w:p>
    <w:p w14:paraId="5C97D225" w14:textId="77777777" w:rsidR="00E9347E" w:rsidRPr="00C100CD" w:rsidRDefault="009C48C1" w:rsidP="009C48C1">
      <w:pPr>
        <w:spacing w:after="0" w:line="240" w:lineRule="auto"/>
        <w:rPr>
          <w:rStyle w:val="Neenpoudarek"/>
          <w:rFonts w:asciiTheme="majorHAnsi" w:hAnsiTheme="majorHAnsi" w:cs="Arial"/>
          <w:b/>
          <w:bCs/>
          <w:sz w:val="21"/>
          <w:szCs w:val="21"/>
        </w:rPr>
      </w:pPr>
      <w:r w:rsidRPr="00C100CD">
        <w:rPr>
          <w:rFonts w:asciiTheme="majorHAnsi" w:hAnsiTheme="majorHAnsi" w:cs="Arial"/>
          <w:sz w:val="21"/>
          <w:szCs w:val="21"/>
          <w:lang w:eastAsia="sl-SI"/>
        </w:rPr>
        <w:t>Datum: __________________</w:t>
      </w:r>
      <w:r w:rsidR="00C100CD">
        <w:rPr>
          <w:rFonts w:asciiTheme="majorHAnsi" w:hAnsiTheme="majorHAnsi" w:cs="Arial"/>
          <w:sz w:val="21"/>
          <w:szCs w:val="21"/>
          <w:lang w:eastAsia="sl-SI"/>
        </w:rPr>
        <w:t>___</w:t>
      </w:r>
      <w:r w:rsidR="00E9347E" w:rsidRPr="00C100CD">
        <w:rPr>
          <w:rStyle w:val="Neenpoudarek"/>
          <w:rFonts w:asciiTheme="majorHAnsi" w:hAnsiTheme="majorHAnsi" w:cs="Arial"/>
          <w:sz w:val="21"/>
          <w:szCs w:val="21"/>
        </w:rPr>
        <w:br w:type="page"/>
      </w:r>
    </w:p>
    <w:p w14:paraId="480E02AA" w14:textId="03DA2E55" w:rsidR="009A5EB1" w:rsidRPr="00C262A7" w:rsidRDefault="009A5EB1" w:rsidP="009A5EB1">
      <w:pPr>
        <w:pStyle w:val="Slog3"/>
        <w:rPr>
          <w:rStyle w:val="Neenpoudarek"/>
          <w:rFonts w:asciiTheme="majorHAnsi" w:hAnsiTheme="majorHAnsi" w:cs="Arial"/>
          <w:i/>
          <w:iCs/>
          <w:color w:val="auto"/>
          <w:sz w:val="22"/>
          <w:szCs w:val="22"/>
        </w:rPr>
      </w:pPr>
      <w:bookmarkStart w:id="23" w:name="_Toc61590236"/>
      <w:r w:rsidRPr="00C262A7">
        <w:rPr>
          <w:rStyle w:val="Neenpoudarek"/>
          <w:rFonts w:asciiTheme="majorHAnsi" w:hAnsiTheme="majorHAnsi" w:cs="Arial"/>
          <w:i/>
          <w:iCs/>
          <w:color w:val="auto"/>
          <w:sz w:val="22"/>
          <w:szCs w:val="22"/>
        </w:rPr>
        <w:lastRenderedPageBreak/>
        <w:t xml:space="preserve">Priloga </w:t>
      </w:r>
      <w:r w:rsidR="00160101">
        <w:rPr>
          <w:rStyle w:val="Neenpoudarek"/>
          <w:rFonts w:asciiTheme="majorHAnsi" w:hAnsiTheme="majorHAnsi" w:cs="Arial"/>
          <w:i/>
          <w:iCs/>
          <w:color w:val="auto"/>
          <w:sz w:val="22"/>
          <w:szCs w:val="22"/>
        </w:rPr>
        <w:t>7</w:t>
      </w:r>
      <w:bookmarkEnd w:id="23"/>
    </w:p>
    <w:p w14:paraId="5C89123E" w14:textId="77777777" w:rsidR="009A5EB1" w:rsidRPr="00C262A7" w:rsidRDefault="009A5EB1" w:rsidP="009A5EB1">
      <w:pPr>
        <w:pStyle w:val="Intenzivencitat"/>
      </w:pPr>
      <w:bookmarkStart w:id="24" w:name="_Toc61590237"/>
      <w:r w:rsidRPr="00C262A7">
        <w:t xml:space="preserve">IZJAVA O </w:t>
      </w:r>
      <w:r>
        <w:t xml:space="preserve">UDELEŽBI FIZIČNIH IN PRAVNIH OSEB V </w:t>
      </w:r>
      <w:r w:rsidRPr="00C262A7">
        <w:t>LASTNIŠTVU</w:t>
      </w:r>
      <w:r>
        <w:t xml:space="preserve"> dobavitelja</w:t>
      </w:r>
      <w:bookmarkEnd w:id="24"/>
    </w:p>
    <w:p w14:paraId="118DB03D" w14:textId="77777777" w:rsidR="009A5EB1" w:rsidRPr="00122CDA" w:rsidRDefault="009A5EB1" w:rsidP="009A5EB1">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w:t>
      </w:r>
      <w:r w:rsidRPr="005B0BE9">
        <w:rPr>
          <w:rFonts w:asciiTheme="majorHAnsi" w:hAnsiTheme="majorHAnsi" w:cs="Arial"/>
          <w:color w:val="auto"/>
          <w:sz w:val="24"/>
          <w:szCs w:val="24"/>
          <w:lang w:eastAsia="zh-CN"/>
        </w:rPr>
        <w:t>Uradni list RS,</w:t>
      </w:r>
      <w:r w:rsidRPr="00122CDA">
        <w:rPr>
          <w:rFonts w:asciiTheme="majorHAnsi" w:hAnsiTheme="majorHAnsi" w:cs="Arial"/>
          <w:noProof/>
          <w:sz w:val="23"/>
          <w:szCs w:val="23"/>
        </w:rPr>
        <w:t xml:space="preserve"> št. 69/11 – uradno prečiščeno besedilo; ZIntPK), tj. zaradi zagotovitve transparentnosti posla in preprečitve korupcijskih tveganj pri sklepanju pravnih poslov, kot zakoniti zastopnik ponudnika v postopku javnega naročanja podajam naslednjo </w:t>
      </w:r>
    </w:p>
    <w:p w14:paraId="03AED43A" w14:textId="77777777" w:rsidR="009A5EB1" w:rsidRPr="00122CDA" w:rsidRDefault="009A5EB1" w:rsidP="009A5EB1">
      <w:pPr>
        <w:widowControl w:val="0"/>
        <w:autoSpaceDE w:val="0"/>
        <w:autoSpaceDN w:val="0"/>
        <w:adjustRightInd w:val="0"/>
        <w:spacing w:after="0"/>
        <w:jc w:val="center"/>
        <w:rPr>
          <w:rFonts w:asciiTheme="majorHAnsi" w:hAnsiTheme="majorHAnsi" w:cs="Arial"/>
          <w:b/>
          <w:bCs/>
          <w:noProof/>
          <w:sz w:val="23"/>
          <w:szCs w:val="23"/>
        </w:rPr>
      </w:pPr>
    </w:p>
    <w:p w14:paraId="65107428" w14:textId="4DB7045F" w:rsidR="009A5EB1" w:rsidRDefault="009A5EB1" w:rsidP="009A5EB1">
      <w:pPr>
        <w:widowControl w:val="0"/>
        <w:autoSpaceDE w:val="0"/>
        <w:autoSpaceDN w:val="0"/>
        <w:adjustRightInd w:val="0"/>
        <w:spacing w:after="0"/>
        <w:jc w:val="center"/>
        <w:rPr>
          <w:rFonts w:asciiTheme="majorHAnsi" w:hAnsiTheme="majorHAnsi" w:cs="Arial"/>
          <w:b/>
          <w:bCs/>
          <w:noProof/>
          <w:sz w:val="23"/>
          <w:szCs w:val="23"/>
        </w:rPr>
      </w:pPr>
      <w:r w:rsidRPr="00122CDA">
        <w:rPr>
          <w:rFonts w:asciiTheme="majorHAnsi" w:hAnsiTheme="majorHAnsi" w:cs="Arial"/>
          <w:b/>
          <w:bCs/>
          <w:noProof/>
          <w:sz w:val="23"/>
          <w:szCs w:val="23"/>
        </w:rPr>
        <w:t>IZJAVO O UDELEŽBI FIZIČNIH IN PRAVNI</w:t>
      </w:r>
      <w:r>
        <w:rPr>
          <w:rFonts w:asciiTheme="majorHAnsi" w:hAnsiTheme="majorHAnsi" w:cs="Arial"/>
          <w:b/>
          <w:bCs/>
          <w:noProof/>
          <w:sz w:val="23"/>
          <w:szCs w:val="23"/>
        </w:rPr>
        <w:t>H OSEB V LASTNIŠTVU DOBAVITELJA</w:t>
      </w:r>
      <w:r w:rsidR="003F36BA">
        <w:rPr>
          <w:rFonts w:asciiTheme="majorHAnsi" w:hAnsiTheme="majorHAnsi" w:cs="Arial"/>
          <w:b/>
          <w:bCs/>
          <w:noProof/>
          <w:sz w:val="23"/>
          <w:szCs w:val="23"/>
        </w:rPr>
        <w:t xml:space="preserve"> </w:t>
      </w:r>
    </w:p>
    <w:p w14:paraId="012F92AC" w14:textId="77777777" w:rsidR="00CF3040" w:rsidRPr="00122CDA" w:rsidRDefault="00CF3040" w:rsidP="009A5EB1">
      <w:pPr>
        <w:widowControl w:val="0"/>
        <w:autoSpaceDE w:val="0"/>
        <w:autoSpaceDN w:val="0"/>
        <w:adjustRightInd w:val="0"/>
        <w:spacing w:after="0"/>
        <w:jc w:val="center"/>
        <w:rPr>
          <w:rFonts w:asciiTheme="majorHAnsi" w:hAnsiTheme="majorHAnsi" w:cs="Arial"/>
          <w:noProof/>
          <w:sz w:val="23"/>
          <w:szCs w:val="23"/>
        </w:rPr>
      </w:pPr>
    </w:p>
    <w:p w14:paraId="4345207C"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9A5EB1" w:rsidRPr="00122CDA" w14:paraId="37AC6331" w14:textId="77777777" w:rsidTr="00B97D56">
        <w:trPr>
          <w:trHeight w:val="192"/>
        </w:trPr>
        <w:tc>
          <w:tcPr>
            <w:tcW w:w="3715" w:type="dxa"/>
            <w:tcBorders>
              <w:top w:val="single" w:sz="4" w:space="0" w:color="auto"/>
              <w:left w:val="single" w:sz="4" w:space="0" w:color="auto"/>
              <w:bottom w:val="single" w:sz="4" w:space="0" w:color="auto"/>
              <w:right w:val="single" w:sz="4" w:space="0" w:color="auto"/>
            </w:tcBorders>
          </w:tcPr>
          <w:p w14:paraId="4DFC1BD9"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5BC535C3" w14:textId="2E511EFB"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Javno naročilo »</w:t>
            </w:r>
            <w:r w:rsidRPr="003C522E">
              <w:rPr>
                <w:rFonts w:asciiTheme="majorHAnsi" w:hAnsiTheme="majorHAnsi" w:cs="Arial"/>
                <w:color w:val="auto"/>
                <w:sz w:val="23"/>
                <w:szCs w:val="23"/>
                <w:lang w:eastAsia="sl-SI"/>
              </w:rPr>
              <w:t>Okolju prijazne storitve čiščenja poslovnih prostorov</w:t>
            </w:r>
            <w:r w:rsidRPr="00122CDA">
              <w:rPr>
                <w:rFonts w:asciiTheme="majorHAnsi" w:hAnsiTheme="majorHAnsi" w:cs="Arial"/>
                <w:color w:val="auto"/>
                <w:sz w:val="23"/>
                <w:szCs w:val="23"/>
                <w:lang w:eastAsia="sl-SI"/>
              </w:rPr>
              <w:t>«</w:t>
            </w:r>
            <w:r w:rsidRPr="00122CDA">
              <w:rPr>
                <w:rFonts w:asciiTheme="majorHAnsi" w:hAnsiTheme="majorHAnsi" w:cs="Arial"/>
                <w:color w:val="auto"/>
                <w:sz w:val="23"/>
                <w:szCs w:val="23"/>
              </w:rPr>
              <w:t xml:space="preserve">, številka naročila, </w:t>
            </w:r>
            <w:r w:rsidR="003F36BA" w:rsidRPr="005133FA">
              <w:rPr>
                <w:rFonts w:asciiTheme="majorHAnsi" w:hAnsiTheme="majorHAnsi" w:cs="Arial"/>
                <w:color w:val="auto"/>
                <w:sz w:val="24"/>
                <w:szCs w:val="24"/>
              </w:rPr>
              <w:t>403/</w:t>
            </w:r>
            <w:r w:rsidR="003F36BA">
              <w:rPr>
                <w:rFonts w:asciiTheme="majorHAnsi" w:hAnsiTheme="majorHAnsi" w:cs="Arial"/>
                <w:color w:val="auto"/>
                <w:sz w:val="24"/>
                <w:szCs w:val="24"/>
              </w:rPr>
              <w:t>21-31</w:t>
            </w:r>
          </w:p>
        </w:tc>
      </w:tr>
    </w:tbl>
    <w:p w14:paraId="6B66111C"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45AB55DC" w14:textId="77777777" w:rsidR="009A5EB1" w:rsidRPr="00122CDA" w:rsidRDefault="009A5EB1" w:rsidP="009A5EB1">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9A5EB1" w:rsidRPr="00122CDA" w14:paraId="0E4D4EBA" w14:textId="77777777" w:rsidTr="00B97D56">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5909A7F8"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27DC722" w14:textId="77777777" w:rsidR="009A5EB1" w:rsidRPr="00122CDA" w:rsidRDefault="009A5EB1" w:rsidP="00B97D56">
            <w:pPr>
              <w:spacing w:after="0"/>
              <w:rPr>
                <w:rFonts w:asciiTheme="majorHAnsi" w:hAnsiTheme="majorHAnsi" w:cs="Arial"/>
                <w:b/>
                <w:color w:val="auto"/>
                <w:sz w:val="23"/>
                <w:szCs w:val="23"/>
                <w:lang w:eastAsia="sl-SI"/>
              </w:rPr>
            </w:pPr>
          </w:p>
        </w:tc>
      </w:tr>
      <w:tr w:rsidR="009A5EB1" w:rsidRPr="00122CDA" w14:paraId="34A20501" w14:textId="77777777" w:rsidTr="00B97D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6D1F436"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7F928FC2" w14:textId="77777777" w:rsidR="009A5EB1" w:rsidRPr="00122CDA" w:rsidRDefault="009A5EB1" w:rsidP="00B97D56">
            <w:pPr>
              <w:spacing w:after="0"/>
              <w:rPr>
                <w:rFonts w:asciiTheme="majorHAnsi" w:hAnsiTheme="majorHAnsi" w:cs="Arial"/>
                <w:b/>
                <w:color w:val="auto"/>
                <w:sz w:val="23"/>
                <w:szCs w:val="23"/>
                <w:lang w:eastAsia="sl-SI"/>
              </w:rPr>
            </w:pPr>
          </w:p>
        </w:tc>
      </w:tr>
      <w:tr w:rsidR="009A5EB1" w:rsidRPr="00122CDA" w14:paraId="070F49F5" w14:textId="77777777" w:rsidTr="00B97D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6A6D732"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099A7F38" w14:textId="77777777" w:rsidR="009A5EB1" w:rsidRPr="00122CDA" w:rsidRDefault="009A5EB1" w:rsidP="00B97D56">
            <w:pPr>
              <w:spacing w:after="0"/>
              <w:rPr>
                <w:rFonts w:asciiTheme="majorHAnsi" w:hAnsiTheme="majorHAnsi" w:cs="Arial"/>
                <w:b/>
                <w:noProof/>
                <w:color w:val="auto"/>
                <w:sz w:val="23"/>
                <w:szCs w:val="23"/>
              </w:rPr>
            </w:pPr>
          </w:p>
        </w:tc>
      </w:tr>
      <w:tr w:rsidR="009A5EB1" w:rsidRPr="00122CDA" w14:paraId="329AA28D" w14:textId="77777777" w:rsidTr="00B97D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09501D6"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1F7453AC"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4662E">
              <w:rPr>
                <w:rFonts w:asciiTheme="majorHAnsi" w:eastAsia="Times New Roman" w:hAnsiTheme="majorHAnsi" w:cs="Arial"/>
                <w:b/>
                <w:noProof/>
                <w:color w:val="auto"/>
                <w:sz w:val="23"/>
                <w:szCs w:val="23"/>
              </w:rPr>
            </w:r>
            <w:r w:rsidR="00C4662E">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4CBABABC"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4662E">
              <w:rPr>
                <w:rFonts w:asciiTheme="majorHAnsi" w:eastAsia="Times New Roman" w:hAnsiTheme="majorHAnsi" w:cs="Arial"/>
                <w:b/>
                <w:noProof/>
                <w:color w:val="auto"/>
                <w:sz w:val="23"/>
                <w:szCs w:val="23"/>
              </w:rPr>
            </w:r>
            <w:r w:rsidR="00C4662E">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715AD668" w14:textId="77777777" w:rsidR="009A5EB1" w:rsidRDefault="009A5EB1" w:rsidP="009A5EB1">
      <w:pPr>
        <w:widowControl w:val="0"/>
        <w:autoSpaceDE w:val="0"/>
        <w:autoSpaceDN w:val="0"/>
        <w:adjustRightInd w:val="0"/>
        <w:spacing w:after="0"/>
        <w:jc w:val="both"/>
        <w:rPr>
          <w:rFonts w:asciiTheme="majorHAnsi" w:hAnsiTheme="majorHAnsi" w:cs="Arial"/>
          <w:noProof/>
          <w:sz w:val="23"/>
          <w:szCs w:val="23"/>
        </w:rPr>
      </w:pPr>
    </w:p>
    <w:p w14:paraId="44E05628"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6D561877"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1AF58891"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9A5EB1" w:rsidRPr="00122CDA" w14:paraId="00212D60" w14:textId="77777777" w:rsidTr="00B97D56">
        <w:trPr>
          <w:trHeight w:val="410"/>
        </w:trPr>
        <w:tc>
          <w:tcPr>
            <w:tcW w:w="3823" w:type="dxa"/>
            <w:shd w:val="clear" w:color="auto" w:fill="auto"/>
            <w:vAlign w:val="center"/>
          </w:tcPr>
          <w:p w14:paraId="5884D58D" w14:textId="77777777" w:rsidR="009A5EB1" w:rsidRPr="00122CDA" w:rsidRDefault="009A5EB1" w:rsidP="00B97D56">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7B0168DF"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7E313C1D" w14:textId="77777777" w:rsidTr="00B97D56">
        <w:tc>
          <w:tcPr>
            <w:tcW w:w="3823" w:type="dxa"/>
            <w:shd w:val="clear" w:color="auto" w:fill="auto"/>
            <w:vAlign w:val="center"/>
          </w:tcPr>
          <w:p w14:paraId="13D660D1"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24CFA76"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5451FCB3" w14:textId="77777777" w:rsidTr="00B97D56">
        <w:trPr>
          <w:trHeight w:val="390"/>
        </w:trPr>
        <w:tc>
          <w:tcPr>
            <w:tcW w:w="3823" w:type="dxa"/>
            <w:shd w:val="clear" w:color="auto" w:fill="auto"/>
            <w:vAlign w:val="center"/>
          </w:tcPr>
          <w:p w14:paraId="41DC203E"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34CDC02B"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373DBCAE" w14:textId="77777777" w:rsidTr="00B97D56">
        <w:tc>
          <w:tcPr>
            <w:tcW w:w="3823" w:type="dxa"/>
            <w:shd w:val="clear" w:color="auto" w:fill="auto"/>
            <w:vAlign w:val="center"/>
          </w:tcPr>
          <w:p w14:paraId="68583904"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1B902E10" w14:textId="77777777" w:rsidR="009A5EB1" w:rsidRPr="00122CDA" w:rsidRDefault="009A5EB1" w:rsidP="00B97D56">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0543ECF7"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4662E">
              <w:rPr>
                <w:rFonts w:asciiTheme="majorHAnsi" w:eastAsia="Times New Roman" w:hAnsiTheme="majorHAnsi" w:cs="Arial"/>
                <w:b/>
                <w:noProof/>
                <w:color w:val="auto"/>
                <w:sz w:val="23"/>
                <w:szCs w:val="23"/>
              </w:rPr>
            </w:r>
            <w:r w:rsidR="00C4662E">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19E66858"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4662E">
              <w:rPr>
                <w:rFonts w:asciiTheme="majorHAnsi" w:eastAsia="Times New Roman" w:hAnsiTheme="majorHAnsi" w:cs="Arial"/>
                <w:b/>
                <w:noProof/>
                <w:color w:val="auto"/>
                <w:sz w:val="23"/>
                <w:szCs w:val="23"/>
              </w:rPr>
            </w:r>
            <w:r w:rsidR="00C4662E">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9A5EB1" w:rsidRPr="00122CDA" w14:paraId="35D8B377" w14:textId="77777777" w:rsidTr="00B97D56">
        <w:trPr>
          <w:trHeight w:val="438"/>
        </w:trPr>
        <w:tc>
          <w:tcPr>
            <w:tcW w:w="3823" w:type="dxa"/>
            <w:shd w:val="clear" w:color="auto" w:fill="auto"/>
            <w:vAlign w:val="center"/>
          </w:tcPr>
          <w:p w14:paraId="567C2857"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7424763B" w14:textId="77777777" w:rsidR="009A5EB1" w:rsidRPr="00122CDA" w:rsidRDefault="009A5EB1" w:rsidP="00B97D56">
            <w:pPr>
              <w:spacing w:after="0"/>
              <w:jc w:val="both"/>
              <w:rPr>
                <w:rFonts w:asciiTheme="majorHAnsi" w:eastAsia="Times New Roman" w:hAnsiTheme="majorHAnsi" w:cs="Arial"/>
                <w:b/>
                <w:noProof/>
                <w:color w:val="auto"/>
                <w:sz w:val="23"/>
                <w:szCs w:val="23"/>
              </w:rPr>
            </w:pPr>
          </w:p>
        </w:tc>
      </w:tr>
    </w:tbl>
    <w:p w14:paraId="5569A3C9" w14:textId="77777777" w:rsidR="009A5EB1" w:rsidRPr="00D40607" w:rsidRDefault="009A5EB1" w:rsidP="009A5EB1">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50BD41C4" w14:textId="77777777" w:rsidR="009A5EB1" w:rsidRPr="00122CDA" w:rsidRDefault="009A5EB1" w:rsidP="009A5EB1">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9A5EB1" w:rsidRPr="00122CDA" w14:paraId="0DD5EB5D" w14:textId="77777777" w:rsidTr="00B97D56">
        <w:trPr>
          <w:trHeight w:val="507"/>
        </w:trPr>
        <w:tc>
          <w:tcPr>
            <w:tcW w:w="3823" w:type="dxa"/>
            <w:shd w:val="clear" w:color="auto" w:fill="auto"/>
            <w:vAlign w:val="center"/>
          </w:tcPr>
          <w:p w14:paraId="0790DDB0"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5B95687A"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b/>
                <w:noProof/>
                <w:sz w:val="23"/>
                <w:szCs w:val="23"/>
              </w:rPr>
            </w:pPr>
          </w:p>
        </w:tc>
      </w:tr>
      <w:tr w:rsidR="009A5EB1" w:rsidRPr="00122CDA" w14:paraId="5ADAD9A5" w14:textId="77777777" w:rsidTr="00B97D56">
        <w:trPr>
          <w:trHeight w:val="429"/>
        </w:trPr>
        <w:tc>
          <w:tcPr>
            <w:tcW w:w="3823" w:type="dxa"/>
            <w:shd w:val="clear" w:color="auto" w:fill="auto"/>
            <w:vAlign w:val="center"/>
          </w:tcPr>
          <w:p w14:paraId="62B2F67F"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06A74A52"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b/>
                <w:noProof/>
                <w:sz w:val="23"/>
                <w:szCs w:val="23"/>
              </w:rPr>
            </w:pPr>
          </w:p>
        </w:tc>
      </w:tr>
      <w:tr w:rsidR="009A5EB1" w:rsidRPr="00122CDA" w14:paraId="589138B8" w14:textId="77777777" w:rsidTr="00B97D56">
        <w:trPr>
          <w:trHeight w:val="535"/>
        </w:trPr>
        <w:tc>
          <w:tcPr>
            <w:tcW w:w="3823" w:type="dxa"/>
            <w:shd w:val="clear" w:color="auto" w:fill="auto"/>
            <w:vAlign w:val="center"/>
          </w:tcPr>
          <w:p w14:paraId="18DC6F14"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5B9E0777"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9A5EB1" w:rsidRPr="00122CDA" w14:paraId="7FD9CA4C" w14:textId="77777777" w:rsidTr="00B97D56">
        <w:tc>
          <w:tcPr>
            <w:tcW w:w="3823" w:type="dxa"/>
            <w:shd w:val="clear" w:color="auto" w:fill="auto"/>
            <w:vAlign w:val="center"/>
          </w:tcPr>
          <w:p w14:paraId="5639D88A"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0434FCFB"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9A5EB1" w:rsidRPr="00122CDA" w14:paraId="5565A196" w14:textId="77777777" w:rsidTr="00B97D56">
        <w:tc>
          <w:tcPr>
            <w:tcW w:w="3823" w:type="dxa"/>
            <w:shd w:val="clear" w:color="auto" w:fill="auto"/>
            <w:vAlign w:val="center"/>
          </w:tcPr>
          <w:p w14:paraId="6132D0C0" w14:textId="77777777" w:rsidR="009A5EB1" w:rsidRPr="00122CDA" w:rsidRDefault="009A5EB1" w:rsidP="00B97D56">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757F3B6D" w14:textId="77777777" w:rsidR="009A5EB1" w:rsidRPr="00122CDA" w:rsidRDefault="009A5EB1" w:rsidP="00B97D56">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2D17B118"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4662E">
              <w:rPr>
                <w:rFonts w:asciiTheme="majorHAnsi" w:eastAsia="Times New Roman" w:hAnsiTheme="majorHAnsi" w:cs="Arial"/>
                <w:b/>
                <w:noProof/>
                <w:color w:val="auto"/>
                <w:sz w:val="23"/>
                <w:szCs w:val="23"/>
              </w:rPr>
            </w:r>
            <w:r w:rsidR="00C4662E">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00F1C029"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4662E">
              <w:rPr>
                <w:rFonts w:asciiTheme="majorHAnsi" w:eastAsia="Times New Roman" w:hAnsiTheme="majorHAnsi" w:cs="Arial"/>
                <w:b/>
                <w:noProof/>
                <w:color w:val="auto"/>
                <w:sz w:val="23"/>
                <w:szCs w:val="23"/>
              </w:rPr>
            </w:r>
            <w:r w:rsidR="00C4662E">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36F4D647" w14:textId="77777777" w:rsidR="009A5EB1" w:rsidRPr="00122CDA" w:rsidRDefault="009A5EB1" w:rsidP="009A5EB1">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69CD3E7A" w14:textId="77777777" w:rsidR="009A5EB1" w:rsidRDefault="009A5EB1" w:rsidP="009A5EB1">
      <w:pPr>
        <w:widowControl w:val="0"/>
        <w:autoSpaceDE w:val="0"/>
        <w:autoSpaceDN w:val="0"/>
        <w:adjustRightInd w:val="0"/>
        <w:spacing w:after="0"/>
        <w:jc w:val="both"/>
        <w:rPr>
          <w:rFonts w:asciiTheme="majorHAnsi" w:hAnsiTheme="majorHAnsi" w:cs="Arial"/>
          <w:noProof/>
          <w:sz w:val="23"/>
          <w:szCs w:val="23"/>
        </w:rPr>
      </w:pPr>
    </w:p>
    <w:p w14:paraId="01E2C29D"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7350B0E9"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9A5EB1" w:rsidRPr="00122CDA" w14:paraId="74E668AA" w14:textId="77777777" w:rsidTr="00B97D56">
        <w:trPr>
          <w:trHeight w:val="482"/>
        </w:trPr>
        <w:tc>
          <w:tcPr>
            <w:tcW w:w="3823" w:type="dxa"/>
            <w:shd w:val="clear" w:color="auto" w:fill="auto"/>
          </w:tcPr>
          <w:p w14:paraId="799FDD78"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05003B0F"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16597F7B" w14:textId="77777777" w:rsidTr="00B97D56">
        <w:tc>
          <w:tcPr>
            <w:tcW w:w="3823" w:type="dxa"/>
            <w:shd w:val="clear" w:color="auto" w:fill="auto"/>
          </w:tcPr>
          <w:p w14:paraId="464A4721"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A97A31E"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474FB64B" w14:textId="77777777" w:rsidTr="00B97D56">
        <w:trPr>
          <w:trHeight w:val="500"/>
        </w:trPr>
        <w:tc>
          <w:tcPr>
            <w:tcW w:w="3823" w:type="dxa"/>
            <w:shd w:val="clear" w:color="auto" w:fill="auto"/>
          </w:tcPr>
          <w:p w14:paraId="027C5366"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76982EFE"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357E1E71" w14:textId="77777777" w:rsidTr="00B97D56">
        <w:tc>
          <w:tcPr>
            <w:tcW w:w="3823" w:type="dxa"/>
            <w:shd w:val="clear" w:color="auto" w:fill="auto"/>
          </w:tcPr>
          <w:p w14:paraId="58113AEE"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280E9494" w14:textId="77777777" w:rsidR="009A5EB1" w:rsidRPr="00122CDA" w:rsidRDefault="009A5EB1" w:rsidP="00B97D56">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5266BC9E"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4662E">
              <w:rPr>
                <w:rFonts w:asciiTheme="majorHAnsi" w:eastAsia="Times New Roman" w:hAnsiTheme="majorHAnsi" w:cs="Arial"/>
                <w:b/>
                <w:noProof/>
                <w:color w:val="auto"/>
                <w:sz w:val="23"/>
                <w:szCs w:val="23"/>
              </w:rPr>
            </w:r>
            <w:r w:rsidR="00C4662E">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4A5EE4D8"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4662E">
              <w:rPr>
                <w:rFonts w:asciiTheme="majorHAnsi" w:eastAsia="Times New Roman" w:hAnsiTheme="majorHAnsi" w:cs="Arial"/>
                <w:b/>
                <w:noProof/>
                <w:color w:val="auto"/>
                <w:sz w:val="23"/>
                <w:szCs w:val="23"/>
              </w:rPr>
            </w:r>
            <w:r w:rsidR="00C4662E">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9A5EB1" w:rsidRPr="00122CDA" w14:paraId="52820236" w14:textId="77777777" w:rsidTr="00B97D56">
        <w:trPr>
          <w:trHeight w:val="459"/>
        </w:trPr>
        <w:tc>
          <w:tcPr>
            <w:tcW w:w="3823" w:type="dxa"/>
            <w:shd w:val="clear" w:color="auto" w:fill="auto"/>
          </w:tcPr>
          <w:p w14:paraId="4262A513"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5D63A371"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609BBB7D" w14:textId="77777777" w:rsidR="009A5EB1" w:rsidRPr="00122CDA" w:rsidRDefault="009A5EB1" w:rsidP="009A5EB1">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51749D80" w14:textId="77777777" w:rsidR="009A5EB1" w:rsidRPr="00122CDA" w:rsidRDefault="009A5EB1" w:rsidP="009A5EB1">
      <w:pPr>
        <w:widowControl w:val="0"/>
        <w:autoSpaceDE w:val="0"/>
        <w:autoSpaceDN w:val="0"/>
        <w:adjustRightInd w:val="0"/>
        <w:spacing w:after="0"/>
        <w:jc w:val="both"/>
        <w:rPr>
          <w:rFonts w:asciiTheme="majorHAnsi" w:hAnsiTheme="majorHAnsi" w:cs="Arial"/>
          <w:b/>
          <w:bCs/>
          <w:noProof/>
          <w:sz w:val="23"/>
          <w:szCs w:val="23"/>
        </w:rPr>
      </w:pPr>
    </w:p>
    <w:p w14:paraId="01CB1158" w14:textId="77777777" w:rsidR="009A5EB1" w:rsidRDefault="009A5EB1" w:rsidP="009A5EB1">
      <w:pPr>
        <w:spacing w:after="0" w:line="240" w:lineRule="auto"/>
        <w:rPr>
          <w:rFonts w:asciiTheme="majorHAnsi" w:hAnsiTheme="majorHAnsi" w:cs="Arial"/>
          <w:b/>
          <w:bCs/>
          <w:noProof/>
          <w:sz w:val="23"/>
          <w:szCs w:val="23"/>
        </w:rPr>
      </w:pPr>
      <w:r>
        <w:rPr>
          <w:rFonts w:asciiTheme="majorHAnsi" w:hAnsiTheme="majorHAnsi" w:cs="Arial"/>
          <w:b/>
          <w:bCs/>
          <w:noProof/>
          <w:sz w:val="23"/>
          <w:szCs w:val="23"/>
        </w:rPr>
        <w:br w:type="page"/>
      </w:r>
    </w:p>
    <w:p w14:paraId="66650846" w14:textId="77777777" w:rsidR="009A5EB1" w:rsidRPr="00122CDA" w:rsidRDefault="009A5EB1" w:rsidP="009A5EB1">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9A5EB1" w:rsidRPr="00122CDA" w14:paraId="4CE9F006" w14:textId="77777777" w:rsidTr="00B97D56">
        <w:tc>
          <w:tcPr>
            <w:tcW w:w="3823" w:type="dxa"/>
            <w:shd w:val="clear" w:color="auto" w:fill="auto"/>
          </w:tcPr>
          <w:p w14:paraId="4CFB652F"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6365A14D"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3754B8D3" w14:textId="77777777" w:rsidTr="00B97D56">
        <w:tc>
          <w:tcPr>
            <w:tcW w:w="3823" w:type="dxa"/>
            <w:shd w:val="clear" w:color="auto" w:fill="auto"/>
          </w:tcPr>
          <w:p w14:paraId="45A9E2FB"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217597FE"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5AD75BE9" w14:textId="77777777" w:rsidTr="00B97D56">
        <w:tc>
          <w:tcPr>
            <w:tcW w:w="3823" w:type="dxa"/>
            <w:shd w:val="clear" w:color="auto" w:fill="auto"/>
          </w:tcPr>
          <w:p w14:paraId="4843506B"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5970E393"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1E07BEC0" w14:textId="77777777" w:rsidTr="00B97D56">
        <w:tc>
          <w:tcPr>
            <w:tcW w:w="3823" w:type="dxa"/>
            <w:shd w:val="clear" w:color="auto" w:fill="auto"/>
          </w:tcPr>
          <w:p w14:paraId="12EDEDDD"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4CCAE032"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51BBCDDE" w14:textId="77777777" w:rsidTr="00B97D56">
        <w:tc>
          <w:tcPr>
            <w:tcW w:w="3823" w:type="dxa"/>
            <w:shd w:val="clear" w:color="auto" w:fill="auto"/>
          </w:tcPr>
          <w:p w14:paraId="2A2D8466"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2F3CFCD2"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2CD5A5BA" w14:textId="77777777" w:rsidR="009A5EB1" w:rsidRPr="00122CDA" w:rsidRDefault="009A5EB1" w:rsidP="009A5EB1">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1B438F83" w14:textId="77777777" w:rsidR="009A5EB1" w:rsidRDefault="009A5EB1" w:rsidP="009A5EB1">
      <w:pPr>
        <w:widowControl w:val="0"/>
        <w:autoSpaceDE w:val="0"/>
        <w:autoSpaceDN w:val="0"/>
        <w:adjustRightInd w:val="0"/>
        <w:spacing w:after="0"/>
        <w:jc w:val="both"/>
        <w:rPr>
          <w:rFonts w:asciiTheme="majorHAnsi" w:hAnsiTheme="majorHAnsi" w:cs="Arial"/>
          <w:noProof/>
          <w:sz w:val="23"/>
          <w:szCs w:val="23"/>
        </w:rPr>
      </w:pPr>
    </w:p>
    <w:p w14:paraId="09E55E3F"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3F5D5F91"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7C281EDB" w14:textId="77777777" w:rsidR="009A5EB1" w:rsidRPr="00122CDA" w:rsidRDefault="009A5EB1" w:rsidP="009A5EB1">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2A34A7F4" w14:textId="77777777" w:rsidR="009A5EB1" w:rsidRPr="00122CDA" w:rsidRDefault="009A5EB1" w:rsidP="009A5EB1">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11C00CD"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6A57850C"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3A980FA0"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769C4709" w14:textId="29C438EE"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w:t>
      </w:r>
      <w:r w:rsidR="00B16665">
        <w:rPr>
          <w:rFonts w:asciiTheme="majorHAnsi" w:hAnsiTheme="majorHAnsi" w:cs="Arial"/>
          <w:noProof/>
          <w:sz w:val="23"/>
          <w:szCs w:val="23"/>
        </w:rPr>
        <w:t xml:space="preserve"> oz. okvirni sporazum</w:t>
      </w:r>
      <w:r w:rsidRPr="00122CDA">
        <w:rPr>
          <w:rFonts w:asciiTheme="majorHAnsi" w:hAnsiTheme="majorHAnsi" w:cs="Arial"/>
          <w:noProof/>
          <w:sz w:val="23"/>
          <w:szCs w:val="23"/>
        </w:rPr>
        <w:t xml:space="preserve"> v primeru lažne izjave ali neresničnih podatkov o dejstvih v izjavi nič</w:t>
      </w:r>
      <w:r w:rsidR="00B16665">
        <w:rPr>
          <w:rFonts w:asciiTheme="majorHAnsi" w:hAnsiTheme="majorHAnsi" w:cs="Arial"/>
          <w:noProof/>
          <w:sz w:val="23"/>
          <w:szCs w:val="23"/>
        </w:rPr>
        <w:t>e</w:t>
      </w:r>
      <w:r w:rsidRPr="00122CDA">
        <w:rPr>
          <w:rFonts w:asciiTheme="majorHAnsi" w:hAnsiTheme="majorHAnsi" w:cs="Arial"/>
          <w:noProof/>
          <w:sz w:val="23"/>
          <w:szCs w:val="23"/>
        </w:rPr>
        <w:t>n. Zavezujem se, da bom naročnika obvestil o vsaki spremembi posredovanih podatkov.</w:t>
      </w:r>
    </w:p>
    <w:p w14:paraId="645E2345"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9A5EB1" w:rsidRPr="00122CDA" w14:paraId="6EC73DE3" w14:textId="77777777" w:rsidTr="00B97D56">
        <w:tc>
          <w:tcPr>
            <w:tcW w:w="4514" w:type="dxa"/>
            <w:shd w:val="clear" w:color="auto" w:fill="auto"/>
          </w:tcPr>
          <w:p w14:paraId="0A7C09C7"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538FC67F"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4DBEE09C" w14:textId="77777777" w:rsidR="009A5EB1" w:rsidRPr="00122CDA" w:rsidRDefault="009A5EB1" w:rsidP="00B97D56">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2EBB9EC8"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b/>
                <w:noProof/>
                <w:sz w:val="23"/>
                <w:szCs w:val="23"/>
              </w:rPr>
            </w:pPr>
          </w:p>
        </w:tc>
      </w:tr>
      <w:tr w:rsidR="009A5EB1" w:rsidRPr="00122CDA" w14:paraId="165DDC80" w14:textId="77777777" w:rsidTr="00B97D56">
        <w:tc>
          <w:tcPr>
            <w:tcW w:w="4514" w:type="dxa"/>
            <w:shd w:val="clear" w:color="auto" w:fill="auto"/>
          </w:tcPr>
          <w:p w14:paraId="6C9E287F"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0A8473DF" w14:textId="77777777" w:rsidR="009A5EB1" w:rsidRPr="00122CDA" w:rsidRDefault="009A5EB1" w:rsidP="00B97D56">
            <w:pPr>
              <w:widowControl w:val="0"/>
              <w:autoSpaceDE w:val="0"/>
              <w:autoSpaceDN w:val="0"/>
              <w:adjustRightInd w:val="0"/>
              <w:spacing w:after="0"/>
              <w:jc w:val="center"/>
              <w:rPr>
                <w:rFonts w:asciiTheme="majorHAnsi" w:eastAsia="Times New Roman" w:hAnsiTheme="majorHAnsi" w:cs="Arial"/>
                <w:noProof/>
                <w:sz w:val="23"/>
                <w:szCs w:val="23"/>
              </w:rPr>
            </w:pPr>
          </w:p>
        </w:tc>
      </w:tr>
      <w:tr w:rsidR="009A5EB1" w:rsidRPr="00122CDA" w14:paraId="4ED7D8F4" w14:textId="77777777" w:rsidTr="00B97D56">
        <w:trPr>
          <w:trHeight w:val="858"/>
        </w:trPr>
        <w:tc>
          <w:tcPr>
            <w:tcW w:w="4514" w:type="dxa"/>
            <w:shd w:val="clear" w:color="auto" w:fill="auto"/>
          </w:tcPr>
          <w:p w14:paraId="29E0CD9A"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303C6224" w14:textId="77777777" w:rsidR="009A5EB1" w:rsidRPr="00122CDA" w:rsidRDefault="009A5EB1" w:rsidP="00B97D56">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178DC6B6"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p w14:paraId="350D0078"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49AAEEEB" w14:textId="77777777" w:rsidR="009A5EB1" w:rsidRPr="00122CDA" w:rsidRDefault="009A5EB1" w:rsidP="009A5EB1">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3D9C84E3" w14:textId="77777777" w:rsidR="009A5EB1" w:rsidRPr="00122CDA" w:rsidRDefault="009A5EB1" w:rsidP="009A5EB1">
      <w:pPr>
        <w:spacing w:after="0"/>
        <w:jc w:val="center"/>
        <w:rPr>
          <w:rFonts w:asciiTheme="majorHAnsi" w:hAnsiTheme="majorHAnsi" w:cs="Arial"/>
          <w:i/>
          <w:noProof/>
          <w:color w:val="auto"/>
          <w:sz w:val="23"/>
          <w:szCs w:val="23"/>
        </w:rPr>
      </w:pPr>
    </w:p>
    <w:p w14:paraId="38A2D84D" w14:textId="77777777" w:rsidR="009A5EB1" w:rsidRDefault="009A5EB1" w:rsidP="009A5EB1">
      <w:pPr>
        <w:spacing w:after="0"/>
        <w:jc w:val="both"/>
        <w:rPr>
          <w:rFonts w:asciiTheme="majorHAnsi" w:hAnsiTheme="majorHAnsi" w:cs="Arial"/>
          <w:noProof/>
          <w:color w:val="auto"/>
          <w:sz w:val="23"/>
          <w:szCs w:val="23"/>
        </w:rPr>
      </w:pPr>
    </w:p>
    <w:p w14:paraId="5A50C1A9" w14:textId="77777777" w:rsidR="009A5EB1" w:rsidRDefault="009A5EB1" w:rsidP="009A5EB1">
      <w:pPr>
        <w:spacing w:after="0"/>
        <w:jc w:val="both"/>
        <w:rPr>
          <w:rFonts w:asciiTheme="majorHAnsi" w:hAnsiTheme="majorHAnsi" w:cs="Arial"/>
          <w:noProof/>
          <w:color w:val="auto"/>
          <w:sz w:val="23"/>
          <w:szCs w:val="23"/>
        </w:rPr>
      </w:pPr>
    </w:p>
    <w:p w14:paraId="6722595E" w14:textId="77777777" w:rsidR="009A5EB1" w:rsidRDefault="009A5EB1" w:rsidP="009A5EB1">
      <w:pPr>
        <w:spacing w:after="0"/>
        <w:jc w:val="both"/>
        <w:rPr>
          <w:rFonts w:asciiTheme="majorHAnsi" w:hAnsiTheme="majorHAnsi" w:cs="Arial"/>
          <w:i/>
          <w:noProof/>
          <w:color w:val="auto"/>
          <w:sz w:val="21"/>
          <w:szCs w:val="21"/>
        </w:rPr>
      </w:pPr>
      <w:r w:rsidRPr="00122CDA">
        <w:rPr>
          <w:rFonts w:asciiTheme="majorHAnsi" w:hAnsiTheme="majorHAnsi" w:cs="Arial"/>
          <w:i/>
          <w:noProof/>
          <w:color w:val="auto"/>
          <w:sz w:val="21"/>
          <w:szCs w:val="21"/>
        </w:rPr>
        <w:t>* Velja za tuje družbe, če po tujem pravu institut tihe družbe obstaja.</w:t>
      </w:r>
    </w:p>
    <w:p w14:paraId="2BCB5759" w14:textId="26D1BC02" w:rsidR="004935DA" w:rsidRPr="00C262A7" w:rsidRDefault="004935DA" w:rsidP="004935DA">
      <w:pPr>
        <w:pStyle w:val="Slog3"/>
        <w:rPr>
          <w:rStyle w:val="Neenpoudarek"/>
          <w:rFonts w:asciiTheme="majorHAnsi" w:hAnsiTheme="majorHAnsi" w:cs="Arial"/>
          <w:i/>
          <w:color w:val="auto"/>
          <w:sz w:val="22"/>
          <w:szCs w:val="22"/>
        </w:rPr>
      </w:pPr>
      <w:bookmarkStart w:id="25" w:name="_Toc61590238"/>
      <w:r w:rsidRPr="00C262A7">
        <w:rPr>
          <w:rStyle w:val="Neenpoudarek"/>
          <w:rFonts w:asciiTheme="majorHAnsi" w:hAnsiTheme="majorHAnsi" w:cs="Arial"/>
          <w:i/>
          <w:color w:val="auto"/>
          <w:sz w:val="22"/>
          <w:szCs w:val="22"/>
        </w:rPr>
        <w:lastRenderedPageBreak/>
        <w:t xml:space="preserve">Priloga </w:t>
      </w:r>
      <w:r w:rsidR="00160101">
        <w:rPr>
          <w:rStyle w:val="Neenpoudarek"/>
          <w:rFonts w:asciiTheme="majorHAnsi" w:hAnsiTheme="majorHAnsi" w:cs="Arial"/>
          <w:i/>
          <w:color w:val="auto"/>
          <w:sz w:val="22"/>
          <w:szCs w:val="22"/>
        </w:rPr>
        <w:t>8</w:t>
      </w:r>
      <w:bookmarkEnd w:id="25"/>
    </w:p>
    <w:p w14:paraId="7C282F66" w14:textId="77777777" w:rsidR="00BB34FC" w:rsidRPr="00C262A7" w:rsidRDefault="00461E09" w:rsidP="00BB34FC">
      <w:pPr>
        <w:pStyle w:val="Intenzivencitat"/>
      </w:pPr>
      <w:bookmarkStart w:id="26" w:name="_Toc61590239"/>
      <w:r>
        <w:t>OSNUTEK OKVIRNEGA SPORAZUMA</w:t>
      </w:r>
      <w:bookmarkEnd w:id="26"/>
    </w:p>
    <w:p w14:paraId="2CAF5F7B" w14:textId="77777777" w:rsidR="00BB34FC" w:rsidRPr="00420A1A" w:rsidRDefault="00BB34FC" w:rsidP="007E525C">
      <w:pPr>
        <w:spacing w:after="0"/>
        <w:jc w:val="both"/>
        <w:rPr>
          <w:rFonts w:cs="Arial"/>
          <w:color w:val="auto"/>
          <w:sz w:val="24"/>
          <w:szCs w:val="24"/>
          <w:lang w:eastAsia="zh-CN"/>
        </w:rPr>
      </w:pPr>
    </w:p>
    <w:p w14:paraId="5EEEBC3C" w14:textId="77777777" w:rsidR="00420A1A" w:rsidRPr="00420A1A" w:rsidRDefault="00420A1A" w:rsidP="00420A1A">
      <w:pPr>
        <w:suppressAutoHyphens/>
        <w:autoSpaceDN w:val="0"/>
        <w:spacing w:after="0"/>
        <w:ind w:right="6"/>
        <w:jc w:val="both"/>
        <w:textAlignment w:val="baseline"/>
        <w:rPr>
          <w:rFonts w:cs="Arial"/>
          <w:b/>
          <w:bCs/>
          <w:color w:val="auto"/>
          <w:kern w:val="3"/>
          <w:sz w:val="24"/>
          <w:szCs w:val="24"/>
          <w:lang w:eastAsia="zh-CN"/>
        </w:rPr>
      </w:pPr>
      <w:r w:rsidRPr="00420A1A">
        <w:rPr>
          <w:rFonts w:cs="Arial"/>
          <w:b/>
          <w:bCs/>
          <w:color w:val="auto"/>
          <w:kern w:val="3"/>
          <w:sz w:val="24"/>
          <w:szCs w:val="24"/>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2197"/>
        <w:gridCol w:w="7025"/>
      </w:tblGrid>
      <w:tr w:rsidR="00420A1A" w:rsidRPr="00420A1A" w14:paraId="477B7725" w14:textId="77777777" w:rsidTr="00420A1A">
        <w:tc>
          <w:tcPr>
            <w:tcW w:w="21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B83FBD" w14:textId="77777777" w:rsidR="00420A1A" w:rsidRPr="00420A1A" w:rsidRDefault="00420A1A" w:rsidP="00F233E4">
            <w:pPr>
              <w:suppressAutoHyphens/>
              <w:autoSpaceDN w:val="0"/>
              <w:spacing w:after="0"/>
              <w:ind w:right="6"/>
              <w:jc w:val="both"/>
              <w:textAlignment w:val="baseline"/>
              <w:rPr>
                <w:rFonts w:eastAsia="Times New Roman" w:cs="Arial"/>
                <w:color w:val="auto"/>
                <w:kern w:val="3"/>
                <w:sz w:val="24"/>
                <w:szCs w:val="24"/>
                <w:lang w:eastAsia="zh-CN"/>
              </w:rPr>
            </w:pPr>
            <w:r w:rsidRPr="00420A1A">
              <w:rPr>
                <w:rFonts w:eastAsia="Times New Roman" w:cs="Arial"/>
                <w:color w:val="auto"/>
                <w:kern w:val="3"/>
                <w:sz w:val="24"/>
                <w:szCs w:val="24"/>
                <w:lang w:eastAsia="zh-CN"/>
              </w:rPr>
              <w:t>Naziv in naslov:</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1E564" w14:textId="77777777" w:rsidR="00420A1A" w:rsidRPr="00420A1A" w:rsidRDefault="00420A1A" w:rsidP="00F233E4">
            <w:pPr>
              <w:suppressAutoHyphens/>
              <w:autoSpaceDN w:val="0"/>
              <w:spacing w:after="0"/>
              <w:ind w:right="6"/>
              <w:jc w:val="both"/>
              <w:textAlignment w:val="baseline"/>
              <w:rPr>
                <w:rFonts w:cs="Arial"/>
                <w:b/>
                <w:color w:val="auto"/>
                <w:kern w:val="3"/>
                <w:sz w:val="24"/>
                <w:szCs w:val="24"/>
                <w:lang w:eastAsia="zh-CN"/>
              </w:rPr>
            </w:pPr>
            <w:r w:rsidRPr="00420A1A">
              <w:rPr>
                <w:rFonts w:cs="Arial"/>
                <w:b/>
                <w:color w:val="auto"/>
                <w:kern w:val="3"/>
                <w:sz w:val="24"/>
                <w:szCs w:val="24"/>
                <w:lang w:eastAsia="zh-CN"/>
              </w:rPr>
              <w:t>D.S.U., družba za svetovanje in upravljanje, d.o.o.</w:t>
            </w:r>
          </w:p>
          <w:p w14:paraId="2679FBDB" w14:textId="77777777" w:rsidR="00420A1A" w:rsidRPr="00420A1A" w:rsidRDefault="00420A1A" w:rsidP="00F233E4">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Dunajska cesta 160</w:t>
            </w:r>
          </w:p>
          <w:p w14:paraId="30BFC1D3" w14:textId="77777777" w:rsidR="00420A1A" w:rsidRPr="00420A1A" w:rsidRDefault="00420A1A" w:rsidP="00F233E4">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1000 Ljubljana</w:t>
            </w:r>
          </w:p>
        </w:tc>
      </w:tr>
      <w:tr w:rsidR="00420A1A" w:rsidRPr="00420A1A" w14:paraId="2F80B4F1" w14:textId="77777777" w:rsidTr="00420A1A">
        <w:tc>
          <w:tcPr>
            <w:tcW w:w="21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96A8D2" w14:textId="77777777" w:rsidR="00420A1A" w:rsidRPr="00420A1A" w:rsidRDefault="00420A1A" w:rsidP="00F233E4">
            <w:pPr>
              <w:suppressAutoHyphens/>
              <w:autoSpaceDN w:val="0"/>
              <w:spacing w:after="0"/>
              <w:ind w:right="6"/>
              <w:jc w:val="both"/>
              <w:textAlignment w:val="baseline"/>
              <w:rPr>
                <w:rFonts w:eastAsia="Times New Roman" w:cs="Arial"/>
                <w:color w:val="auto"/>
                <w:kern w:val="3"/>
                <w:sz w:val="24"/>
                <w:szCs w:val="24"/>
                <w:lang w:eastAsia="zh-CN"/>
              </w:rPr>
            </w:pPr>
            <w:r w:rsidRPr="00420A1A">
              <w:rPr>
                <w:rFonts w:eastAsia="Times New Roman" w:cs="Arial"/>
                <w:color w:val="auto"/>
                <w:kern w:val="3"/>
                <w:sz w:val="24"/>
                <w:szCs w:val="24"/>
                <w:lang w:eastAsia="zh-CN"/>
              </w:rPr>
              <w:t>ki ga zastopata:</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76D16"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Pr>
                <w:rFonts w:cs="Arial"/>
                <w:color w:val="auto"/>
                <w:kern w:val="3"/>
                <w:sz w:val="24"/>
                <w:szCs w:val="24"/>
                <w:lang w:eastAsia="zh-CN"/>
              </w:rPr>
              <w:t>Mag. Marjan Podgoršek</w:t>
            </w:r>
            <w:r w:rsidRPr="00420A1A">
              <w:rPr>
                <w:rFonts w:cs="Arial"/>
                <w:color w:val="auto"/>
                <w:kern w:val="3"/>
                <w:sz w:val="24"/>
                <w:szCs w:val="24"/>
                <w:lang w:eastAsia="zh-CN"/>
              </w:rPr>
              <w:t xml:space="preserve">, </w:t>
            </w:r>
            <w:r>
              <w:rPr>
                <w:rFonts w:cs="Arial"/>
                <w:color w:val="auto"/>
                <w:kern w:val="3"/>
                <w:sz w:val="24"/>
                <w:szCs w:val="24"/>
                <w:lang w:eastAsia="zh-CN"/>
              </w:rPr>
              <w:t xml:space="preserve">glavni </w:t>
            </w:r>
            <w:r w:rsidRPr="00420A1A">
              <w:rPr>
                <w:rFonts w:cs="Arial"/>
                <w:color w:val="auto"/>
                <w:kern w:val="3"/>
                <w:sz w:val="24"/>
                <w:szCs w:val="24"/>
                <w:lang w:eastAsia="zh-CN"/>
              </w:rPr>
              <w:t xml:space="preserve">direktor, in </w:t>
            </w:r>
            <w:r>
              <w:rPr>
                <w:rFonts w:cs="Arial"/>
                <w:color w:val="auto"/>
                <w:kern w:val="3"/>
                <w:sz w:val="24"/>
                <w:szCs w:val="24"/>
                <w:lang w:eastAsia="zh-CN"/>
              </w:rPr>
              <w:t>Aleš Resnik, direktor</w:t>
            </w:r>
          </w:p>
        </w:tc>
      </w:tr>
      <w:tr w:rsidR="00420A1A" w:rsidRPr="00420A1A" w14:paraId="6AFD0311" w14:textId="77777777" w:rsidTr="00420A1A">
        <w:tc>
          <w:tcPr>
            <w:tcW w:w="21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7AA541E" w14:textId="77777777" w:rsidR="00420A1A" w:rsidRPr="00420A1A" w:rsidRDefault="00420A1A" w:rsidP="00F233E4">
            <w:pPr>
              <w:suppressAutoHyphens/>
              <w:autoSpaceDN w:val="0"/>
              <w:spacing w:after="0"/>
              <w:ind w:right="6"/>
              <w:jc w:val="both"/>
              <w:textAlignment w:val="baseline"/>
              <w:rPr>
                <w:rFonts w:eastAsia="Times New Roman" w:cs="Arial"/>
                <w:color w:val="auto"/>
                <w:kern w:val="3"/>
                <w:sz w:val="24"/>
                <w:szCs w:val="24"/>
                <w:lang w:eastAsia="zh-CN"/>
              </w:rPr>
            </w:pPr>
            <w:r w:rsidRPr="00420A1A">
              <w:rPr>
                <w:rFonts w:eastAsia="Times New Roman" w:cs="Arial"/>
                <w:color w:val="auto"/>
                <w:kern w:val="3"/>
                <w:sz w:val="24"/>
                <w:szCs w:val="24"/>
                <w:lang w:eastAsia="zh-CN"/>
              </w:rPr>
              <w:t>Matična številka:</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A098B" w14:textId="77777777" w:rsidR="00420A1A" w:rsidRPr="00420A1A" w:rsidRDefault="00420A1A" w:rsidP="00F233E4">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1646877000</w:t>
            </w:r>
          </w:p>
        </w:tc>
      </w:tr>
      <w:tr w:rsidR="00420A1A" w:rsidRPr="00420A1A" w14:paraId="57B4F6DC" w14:textId="77777777" w:rsidTr="00420A1A">
        <w:tc>
          <w:tcPr>
            <w:tcW w:w="21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6BA0C2" w14:textId="77777777" w:rsidR="00420A1A" w:rsidRPr="00420A1A" w:rsidRDefault="00420A1A" w:rsidP="00F233E4">
            <w:pPr>
              <w:suppressAutoHyphens/>
              <w:autoSpaceDN w:val="0"/>
              <w:spacing w:after="0"/>
              <w:ind w:right="6"/>
              <w:jc w:val="both"/>
              <w:textAlignment w:val="baseline"/>
              <w:rPr>
                <w:rFonts w:eastAsia="Times New Roman" w:cs="Arial"/>
                <w:color w:val="auto"/>
                <w:kern w:val="3"/>
                <w:sz w:val="24"/>
                <w:szCs w:val="24"/>
                <w:lang w:eastAsia="zh-CN"/>
              </w:rPr>
            </w:pPr>
            <w:r>
              <w:rPr>
                <w:rFonts w:eastAsia="Times New Roman" w:cs="Arial"/>
                <w:color w:val="auto"/>
                <w:kern w:val="3"/>
                <w:sz w:val="24"/>
                <w:szCs w:val="24"/>
                <w:lang w:eastAsia="zh-CN"/>
              </w:rPr>
              <w:t>Davčna številka</w:t>
            </w:r>
            <w:r w:rsidRPr="00420A1A">
              <w:rPr>
                <w:rFonts w:eastAsia="Times New Roman" w:cs="Arial"/>
                <w:color w:val="auto"/>
                <w:kern w:val="3"/>
                <w:sz w:val="24"/>
                <w:szCs w:val="24"/>
                <w:lang w:eastAsia="zh-CN"/>
              </w:rPr>
              <w:t>:</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2F670" w14:textId="77777777" w:rsidR="00420A1A" w:rsidRPr="00420A1A" w:rsidRDefault="00420A1A" w:rsidP="00F233E4">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SI63283786</w:t>
            </w:r>
          </w:p>
        </w:tc>
      </w:tr>
    </w:tbl>
    <w:p w14:paraId="546F3D66"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(v nadaljevanju: naročnik),</w:t>
      </w:r>
    </w:p>
    <w:p w14:paraId="4A9345F9"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p>
    <w:p w14:paraId="0EF04C15" w14:textId="77777777" w:rsidR="00420A1A" w:rsidRPr="00420A1A" w:rsidRDefault="00420A1A" w:rsidP="00420A1A">
      <w:pPr>
        <w:suppressAutoHyphens/>
        <w:autoSpaceDN w:val="0"/>
        <w:spacing w:after="0"/>
        <w:ind w:right="6"/>
        <w:jc w:val="both"/>
        <w:textAlignment w:val="baseline"/>
        <w:rPr>
          <w:rFonts w:cs="Arial"/>
          <w:b/>
          <w:bCs/>
          <w:color w:val="auto"/>
          <w:kern w:val="3"/>
          <w:sz w:val="24"/>
          <w:szCs w:val="24"/>
          <w:lang w:eastAsia="zh-CN"/>
        </w:rPr>
      </w:pPr>
      <w:r w:rsidRPr="00420A1A">
        <w:rPr>
          <w:rFonts w:cs="Arial"/>
          <w:b/>
          <w:bCs/>
          <w:color w:val="auto"/>
          <w:kern w:val="3"/>
          <w:sz w:val="24"/>
          <w:szCs w:val="24"/>
          <w:lang w:eastAsia="zh-CN"/>
        </w:rPr>
        <w:t>PONUDNIK ŠT. 1:</w:t>
      </w:r>
    </w:p>
    <w:tbl>
      <w:tblPr>
        <w:tblW w:w="9232" w:type="dxa"/>
        <w:tblInd w:w="2" w:type="dxa"/>
        <w:tblLayout w:type="fixed"/>
        <w:tblCellMar>
          <w:left w:w="10" w:type="dxa"/>
          <w:right w:w="10" w:type="dxa"/>
        </w:tblCellMar>
        <w:tblLook w:val="0000" w:firstRow="0" w:lastRow="0" w:firstColumn="0" w:lastColumn="0" w:noHBand="0" w:noVBand="0"/>
      </w:tblPr>
      <w:tblGrid>
        <w:gridCol w:w="2120"/>
        <w:gridCol w:w="7112"/>
      </w:tblGrid>
      <w:tr w:rsidR="00420A1A" w:rsidRPr="00420A1A" w14:paraId="219BF182" w14:textId="77777777" w:rsidTr="00420A1A">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33A38750"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Naziv in naslov:</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ADF0E"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p>
        </w:tc>
      </w:tr>
      <w:tr w:rsidR="00420A1A" w:rsidRPr="00420A1A" w14:paraId="621AB56A" w14:textId="77777777" w:rsidTr="00420A1A">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768CBE66"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ki ga zastopa:</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13569"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p>
        </w:tc>
      </w:tr>
      <w:tr w:rsidR="00420A1A" w:rsidRPr="00420A1A" w14:paraId="74CFF3AE" w14:textId="77777777" w:rsidTr="00420A1A">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35AE8D28"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Matična številka:</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A15B8"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p>
        </w:tc>
      </w:tr>
      <w:tr w:rsidR="00420A1A" w:rsidRPr="00420A1A" w14:paraId="2BBD6188" w14:textId="77777777" w:rsidTr="00420A1A">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68C4511F"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r>
              <w:rPr>
                <w:rFonts w:cs="Arial"/>
                <w:color w:val="auto"/>
                <w:kern w:val="3"/>
                <w:sz w:val="24"/>
                <w:szCs w:val="24"/>
                <w:lang w:eastAsia="zh-CN"/>
              </w:rPr>
              <w:t>Davčna številka</w:t>
            </w:r>
            <w:r w:rsidRPr="00420A1A">
              <w:rPr>
                <w:rFonts w:cs="Arial"/>
                <w:color w:val="auto"/>
                <w:kern w:val="3"/>
                <w:sz w:val="24"/>
                <w:szCs w:val="24"/>
                <w:lang w:eastAsia="zh-CN"/>
              </w:rPr>
              <w:t>:</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F64A"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p>
        </w:tc>
      </w:tr>
    </w:tbl>
    <w:p w14:paraId="1B53606C"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(v nadaljevanju: ponudnik 1)</w:t>
      </w:r>
    </w:p>
    <w:p w14:paraId="68A6C3AF"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p>
    <w:p w14:paraId="60ADF01B"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in</w:t>
      </w:r>
    </w:p>
    <w:p w14:paraId="0BE12C5B"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p>
    <w:p w14:paraId="586F4BCA" w14:textId="77777777" w:rsidR="00420A1A" w:rsidRPr="00420A1A" w:rsidRDefault="00420A1A" w:rsidP="00420A1A">
      <w:pPr>
        <w:suppressAutoHyphens/>
        <w:autoSpaceDN w:val="0"/>
        <w:spacing w:after="0"/>
        <w:ind w:right="6"/>
        <w:jc w:val="both"/>
        <w:textAlignment w:val="baseline"/>
        <w:rPr>
          <w:rFonts w:cs="Arial"/>
          <w:b/>
          <w:bCs/>
          <w:color w:val="auto"/>
          <w:kern w:val="3"/>
          <w:sz w:val="24"/>
          <w:szCs w:val="24"/>
          <w:lang w:eastAsia="zh-CN"/>
        </w:rPr>
      </w:pPr>
      <w:r w:rsidRPr="00420A1A">
        <w:rPr>
          <w:rFonts w:cs="Arial"/>
          <w:b/>
          <w:bCs/>
          <w:color w:val="auto"/>
          <w:kern w:val="3"/>
          <w:sz w:val="24"/>
          <w:szCs w:val="24"/>
          <w:lang w:eastAsia="zh-CN"/>
        </w:rPr>
        <w:t>PONUDNIK ŠT. 2: …</w:t>
      </w:r>
    </w:p>
    <w:p w14:paraId="40BB6F15"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(vsi ponudniki skupaj tudi: stranke okvirnega sporazuma)</w:t>
      </w:r>
    </w:p>
    <w:p w14:paraId="71A14547"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p>
    <w:p w14:paraId="52EBAE07"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sklepata naslednji</w:t>
      </w:r>
    </w:p>
    <w:p w14:paraId="3680187D" w14:textId="77777777" w:rsidR="00420A1A" w:rsidRPr="00420A1A" w:rsidRDefault="00420A1A" w:rsidP="00420A1A">
      <w:pPr>
        <w:pStyle w:val="Standard"/>
        <w:jc w:val="center"/>
        <w:rPr>
          <w:rFonts w:ascii="Cambria" w:hAnsi="Cambria" w:cs="Arial"/>
          <w:b/>
          <w:bCs/>
          <w:sz w:val="24"/>
          <w:szCs w:val="24"/>
        </w:rPr>
      </w:pPr>
    </w:p>
    <w:p w14:paraId="6B3833FF" w14:textId="77777777" w:rsidR="00420A1A" w:rsidRPr="00420A1A" w:rsidRDefault="00420A1A" w:rsidP="00420A1A">
      <w:pPr>
        <w:spacing w:after="0"/>
        <w:jc w:val="center"/>
        <w:rPr>
          <w:rFonts w:cs="Arial"/>
          <w:b/>
          <w:color w:val="auto"/>
          <w:sz w:val="24"/>
          <w:szCs w:val="24"/>
        </w:rPr>
      </w:pPr>
      <w:r w:rsidRPr="00420A1A">
        <w:rPr>
          <w:rFonts w:cs="Arial"/>
          <w:b/>
          <w:color w:val="auto"/>
          <w:sz w:val="24"/>
          <w:szCs w:val="24"/>
        </w:rPr>
        <w:t xml:space="preserve">Okvirni sporazum št. ______________ za </w:t>
      </w:r>
    </w:p>
    <w:p w14:paraId="662FAD81" w14:textId="4BDAEB0E" w:rsidR="00420A1A" w:rsidRPr="00420A1A" w:rsidRDefault="003F36BA" w:rsidP="00420A1A">
      <w:pPr>
        <w:spacing w:after="0"/>
        <w:jc w:val="center"/>
        <w:rPr>
          <w:rFonts w:cs="Arial"/>
          <w:b/>
          <w:bCs/>
          <w:sz w:val="24"/>
          <w:szCs w:val="24"/>
        </w:rPr>
      </w:pPr>
      <w:r>
        <w:rPr>
          <w:rFonts w:asciiTheme="majorHAnsi" w:hAnsiTheme="majorHAnsi" w:cs="Arial"/>
          <w:b/>
          <w:sz w:val="24"/>
        </w:rPr>
        <w:t>Okolju prijazne storitve čiščenja poslovnih prostorov</w:t>
      </w:r>
    </w:p>
    <w:p w14:paraId="4E200F0B" w14:textId="77777777" w:rsidR="00420A1A" w:rsidRPr="00420A1A" w:rsidRDefault="00420A1A" w:rsidP="00420A1A">
      <w:pPr>
        <w:pStyle w:val="Standard"/>
        <w:jc w:val="center"/>
        <w:rPr>
          <w:rFonts w:ascii="Cambria" w:hAnsi="Cambria" w:cs="Arial"/>
          <w:b/>
          <w:bCs/>
          <w:sz w:val="24"/>
          <w:szCs w:val="24"/>
        </w:rPr>
      </w:pPr>
    </w:p>
    <w:p w14:paraId="3EEE0964" w14:textId="77777777" w:rsidR="00420A1A" w:rsidRPr="00420A1A" w:rsidRDefault="00420A1A" w:rsidP="00420A1A">
      <w:pPr>
        <w:pStyle w:val="Standard"/>
        <w:jc w:val="center"/>
        <w:rPr>
          <w:rFonts w:ascii="Cambria" w:hAnsi="Cambria" w:cs="Arial"/>
          <w:b/>
          <w:bCs/>
          <w:sz w:val="24"/>
          <w:szCs w:val="24"/>
        </w:rPr>
      </w:pPr>
      <w:r w:rsidRPr="00420A1A">
        <w:rPr>
          <w:rFonts w:ascii="Cambria" w:hAnsi="Cambria" w:cs="Arial"/>
          <w:b/>
          <w:bCs/>
          <w:sz w:val="24"/>
          <w:szCs w:val="24"/>
        </w:rPr>
        <w:t>UVODNE UGOTOVITVE</w:t>
      </w:r>
    </w:p>
    <w:p w14:paraId="4CEB067D" w14:textId="77777777" w:rsidR="00420A1A" w:rsidRPr="00420A1A" w:rsidRDefault="00420A1A" w:rsidP="006740C8">
      <w:pPr>
        <w:pStyle w:val="Standard"/>
        <w:numPr>
          <w:ilvl w:val="0"/>
          <w:numId w:val="94"/>
        </w:numPr>
        <w:jc w:val="center"/>
        <w:rPr>
          <w:rFonts w:ascii="Cambria" w:hAnsi="Cambria" w:cs="Arial"/>
          <w:b/>
          <w:bCs/>
          <w:sz w:val="24"/>
          <w:szCs w:val="24"/>
        </w:rPr>
      </w:pPr>
      <w:r w:rsidRPr="00420A1A">
        <w:rPr>
          <w:rFonts w:ascii="Cambria" w:hAnsi="Cambria" w:cs="Arial"/>
          <w:b/>
          <w:bCs/>
          <w:sz w:val="24"/>
          <w:szCs w:val="24"/>
        </w:rPr>
        <w:t>člen</w:t>
      </w:r>
    </w:p>
    <w:p w14:paraId="6F64B5FC" w14:textId="77777777" w:rsidR="00420A1A" w:rsidRPr="00420A1A" w:rsidRDefault="00420A1A" w:rsidP="00420A1A">
      <w:pPr>
        <w:pStyle w:val="Standard"/>
        <w:ind w:left="360"/>
        <w:rPr>
          <w:rFonts w:ascii="Cambria" w:hAnsi="Cambria" w:cs="Arial"/>
          <w:b/>
          <w:bCs/>
          <w:sz w:val="24"/>
          <w:szCs w:val="24"/>
        </w:rPr>
      </w:pPr>
    </w:p>
    <w:p w14:paraId="05A676D1" w14:textId="1E87E5EA" w:rsidR="00420A1A" w:rsidRPr="00420A1A" w:rsidRDefault="00420A1A" w:rsidP="00420A1A">
      <w:pPr>
        <w:spacing w:after="0"/>
        <w:jc w:val="both"/>
        <w:rPr>
          <w:rFonts w:cs="Arial"/>
          <w:sz w:val="24"/>
          <w:szCs w:val="24"/>
        </w:rPr>
      </w:pPr>
      <w:r w:rsidRPr="00420A1A">
        <w:rPr>
          <w:rFonts w:cs="Arial"/>
          <w:sz w:val="24"/>
          <w:szCs w:val="24"/>
        </w:rPr>
        <w:t>Naročnik je v skladu s 40. in 48. členom Zakona o javnem naročanju (Uradni list RS, št. 91/15 in 14/18; ZJN-3) izvedel odprti postopek za oddajo javnega naročila »</w:t>
      </w:r>
      <w:r w:rsidR="00313A77" w:rsidRPr="00313A77">
        <w:rPr>
          <w:rFonts w:cs="Arial"/>
          <w:color w:val="auto"/>
          <w:sz w:val="24"/>
          <w:szCs w:val="24"/>
          <w:lang w:eastAsia="zh-CN"/>
        </w:rPr>
        <w:t>Okolju prijazne storitve čiščenja poslovnih prostorov</w:t>
      </w:r>
      <w:r w:rsidRPr="00420A1A">
        <w:rPr>
          <w:rFonts w:cs="Arial"/>
          <w:sz w:val="24"/>
          <w:szCs w:val="24"/>
        </w:rPr>
        <w:t>«</w:t>
      </w:r>
      <w:r>
        <w:rPr>
          <w:rFonts w:cs="Arial"/>
          <w:sz w:val="24"/>
          <w:szCs w:val="24"/>
        </w:rPr>
        <w:t xml:space="preserve"> </w:t>
      </w:r>
      <w:r w:rsidRPr="00420A1A">
        <w:rPr>
          <w:rFonts w:cs="Arial"/>
          <w:sz w:val="24"/>
          <w:szCs w:val="24"/>
        </w:rPr>
        <w:t xml:space="preserve">s sklenitvijo okvirnega sporazuma, številka naročila </w:t>
      </w:r>
      <w:r w:rsidR="003F36BA" w:rsidRPr="005133FA">
        <w:rPr>
          <w:rFonts w:asciiTheme="majorHAnsi" w:hAnsiTheme="majorHAnsi" w:cs="Arial"/>
          <w:color w:val="auto"/>
          <w:sz w:val="24"/>
          <w:szCs w:val="24"/>
        </w:rPr>
        <w:t>403/</w:t>
      </w:r>
      <w:r w:rsidR="003F36BA">
        <w:rPr>
          <w:rFonts w:asciiTheme="majorHAnsi" w:hAnsiTheme="majorHAnsi" w:cs="Arial"/>
          <w:color w:val="auto"/>
          <w:sz w:val="24"/>
          <w:szCs w:val="24"/>
        </w:rPr>
        <w:t>21-31</w:t>
      </w:r>
      <w:r w:rsidRPr="00420A1A">
        <w:rPr>
          <w:rFonts w:cs="Arial"/>
          <w:sz w:val="24"/>
          <w:szCs w:val="24"/>
        </w:rPr>
        <w:t>. V postopku za sklenitev okvirnega sporazuma je bilo obvestilo o javnem naročilu objavljeno na portalu javnih naročil dne ________</w:t>
      </w:r>
      <w:r>
        <w:rPr>
          <w:rFonts w:cs="Arial"/>
          <w:sz w:val="24"/>
          <w:szCs w:val="24"/>
        </w:rPr>
        <w:t>________</w:t>
      </w:r>
      <w:r w:rsidRPr="00420A1A">
        <w:rPr>
          <w:rFonts w:cs="Arial"/>
          <w:sz w:val="24"/>
          <w:szCs w:val="24"/>
        </w:rPr>
        <w:t xml:space="preserve">, št. objave </w:t>
      </w:r>
      <w:r>
        <w:rPr>
          <w:rFonts w:cs="Arial"/>
          <w:sz w:val="24"/>
          <w:szCs w:val="24"/>
        </w:rPr>
        <w:t>______</w:t>
      </w:r>
      <w:r w:rsidRPr="00420A1A">
        <w:rPr>
          <w:rFonts w:cs="Arial"/>
          <w:sz w:val="24"/>
          <w:szCs w:val="24"/>
        </w:rPr>
        <w:t xml:space="preserve">_______, in v Uradnem listu EU pod št. objave </w:t>
      </w:r>
      <w:r>
        <w:rPr>
          <w:rFonts w:cs="Arial"/>
          <w:sz w:val="24"/>
          <w:szCs w:val="24"/>
        </w:rPr>
        <w:t>_____</w:t>
      </w:r>
      <w:r w:rsidRPr="00420A1A">
        <w:rPr>
          <w:rFonts w:cs="Arial"/>
          <w:sz w:val="24"/>
          <w:szCs w:val="24"/>
        </w:rPr>
        <w:t>____</w:t>
      </w:r>
      <w:r>
        <w:rPr>
          <w:rFonts w:cs="Arial"/>
          <w:sz w:val="24"/>
          <w:szCs w:val="24"/>
        </w:rPr>
        <w:t>______</w:t>
      </w:r>
      <w:r w:rsidRPr="00420A1A">
        <w:rPr>
          <w:rFonts w:cs="Arial"/>
          <w:sz w:val="24"/>
          <w:szCs w:val="24"/>
        </w:rPr>
        <w:t>. Ponudniki št. 1, 2 in … so v postopku javnega naročanja oddali ponudbo, ki je bila dopustna ter izbrana glede na merila za oddajo javnega naročila, o čemer je naročnik dne _____________</w:t>
      </w:r>
      <w:r>
        <w:rPr>
          <w:rFonts w:cs="Arial"/>
          <w:sz w:val="24"/>
          <w:szCs w:val="24"/>
        </w:rPr>
        <w:t>___</w:t>
      </w:r>
      <w:r w:rsidRPr="00420A1A">
        <w:rPr>
          <w:rFonts w:cs="Arial"/>
          <w:sz w:val="24"/>
          <w:szCs w:val="24"/>
        </w:rPr>
        <w:t xml:space="preserve"> sprejel o</w:t>
      </w:r>
      <w:r w:rsidRPr="00420A1A">
        <w:rPr>
          <w:rFonts w:cs="Arial"/>
          <w:color w:val="auto"/>
          <w:sz w:val="24"/>
          <w:szCs w:val="24"/>
          <w:lang w:eastAsia="zh-CN"/>
        </w:rPr>
        <w:t>dločitev o</w:t>
      </w:r>
      <w:r w:rsidRPr="00420A1A">
        <w:rPr>
          <w:rFonts w:cs="Arial"/>
          <w:color w:val="auto"/>
          <w:kern w:val="3"/>
          <w:sz w:val="24"/>
          <w:szCs w:val="24"/>
          <w:lang w:eastAsia="zh-CN"/>
        </w:rPr>
        <w:t xml:space="preserve"> izboru ponudnikov za sklenitev okvirnega sporazuma </w:t>
      </w:r>
      <w:r w:rsidRPr="00420A1A">
        <w:rPr>
          <w:rFonts w:cs="Arial"/>
          <w:sz w:val="24"/>
          <w:szCs w:val="24"/>
        </w:rPr>
        <w:t>št. _________________ in zaradi česar se sklepa ta okvirni sporazum.</w:t>
      </w:r>
    </w:p>
    <w:p w14:paraId="5E28E38D" w14:textId="77777777" w:rsidR="00420A1A" w:rsidRPr="00420A1A" w:rsidRDefault="00420A1A" w:rsidP="00420A1A">
      <w:pPr>
        <w:pStyle w:val="Standard"/>
        <w:jc w:val="center"/>
        <w:rPr>
          <w:rFonts w:ascii="Cambria" w:hAnsi="Cambria" w:cs="Arial"/>
          <w:b/>
          <w:bCs/>
          <w:sz w:val="24"/>
          <w:szCs w:val="24"/>
        </w:rPr>
      </w:pPr>
    </w:p>
    <w:p w14:paraId="61AE77D4" w14:textId="5E8BF735" w:rsidR="00420A1A" w:rsidRPr="00913F42" w:rsidRDefault="00420A1A" w:rsidP="00420A1A">
      <w:pPr>
        <w:pStyle w:val="Textbody"/>
        <w:spacing w:after="0"/>
        <w:rPr>
          <w:rFonts w:ascii="Cambria" w:hAnsi="Cambria" w:cs="Arial"/>
          <w:sz w:val="24"/>
          <w:szCs w:val="24"/>
        </w:rPr>
      </w:pPr>
      <w:r w:rsidRPr="00420A1A">
        <w:rPr>
          <w:rFonts w:ascii="Cambria" w:hAnsi="Cambria" w:cs="Arial"/>
          <w:sz w:val="24"/>
          <w:szCs w:val="24"/>
        </w:rPr>
        <w:t>Sestavni del tega sporazuma so pogoji in zahteve, določene z dokumentacijo v zvezi z oddajo javnega naročila z dne __</w:t>
      </w:r>
      <w:r w:rsidRPr="00913F42">
        <w:rPr>
          <w:rFonts w:ascii="Cambria" w:hAnsi="Cambria" w:cs="Arial"/>
          <w:sz w:val="24"/>
          <w:szCs w:val="24"/>
        </w:rPr>
        <w:t xml:space="preserve">_________ (v nadaljevanju: razpisna dokumentacija), vključno z morebitnimi objavljenimi spremembami </w:t>
      </w:r>
      <w:r w:rsidR="00313A77">
        <w:rPr>
          <w:rFonts w:ascii="Cambria" w:hAnsi="Cambria" w:cs="Arial"/>
          <w:sz w:val="24"/>
          <w:szCs w:val="24"/>
        </w:rPr>
        <w:t xml:space="preserve">in pojasnili </w:t>
      </w:r>
      <w:r w:rsidRPr="00913F42">
        <w:rPr>
          <w:rFonts w:ascii="Cambria" w:hAnsi="Cambria" w:cs="Arial"/>
          <w:sz w:val="24"/>
          <w:szCs w:val="24"/>
        </w:rPr>
        <w:t>razpisne dokumentacije, in ponudbena dokumentacija strank okvirnega sporazuma.</w:t>
      </w:r>
    </w:p>
    <w:p w14:paraId="7D37F786" w14:textId="77777777" w:rsidR="00420A1A" w:rsidRPr="00420A1A" w:rsidRDefault="00420A1A" w:rsidP="00B77012">
      <w:pPr>
        <w:pStyle w:val="Standard"/>
        <w:rPr>
          <w:rFonts w:ascii="Cambria" w:hAnsi="Cambria" w:cs="Arial"/>
          <w:kern w:val="0"/>
          <w:sz w:val="24"/>
          <w:szCs w:val="24"/>
          <w:lang w:eastAsia="sl-SI"/>
        </w:rPr>
      </w:pPr>
    </w:p>
    <w:p w14:paraId="671FC504" w14:textId="77777777" w:rsidR="00420A1A" w:rsidRPr="00420A1A" w:rsidRDefault="00420A1A" w:rsidP="00420A1A">
      <w:pPr>
        <w:pStyle w:val="Standard"/>
        <w:jc w:val="center"/>
        <w:rPr>
          <w:rFonts w:ascii="Cambria" w:hAnsi="Cambria" w:cs="Arial"/>
          <w:b/>
          <w:sz w:val="24"/>
          <w:szCs w:val="24"/>
        </w:rPr>
      </w:pPr>
      <w:r w:rsidRPr="00420A1A">
        <w:rPr>
          <w:rFonts w:ascii="Cambria" w:hAnsi="Cambria" w:cs="Arial"/>
          <w:b/>
          <w:bCs/>
          <w:sz w:val="24"/>
          <w:szCs w:val="24"/>
        </w:rPr>
        <w:t>PREDMET</w:t>
      </w:r>
      <w:r w:rsidRPr="00420A1A">
        <w:rPr>
          <w:rFonts w:ascii="Cambria" w:hAnsi="Cambria" w:cs="Arial"/>
          <w:b/>
          <w:sz w:val="24"/>
          <w:szCs w:val="24"/>
        </w:rPr>
        <w:t xml:space="preserve"> OKVIRNEGA SPORAZUMA</w:t>
      </w:r>
    </w:p>
    <w:p w14:paraId="48D615AD"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580A64EA" w14:textId="77777777" w:rsidR="00420A1A" w:rsidRPr="00420A1A" w:rsidRDefault="00420A1A" w:rsidP="00420A1A">
      <w:pPr>
        <w:pStyle w:val="Standard"/>
        <w:ind w:left="720"/>
        <w:rPr>
          <w:rFonts w:ascii="Cambria" w:hAnsi="Cambria" w:cs="Arial"/>
          <w:b/>
          <w:sz w:val="24"/>
          <w:szCs w:val="24"/>
        </w:rPr>
      </w:pPr>
    </w:p>
    <w:p w14:paraId="21CE4166" w14:textId="77777777" w:rsidR="00420A1A" w:rsidRPr="00420A1A" w:rsidRDefault="00420A1A" w:rsidP="00420A1A">
      <w:pPr>
        <w:pStyle w:val="Textbody"/>
        <w:spacing w:after="0"/>
        <w:rPr>
          <w:rFonts w:ascii="Cambria" w:hAnsi="Cambria" w:cs="Arial"/>
          <w:sz w:val="24"/>
          <w:szCs w:val="24"/>
        </w:rPr>
      </w:pPr>
      <w:r w:rsidRPr="00420A1A">
        <w:rPr>
          <w:rFonts w:ascii="Cambria" w:hAnsi="Cambria" w:cs="Arial"/>
          <w:sz w:val="24"/>
          <w:szCs w:val="24"/>
        </w:rPr>
        <w:t xml:space="preserve">S tem sporazumom naročnik in stranke okvirnega sporazuma dogovorijo pogoje in ravnanja za oddajo posameznih naročil </w:t>
      </w:r>
      <w:r w:rsidR="00913F42">
        <w:rPr>
          <w:rFonts w:ascii="Cambria" w:hAnsi="Cambria" w:cs="Arial"/>
          <w:sz w:val="24"/>
          <w:szCs w:val="24"/>
        </w:rPr>
        <w:t>storitev čiščenja</w:t>
      </w:r>
      <w:r w:rsidRPr="00420A1A">
        <w:rPr>
          <w:rFonts w:ascii="Cambria" w:hAnsi="Cambria" w:cs="Arial"/>
          <w:sz w:val="24"/>
          <w:szCs w:val="24"/>
        </w:rPr>
        <w:t xml:space="preserve">. </w:t>
      </w:r>
    </w:p>
    <w:p w14:paraId="00AF981C" w14:textId="77777777" w:rsidR="00420A1A" w:rsidRPr="00420A1A" w:rsidRDefault="00420A1A" w:rsidP="00420A1A">
      <w:pPr>
        <w:pStyle w:val="Textbody"/>
        <w:spacing w:after="0"/>
        <w:rPr>
          <w:rFonts w:ascii="Cambria" w:hAnsi="Cambria" w:cs="Arial"/>
          <w:sz w:val="24"/>
          <w:szCs w:val="24"/>
        </w:rPr>
      </w:pPr>
    </w:p>
    <w:p w14:paraId="6B6B2A88"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094BA4BD" w14:textId="77777777" w:rsidR="00420A1A" w:rsidRPr="00420A1A" w:rsidRDefault="00420A1A" w:rsidP="00420A1A">
      <w:pPr>
        <w:pStyle w:val="Standard"/>
        <w:rPr>
          <w:rFonts w:ascii="Cambria" w:hAnsi="Cambria" w:cs="Arial"/>
          <w:sz w:val="24"/>
          <w:szCs w:val="24"/>
        </w:rPr>
      </w:pPr>
    </w:p>
    <w:p w14:paraId="35FB92F2" w14:textId="300B8122"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Okvirni sporazum se sklepa za o</w:t>
      </w:r>
      <w:r w:rsidRPr="00B77012">
        <w:rPr>
          <w:rFonts w:ascii="Cambria" w:hAnsi="Cambria" w:cs="Arial"/>
          <w:sz w:val="24"/>
          <w:szCs w:val="24"/>
        </w:rPr>
        <w:t xml:space="preserve">ddajo posameznih naročil </w:t>
      </w:r>
      <w:r w:rsidR="00E37018" w:rsidRPr="00B77012">
        <w:rPr>
          <w:rFonts w:ascii="Cambria" w:hAnsi="Cambria" w:cs="Arial"/>
          <w:sz w:val="24"/>
          <w:szCs w:val="24"/>
        </w:rPr>
        <w:t>storitev čiščenja</w:t>
      </w:r>
      <w:r w:rsidRPr="00B77012">
        <w:rPr>
          <w:rFonts w:ascii="Cambria" w:hAnsi="Cambria" w:cs="Arial"/>
          <w:sz w:val="24"/>
          <w:szCs w:val="24"/>
        </w:rPr>
        <w:t>, ki so primeroma in ne izključno opredeljen</w:t>
      </w:r>
      <w:r w:rsidR="00E37018" w:rsidRPr="00B77012">
        <w:rPr>
          <w:rFonts w:ascii="Cambria" w:hAnsi="Cambria" w:cs="Arial"/>
          <w:sz w:val="24"/>
          <w:szCs w:val="24"/>
        </w:rPr>
        <w:t>e</w:t>
      </w:r>
      <w:r w:rsidRPr="00B77012">
        <w:rPr>
          <w:rFonts w:ascii="Cambria" w:hAnsi="Cambria" w:cs="Arial"/>
          <w:sz w:val="24"/>
          <w:szCs w:val="24"/>
        </w:rPr>
        <w:t xml:space="preserve"> v točki 4.</w:t>
      </w:r>
      <w:r w:rsidR="00E37018" w:rsidRPr="00B77012">
        <w:rPr>
          <w:rFonts w:ascii="Cambria" w:hAnsi="Cambria" w:cs="Arial"/>
          <w:sz w:val="24"/>
          <w:szCs w:val="24"/>
        </w:rPr>
        <w:t xml:space="preserve"> Tehničnih specifikacij</w:t>
      </w:r>
      <w:r w:rsidR="00B77012" w:rsidRPr="00B77012">
        <w:rPr>
          <w:rFonts w:ascii="Cambria" w:hAnsi="Cambria" w:cs="Arial"/>
          <w:sz w:val="24"/>
          <w:szCs w:val="24"/>
        </w:rPr>
        <w:t>, ki so Priloga 2 in sestavni del</w:t>
      </w:r>
      <w:r w:rsidRPr="00B77012">
        <w:rPr>
          <w:rFonts w:ascii="Cambria" w:hAnsi="Cambria" w:cs="Arial"/>
          <w:sz w:val="24"/>
          <w:szCs w:val="24"/>
        </w:rPr>
        <w:t xml:space="preserve"> razpisne dokumentacije, v obdobju </w:t>
      </w:r>
      <w:r w:rsidR="00B77012" w:rsidRPr="00B77012">
        <w:rPr>
          <w:rFonts w:ascii="Cambria" w:hAnsi="Cambria" w:cs="Arial"/>
          <w:sz w:val="24"/>
          <w:szCs w:val="24"/>
        </w:rPr>
        <w:t xml:space="preserve">od 1. </w:t>
      </w:r>
      <w:r w:rsidR="009F0573">
        <w:rPr>
          <w:rFonts w:ascii="Cambria" w:hAnsi="Cambria" w:cs="Arial"/>
          <w:sz w:val="24"/>
          <w:szCs w:val="24"/>
        </w:rPr>
        <w:t>5</w:t>
      </w:r>
      <w:r w:rsidR="00B77012" w:rsidRPr="00B77012">
        <w:rPr>
          <w:rFonts w:ascii="Cambria" w:hAnsi="Cambria" w:cs="Arial"/>
          <w:sz w:val="24"/>
          <w:szCs w:val="24"/>
        </w:rPr>
        <w:t>. 2021 do 3</w:t>
      </w:r>
      <w:r w:rsidR="009F0573">
        <w:rPr>
          <w:rFonts w:ascii="Cambria" w:hAnsi="Cambria" w:cs="Arial"/>
          <w:sz w:val="24"/>
          <w:szCs w:val="24"/>
        </w:rPr>
        <w:t>0</w:t>
      </w:r>
      <w:r w:rsidR="00B77012" w:rsidRPr="00B77012">
        <w:rPr>
          <w:rFonts w:ascii="Cambria" w:hAnsi="Cambria" w:cs="Arial"/>
          <w:sz w:val="24"/>
          <w:szCs w:val="24"/>
        </w:rPr>
        <w:t xml:space="preserve">. </w:t>
      </w:r>
      <w:r w:rsidR="009F0573">
        <w:rPr>
          <w:rFonts w:ascii="Cambria" w:hAnsi="Cambria" w:cs="Arial"/>
          <w:sz w:val="24"/>
          <w:szCs w:val="24"/>
        </w:rPr>
        <w:t>4</w:t>
      </w:r>
      <w:r w:rsidR="00B77012" w:rsidRPr="00B77012">
        <w:rPr>
          <w:rFonts w:ascii="Cambria" w:hAnsi="Cambria" w:cs="Arial"/>
          <w:sz w:val="24"/>
          <w:szCs w:val="24"/>
        </w:rPr>
        <w:t>. 202</w:t>
      </w:r>
      <w:r w:rsidR="006D33AB">
        <w:rPr>
          <w:rFonts w:ascii="Cambria" w:hAnsi="Cambria" w:cs="Arial"/>
          <w:sz w:val="24"/>
          <w:szCs w:val="24"/>
        </w:rPr>
        <w:t>5</w:t>
      </w:r>
      <w:r w:rsidRPr="00B77012">
        <w:rPr>
          <w:rFonts w:ascii="Cambria" w:hAnsi="Cambria" w:cs="Arial"/>
          <w:sz w:val="24"/>
          <w:szCs w:val="24"/>
        </w:rPr>
        <w:t>.</w:t>
      </w:r>
    </w:p>
    <w:p w14:paraId="0F410ECE" w14:textId="77777777" w:rsidR="00420A1A" w:rsidRPr="00420A1A" w:rsidRDefault="00420A1A" w:rsidP="00420A1A">
      <w:pPr>
        <w:pStyle w:val="Standard"/>
        <w:rPr>
          <w:rFonts w:ascii="Cambria" w:hAnsi="Cambria" w:cs="Arial"/>
          <w:sz w:val="24"/>
          <w:szCs w:val="24"/>
        </w:rPr>
      </w:pPr>
    </w:p>
    <w:p w14:paraId="4DE1B3DA" w14:textId="77777777" w:rsidR="00420A1A" w:rsidRPr="00420A1A" w:rsidRDefault="00420A1A" w:rsidP="00420A1A">
      <w:pPr>
        <w:spacing w:after="0"/>
        <w:jc w:val="both"/>
        <w:rPr>
          <w:rFonts w:cs="Arial"/>
          <w:bCs/>
          <w:color w:val="auto"/>
          <w:sz w:val="24"/>
          <w:szCs w:val="24"/>
        </w:rPr>
      </w:pPr>
      <w:r w:rsidRPr="00420A1A">
        <w:rPr>
          <w:rFonts w:cs="Arial"/>
          <w:bCs/>
          <w:color w:val="auto"/>
          <w:sz w:val="24"/>
          <w:szCs w:val="24"/>
        </w:rPr>
        <w:t xml:space="preserve">Vrsta in obseg </w:t>
      </w:r>
      <w:r w:rsidR="00B77012" w:rsidRPr="00B77012">
        <w:rPr>
          <w:rFonts w:cs="Arial"/>
          <w:bCs/>
          <w:color w:val="auto"/>
          <w:sz w:val="24"/>
          <w:szCs w:val="24"/>
        </w:rPr>
        <w:t>storitev čiščenja</w:t>
      </w:r>
      <w:r w:rsidR="00B77012" w:rsidRPr="00B77012">
        <w:rPr>
          <w:rFonts w:cs="Arial"/>
          <w:bCs/>
          <w:color w:val="auto"/>
          <w:sz w:val="24"/>
          <w:szCs w:val="24"/>
          <w:u w:val="single"/>
        </w:rPr>
        <w:t>,</w:t>
      </w:r>
      <w:r w:rsidRPr="00B77012">
        <w:rPr>
          <w:rFonts w:cs="Arial"/>
          <w:bCs/>
          <w:color w:val="auto"/>
          <w:sz w:val="24"/>
          <w:szCs w:val="24"/>
        </w:rPr>
        <w:t xml:space="preserve"> ki jih</w:t>
      </w:r>
      <w:r w:rsidRPr="00420A1A">
        <w:rPr>
          <w:rFonts w:cs="Arial"/>
          <w:bCs/>
          <w:color w:val="auto"/>
          <w:sz w:val="24"/>
          <w:szCs w:val="24"/>
        </w:rPr>
        <w:t xml:space="preserve"> bo naročnik naročil z oddajo posameznega naročila na podlagi tega okvirnega sporazuma, je odvisna od dejanskih potreb naročnika</w:t>
      </w:r>
      <w:r w:rsidR="00B77012">
        <w:rPr>
          <w:rFonts w:cs="Arial"/>
          <w:bCs/>
          <w:color w:val="auto"/>
          <w:sz w:val="24"/>
          <w:szCs w:val="24"/>
        </w:rPr>
        <w:t>, ki jih bo</w:t>
      </w:r>
      <w:r w:rsidRPr="00420A1A">
        <w:rPr>
          <w:rFonts w:cs="Arial"/>
          <w:bCs/>
          <w:color w:val="auto"/>
          <w:sz w:val="24"/>
          <w:szCs w:val="24"/>
        </w:rPr>
        <w:t xml:space="preserve"> </w:t>
      </w:r>
      <w:r w:rsidR="00B77012">
        <w:rPr>
          <w:rFonts w:cs="Arial"/>
          <w:bCs/>
          <w:color w:val="auto"/>
          <w:sz w:val="24"/>
          <w:szCs w:val="24"/>
        </w:rPr>
        <w:t xml:space="preserve">naročnik </w:t>
      </w:r>
      <w:r w:rsidRPr="00420A1A">
        <w:rPr>
          <w:rFonts w:cs="Arial"/>
          <w:bCs/>
          <w:color w:val="auto"/>
          <w:sz w:val="24"/>
          <w:szCs w:val="24"/>
        </w:rPr>
        <w:t xml:space="preserve">določil v vsakem postopku oddaje posameznega naročila posebej. </w:t>
      </w:r>
    </w:p>
    <w:p w14:paraId="66BD82D1" w14:textId="77777777" w:rsidR="00420A1A" w:rsidRPr="00420A1A" w:rsidRDefault="00420A1A" w:rsidP="00420A1A">
      <w:pPr>
        <w:pStyle w:val="Standard"/>
        <w:rPr>
          <w:rFonts w:ascii="Cambria" w:hAnsi="Cambria" w:cs="Arial"/>
          <w:b/>
          <w:bCs/>
          <w:iCs/>
          <w:sz w:val="24"/>
          <w:szCs w:val="24"/>
        </w:rPr>
      </w:pPr>
    </w:p>
    <w:p w14:paraId="0F5076DA" w14:textId="77777777" w:rsidR="00420A1A" w:rsidRPr="00420A1A" w:rsidRDefault="00420A1A" w:rsidP="00420A1A">
      <w:pPr>
        <w:spacing w:after="0"/>
        <w:jc w:val="both"/>
        <w:rPr>
          <w:rFonts w:cs="Arial"/>
          <w:bCs/>
          <w:color w:val="auto"/>
          <w:sz w:val="24"/>
          <w:szCs w:val="24"/>
        </w:rPr>
      </w:pPr>
      <w:r w:rsidRPr="00420A1A">
        <w:rPr>
          <w:rFonts w:cs="Arial"/>
          <w:bCs/>
          <w:color w:val="auto"/>
          <w:sz w:val="24"/>
          <w:szCs w:val="24"/>
        </w:rPr>
        <w:t xml:space="preserve">Naročnik ob sklenitvi tega sporazuma ne more natančno določiti svojih potreb, zato sklepa okvirni sporazum. Na podlagi preteklih potreb in načrtov naročnik ocenjuje, da bo v obdobju veljavnosti okvirnega sporazuma naročal </w:t>
      </w:r>
      <w:r w:rsidR="00B77012">
        <w:rPr>
          <w:rFonts w:cs="Arial"/>
          <w:bCs/>
          <w:color w:val="auto"/>
          <w:sz w:val="24"/>
          <w:szCs w:val="24"/>
        </w:rPr>
        <w:t>storitve rednih in občasnih ter generalnih čiščenj</w:t>
      </w:r>
      <w:r w:rsidRPr="00420A1A">
        <w:rPr>
          <w:rFonts w:cs="Arial"/>
          <w:bCs/>
          <w:color w:val="auto"/>
          <w:sz w:val="24"/>
          <w:szCs w:val="24"/>
        </w:rPr>
        <w:t xml:space="preserve"> </w:t>
      </w:r>
      <w:r w:rsidR="00B77012">
        <w:rPr>
          <w:rFonts w:cs="Arial"/>
          <w:bCs/>
          <w:color w:val="auto"/>
          <w:sz w:val="24"/>
          <w:szCs w:val="24"/>
        </w:rPr>
        <w:t>poslovnih prostorov</w:t>
      </w:r>
      <w:r w:rsidRPr="00420A1A">
        <w:rPr>
          <w:rFonts w:cs="Arial"/>
          <w:bCs/>
          <w:color w:val="auto"/>
          <w:sz w:val="24"/>
          <w:szCs w:val="24"/>
        </w:rPr>
        <w:t xml:space="preserve">, </w:t>
      </w:r>
      <w:r w:rsidR="00B77012">
        <w:rPr>
          <w:rFonts w:cs="Arial"/>
          <w:bCs/>
          <w:color w:val="auto"/>
          <w:sz w:val="24"/>
          <w:szCs w:val="24"/>
        </w:rPr>
        <w:t>z</w:t>
      </w:r>
      <w:r w:rsidRPr="00420A1A">
        <w:rPr>
          <w:rFonts w:cs="Arial"/>
          <w:bCs/>
          <w:color w:val="auto"/>
          <w:sz w:val="24"/>
          <w:szCs w:val="24"/>
        </w:rPr>
        <w:t xml:space="preserve">lasti </w:t>
      </w:r>
      <w:r w:rsidR="00B77012">
        <w:rPr>
          <w:rFonts w:cs="Arial"/>
          <w:bCs/>
          <w:color w:val="auto"/>
          <w:sz w:val="24"/>
          <w:szCs w:val="24"/>
        </w:rPr>
        <w:t>tistih namenjenih</w:t>
      </w:r>
      <w:r w:rsidRPr="00420A1A">
        <w:rPr>
          <w:rFonts w:cs="Arial"/>
          <w:bCs/>
          <w:color w:val="auto"/>
          <w:sz w:val="24"/>
          <w:szCs w:val="24"/>
        </w:rPr>
        <w:t xml:space="preserve"> opravljanju pisarniške dejavnosti, v manjšem obsegu pa tudi </w:t>
      </w:r>
      <w:r w:rsidR="00B77012">
        <w:rPr>
          <w:rFonts w:cs="Arial"/>
          <w:bCs/>
          <w:color w:val="auto"/>
          <w:sz w:val="24"/>
          <w:szCs w:val="24"/>
        </w:rPr>
        <w:t>storitve generalne čiščenja stanovanjskih objektov</w:t>
      </w:r>
      <w:r w:rsidRPr="00420A1A">
        <w:rPr>
          <w:rFonts w:cs="Arial"/>
          <w:bCs/>
          <w:color w:val="auto"/>
          <w:sz w:val="24"/>
          <w:szCs w:val="24"/>
        </w:rPr>
        <w:t xml:space="preserve">. </w:t>
      </w:r>
    </w:p>
    <w:p w14:paraId="1CEC4464" w14:textId="77777777" w:rsidR="00420A1A" w:rsidRPr="00420A1A" w:rsidRDefault="00420A1A" w:rsidP="00420A1A">
      <w:pPr>
        <w:spacing w:after="0"/>
        <w:jc w:val="both"/>
        <w:rPr>
          <w:rFonts w:cs="Arial"/>
          <w:color w:val="auto"/>
          <w:sz w:val="24"/>
          <w:szCs w:val="24"/>
        </w:rPr>
      </w:pPr>
    </w:p>
    <w:p w14:paraId="2F0876D6" w14:textId="77777777" w:rsidR="00420A1A" w:rsidRPr="00420A1A" w:rsidRDefault="00420A1A" w:rsidP="00420A1A">
      <w:pPr>
        <w:spacing w:after="0"/>
        <w:jc w:val="both"/>
        <w:rPr>
          <w:rFonts w:cs="Arial"/>
          <w:bCs/>
          <w:color w:val="auto"/>
          <w:sz w:val="24"/>
          <w:szCs w:val="24"/>
        </w:rPr>
      </w:pPr>
      <w:r w:rsidRPr="00420A1A">
        <w:rPr>
          <w:rFonts w:cs="Arial"/>
          <w:color w:val="auto"/>
          <w:sz w:val="24"/>
          <w:szCs w:val="24"/>
        </w:rPr>
        <w:t xml:space="preserve">Stranke okvirnega sporazuma iz razlogov odstopanj dejansko naročenih </w:t>
      </w:r>
      <w:r w:rsidR="00B77012">
        <w:rPr>
          <w:rFonts w:cs="Arial"/>
          <w:bCs/>
          <w:color w:val="auto"/>
          <w:sz w:val="24"/>
          <w:szCs w:val="24"/>
        </w:rPr>
        <w:t xml:space="preserve">storitev čiščenja </w:t>
      </w:r>
      <w:r w:rsidRPr="00420A1A">
        <w:rPr>
          <w:rFonts w:cs="Arial"/>
          <w:bCs/>
          <w:color w:val="auto"/>
          <w:sz w:val="24"/>
          <w:szCs w:val="24"/>
        </w:rPr>
        <w:t xml:space="preserve">od ocenjenih </w:t>
      </w:r>
      <w:r w:rsidRPr="00420A1A">
        <w:rPr>
          <w:rFonts w:cs="Arial"/>
          <w:color w:val="auto"/>
          <w:sz w:val="24"/>
          <w:szCs w:val="24"/>
        </w:rPr>
        <w:t>do naročnika niso upravičene do nikakršnih zahtevkov, odškodnine, nadomestil, premij ali spremembe cene.</w:t>
      </w:r>
    </w:p>
    <w:p w14:paraId="72C3C6A8" w14:textId="77777777" w:rsidR="00420A1A" w:rsidRPr="00420A1A" w:rsidRDefault="00420A1A" w:rsidP="00420A1A">
      <w:pPr>
        <w:pStyle w:val="Standard"/>
        <w:rPr>
          <w:rFonts w:ascii="Cambria" w:hAnsi="Cambria" w:cs="Arial"/>
          <w:sz w:val="24"/>
          <w:szCs w:val="24"/>
        </w:rPr>
      </w:pPr>
    </w:p>
    <w:p w14:paraId="5BA90FD8" w14:textId="77777777" w:rsidR="00420A1A" w:rsidRPr="00420A1A" w:rsidRDefault="00B77012" w:rsidP="00420A1A">
      <w:pPr>
        <w:pStyle w:val="Standard"/>
        <w:rPr>
          <w:rFonts w:ascii="Cambria" w:hAnsi="Cambria" w:cs="Arial"/>
          <w:sz w:val="24"/>
          <w:szCs w:val="24"/>
        </w:rPr>
      </w:pPr>
      <w:r>
        <w:rPr>
          <w:rFonts w:ascii="Cambria" w:hAnsi="Cambria" w:cs="Arial"/>
          <w:sz w:val="24"/>
          <w:szCs w:val="24"/>
        </w:rPr>
        <w:t>Storitve čiščenja se bodo izvajale</w:t>
      </w:r>
      <w:r w:rsidR="00420A1A" w:rsidRPr="00420A1A">
        <w:rPr>
          <w:rFonts w:ascii="Cambria" w:hAnsi="Cambria" w:cs="Arial"/>
          <w:sz w:val="24"/>
          <w:szCs w:val="24"/>
        </w:rPr>
        <w:t xml:space="preserve"> na območju celotne Slovenije, pretežno </w:t>
      </w:r>
      <w:r>
        <w:rPr>
          <w:rFonts w:ascii="Cambria" w:hAnsi="Cambria" w:cs="Arial"/>
          <w:sz w:val="24"/>
          <w:szCs w:val="24"/>
        </w:rPr>
        <w:t xml:space="preserve">pa </w:t>
      </w:r>
      <w:r w:rsidR="00420A1A" w:rsidRPr="00420A1A">
        <w:rPr>
          <w:rFonts w:ascii="Cambria" w:hAnsi="Cambria" w:cs="Arial"/>
          <w:sz w:val="24"/>
          <w:szCs w:val="24"/>
        </w:rPr>
        <w:t xml:space="preserve">v Ljubljani. </w:t>
      </w:r>
    </w:p>
    <w:p w14:paraId="7FD1B233" w14:textId="77777777" w:rsidR="00420A1A" w:rsidRPr="00420A1A" w:rsidRDefault="00420A1A" w:rsidP="00420A1A">
      <w:pPr>
        <w:pStyle w:val="Standard"/>
        <w:rPr>
          <w:rFonts w:ascii="Cambria" w:hAnsi="Cambria" w:cs="Arial"/>
          <w:b/>
          <w:sz w:val="24"/>
          <w:szCs w:val="24"/>
        </w:rPr>
      </w:pPr>
    </w:p>
    <w:p w14:paraId="2AAE3B7A" w14:textId="77777777" w:rsidR="00420A1A" w:rsidRPr="00420A1A" w:rsidRDefault="00420A1A" w:rsidP="00420A1A">
      <w:pPr>
        <w:pStyle w:val="Standard"/>
        <w:jc w:val="center"/>
        <w:rPr>
          <w:rFonts w:ascii="Cambria" w:hAnsi="Cambria" w:cs="Arial"/>
          <w:b/>
          <w:sz w:val="24"/>
          <w:szCs w:val="24"/>
        </w:rPr>
      </w:pPr>
      <w:r w:rsidRPr="00420A1A">
        <w:rPr>
          <w:rFonts w:ascii="Cambria" w:hAnsi="Cambria" w:cs="Arial"/>
          <w:b/>
          <w:sz w:val="24"/>
          <w:szCs w:val="24"/>
        </w:rPr>
        <w:t>PRAVILA GLEDE ODPIRANJA KONKURENCE</w:t>
      </w:r>
    </w:p>
    <w:p w14:paraId="792C6EFD"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38AADE8A" w14:textId="77777777" w:rsidR="00420A1A" w:rsidRPr="00420A1A" w:rsidRDefault="00420A1A" w:rsidP="00420A1A">
      <w:pPr>
        <w:pStyle w:val="Standard"/>
        <w:rPr>
          <w:rFonts w:ascii="Cambria" w:hAnsi="Cambria" w:cs="Arial"/>
          <w:sz w:val="24"/>
          <w:szCs w:val="24"/>
        </w:rPr>
      </w:pPr>
    </w:p>
    <w:p w14:paraId="0E282D13"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Naročnik bo konkurenco med strankami okvirnega sporazuma odpiral za oddajo vsakega posameznega naročila</w:t>
      </w:r>
      <w:r w:rsidRPr="00913F42">
        <w:rPr>
          <w:rFonts w:ascii="Cambria" w:hAnsi="Cambria" w:cs="Arial"/>
          <w:sz w:val="24"/>
          <w:szCs w:val="24"/>
        </w:rPr>
        <w:t xml:space="preserve"> </w:t>
      </w:r>
      <w:r w:rsidR="00913F42" w:rsidRPr="00913F42">
        <w:rPr>
          <w:rFonts w:ascii="Cambria" w:hAnsi="Cambria" w:cs="Arial"/>
          <w:sz w:val="24"/>
          <w:szCs w:val="24"/>
        </w:rPr>
        <w:t>storitev čiščenja</w:t>
      </w:r>
      <w:r w:rsidRPr="00420A1A">
        <w:rPr>
          <w:rFonts w:ascii="Cambria" w:hAnsi="Cambria" w:cs="Arial"/>
          <w:sz w:val="24"/>
          <w:szCs w:val="24"/>
        </w:rPr>
        <w:t>, ki so predmet tega okvirnega sporazuma skladno z razpisno dokumentacijo.</w:t>
      </w:r>
    </w:p>
    <w:p w14:paraId="3655FCAF" w14:textId="77777777" w:rsidR="00420A1A" w:rsidRPr="00420A1A" w:rsidRDefault="00420A1A" w:rsidP="00420A1A">
      <w:pPr>
        <w:pStyle w:val="Standard"/>
        <w:rPr>
          <w:rFonts w:ascii="Cambria" w:hAnsi="Cambria" w:cs="Arial"/>
          <w:sz w:val="24"/>
          <w:szCs w:val="24"/>
        </w:rPr>
      </w:pPr>
    </w:p>
    <w:p w14:paraId="1BCB83B1"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Naročnik bo konkurenco med strankami okvirnega sporazuma odpiral na način, da bo po e-pošti na e-naslov, naveden v 9. členu tega sporazuma, </w:t>
      </w:r>
      <w:r w:rsidR="00B77012">
        <w:rPr>
          <w:rFonts w:ascii="Cambria" w:hAnsi="Cambria" w:cs="Arial"/>
          <w:sz w:val="24"/>
          <w:szCs w:val="24"/>
        </w:rPr>
        <w:t xml:space="preserve">ali preko </w:t>
      </w:r>
      <w:r w:rsidR="00F44573">
        <w:rPr>
          <w:rFonts w:ascii="Cambria" w:hAnsi="Cambria" w:cs="Arial"/>
          <w:sz w:val="24"/>
          <w:szCs w:val="24"/>
        </w:rPr>
        <w:t xml:space="preserve">sistema za oddajo </w:t>
      </w:r>
      <w:r w:rsidR="00F44573">
        <w:rPr>
          <w:rFonts w:ascii="Cambria" w:hAnsi="Cambria" w:cs="Arial"/>
          <w:sz w:val="24"/>
          <w:szCs w:val="24"/>
        </w:rPr>
        <w:lastRenderedPageBreak/>
        <w:t xml:space="preserve">elektronskih ponudb (npr. sistema za elektronsko javno naročanje RS) </w:t>
      </w:r>
      <w:r w:rsidRPr="00420A1A">
        <w:rPr>
          <w:rFonts w:ascii="Cambria" w:hAnsi="Cambria" w:cs="Arial"/>
          <w:sz w:val="24"/>
          <w:szCs w:val="24"/>
        </w:rPr>
        <w:t xml:space="preserve">vsaki stranki okvirnega sporazuma poslal povabilo k oddaji ponudbe za posamezno naročilo. V povabilu bo naročnik podrobneje opredelil predmet posameznega naročila, merila za oddajo posameznega naročila, zahteve, ki se nanašajo na posamezno naročilo, in dokazila, ki jih mora predložiti ponudnik, ter določil primeren rok za prejem ponudb, ki praviloma ne bo krajši od sedmih delovnih </w:t>
      </w:r>
      <w:r w:rsidRPr="00600338">
        <w:rPr>
          <w:rFonts w:ascii="Cambria" w:hAnsi="Cambria" w:cs="Arial"/>
          <w:sz w:val="24"/>
          <w:szCs w:val="24"/>
        </w:rPr>
        <w:t>dni. Ponudnik bo v okviru odpiranja konkurence svojo ponudbo oddal v s</w:t>
      </w:r>
      <w:r w:rsidR="00A1013F" w:rsidRPr="00B66D80">
        <w:rPr>
          <w:rFonts w:ascii="Cambria" w:hAnsi="Cambria" w:cs="Arial"/>
          <w:sz w:val="24"/>
          <w:szCs w:val="24"/>
        </w:rPr>
        <w:t xml:space="preserve">kladu z vsakokratnimi navodili </w:t>
      </w:r>
      <w:r w:rsidRPr="00B66D80">
        <w:rPr>
          <w:rFonts w:ascii="Cambria" w:hAnsi="Cambria" w:cs="Arial"/>
          <w:sz w:val="24"/>
          <w:szCs w:val="24"/>
        </w:rPr>
        <w:t>naročnika.</w:t>
      </w:r>
    </w:p>
    <w:p w14:paraId="6987E707" w14:textId="77777777" w:rsidR="00420A1A" w:rsidRPr="00420A1A" w:rsidRDefault="00420A1A" w:rsidP="00420A1A">
      <w:pPr>
        <w:pStyle w:val="Standard"/>
        <w:rPr>
          <w:rFonts w:ascii="Cambria" w:hAnsi="Cambria" w:cs="Arial"/>
          <w:color w:val="FF0000"/>
          <w:sz w:val="24"/>
          <w:szCs w:val="24"/>
        </w:rPr>
      </w:pPr>
    </w:p>
    <w:p w14:paraId="1DB6ED8F"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Naročnik si pridržuje pravico, da glede na vrsto </w:t>
      </w:r>
      <w:r w:rsidR="00F44573">
        <w:rPr>
          <w:rFonts w:ascii="Cambria" w:hAnsi="Cambria" w:cs="Arial"/>
          <w:sz w:val="24"/>
          <w:szCs w:val="24"/>
        </w:rPr>
        <w:t>storitev čiščenja</w:t>
      </w:r>
      <w:r w:rsidRPr="00420A1A">
        <w:rPr>
          <w:rFonts w:ascii="Cambria" w:hAnsi="Cambria" w:cs="Arial"/>
          <w:sz w:val="24"/>
          <w:szCs w:val="24"/>
        </w:rPr>
        <w:t xml:space="preserve">, ki bodo predmet posameznega naročila, pred posredovanjem povabila k oddaji ponudbe organizira predhodni informativni sestanek s strankami okvirnega sporazuma. Na informativnem sestanku bo naročnik podrobneje specificiral zahteve glede </w:t>
      </w:r>
      <w:r w:rsidR="00F44573">
        <w:rPr>
          <w:rFonts w:ascii="Cambria" w:hAnsi="Cambria" w:cs="Arial"/>
          <w:sz w:val="24"/>
          <w:szCs w:val="24"/>
        </w:rPr>
        <w:t>storitev čiščenja,</w:t>
      </w:r>
      <w:r w:rsidRPr="00420A1A">
        <w:rPr>
          <w:rFonts w:ascii="Cambria" w:hAnsi="Cambria" w:cs="Arial"/>
          <w:sz w:val="24"/>
          <w:szCs w:val="24"/>
        </w:rPr>
        <w:t xml:space="preserve"> ki bodo predmet posameznega naročila, in opozoril na specifike le-teh. Zahteve glede posameznega naročila, ki jih bo naročnik predstavil na predhodnih informativnih sestankih in bodo zabeležene v zapisniku informativnega sestanka ter bodo stranke okvirnega sporazuma o njih pisno obveščene, so del povabila k oddaji ponudbe za posamezno naročilo in jih je ponudnik dolžan spoštovati pri oddaji ponudbe za posamezno naročilo. </w:t>
      </w:r>
    </w:p>
    <w:p w14:paraId="0DC43DA6" w14:textId="77777777" w:rsidR="00420A1A" w:rsidRPr="00420A1A" w:rsidRDefault="00420A1A" w:rsidP="00420A1A">
      <w:pPr>
        <w:pStyle w:val="Standard"/>
        <w:rPr>
          <w:rFonts w:ascii="Cambria" w:hAnsi="Cambria" w:cs="Arial"/>
          <w:sz w:val="24"/>
          <w:szCs w:val="24"/>
        </w:rPr>
      </w:pPr>
    </w:p>
    <w:p w14:paraId="3C7DD3B6"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Naročnik lahko v postopek oddaje posamezna naročila vključi pogajanja, če jih napove v povabilu k oddaji ponudb za posamezno naročilo ali če si v povabilu pridrži pravico izvesti pogajanja. Protokol pogajanj naročnik natančno pisno opredeli v povabilu k oddaji ponudb za posamezno naročilo, ki se vroči vsem strankam okvirnega sporazuma, ali povabilu k pogajanjem, ki se vroči vsem ponudnikom, ki so oddali </w:t>
      </w:r>
      <w:r w:rsidR="00F44573">
        <w:rPr>
          <w:rFonts w:ascii="Cambria" w:hAnsi="Cambria" w:cs="Arial"/>
          <w:sz w:val="24"/>
          <w:szCs w:val="24"/>
        </w:rPr>
        <w:t xml:space="preserve">prijavo oz. </w:t>
      </w:r>
      <w:r w:rsidRPr="00420A1A">
        <w:rPr>
          <w:rFonts w:ascii="Cambria" w:hAnsi="Cambria" w:cs="Arial"/>
          <w:sz w:val="24"/>
          <w:szCs w:val="24"/>
        </w:rPr>
        <w:t>ponudbo za posamezno naročilo. Vsi ponudniki, ki sodelujejo v pogajanjih, so pisno povabljeni k oddaji ponudbe v vsakem krogu pogajanj, razen če naročnik v povabilu k pogajanjem opredeli merila za zmanjšanje števila ponudb ali protokol pogajanj določa drugače. Naročnik lahko v protokolu pogajanj predvidi, da se v pogajanjih ponudbe, razen končne ponudbe, predložijo po e-pošti.</w:t>
      </w:r>
    </w:p>
    <w:p w14:paraId="422FAEC1" w14:textId="77777777" w:rsidR="00420A1A" w:rsidRPr="00420A1A" w:rsidRDefault="00420A1A" w:rsidP="00420A1A">
      <w:pPr>
        <w:pStyle w:val="Standard"/>
        <w:rPr>
          <w:rFonts w:ascii="Cambria" w:hAnsi="Cambria" w:cs="Arial"/>
          <w:sz w:val="24"/>
          <w:szCs w:val="24"/>
        </w:rPr>
      </w:pPr>
    </w:p>
    <w:p w14:paraId="3A500073"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Po prejemu končnih ponudb v okviru odpiranja konkurence za oddajo posameznega naročila bo naročnik le-te razvrstil glede na merila za izbor, ki bodo v skladu s točko 6.2 </w:t>
      </w:r>
      <w:r w:rsidR="00F44573">
        <w:rPr>
          <w:rFonts w:ascii="Cambria" w:hAnsi="Cambria" w:cs="Arial"/>
          <w:sz w:val="24"/>
          <w:szCs w:val="24"/>
        </w:rPr>
        <w:t>razpisne dokumentacije</w:t>
      </w:r>
      <w:r w:rsidRPr="00420A1A">
        <w:rPr>
          <w:rFonts w:ascii="Cambria" w:hAnsi="Cambria" w:cs="Arial"/>
          <w:sz w:val="24"/>
          <w:szCs w:val="24"/>
        </w:rPr>
        <w:t xml:space="preserve"> natančno določena v povabilu k oddaji ponudbe za posamezno naročilo. </w:t>
      </w:r>
    </w:p>
    <w:p w14:paraId="2A2E098E" w14:textId="77777777" w:rsidR="00420A1A" w:rsidRPr="00420A1A" w:rsidRDefault="00420A1A" w:rsidP="00420A1A">
      <w:pPr>
        <w:pStyle w:val="Standard"/>
        <w:rPr>
          <w:rFonts w:ascii="Cambria" w:hAnsi="Cambria" w:cs="Arial"/>
          <w:sz w:val="24"/>
          <w:szCs w:val="24"/>
        </w:rPr>
      </w:pPr>
    </w:p>
    <w:p w14:paraId="433154E4" w14:textId="77777777" w:rsidR="00420A1A" w:rsidRPr="00420A1A" w:rsidRDefault="00F44573" w:rsidP="00420A1A">
      <w:pPr>
        <w:pStyle w:val="Standard"/>
        <w:rPr>
          <w:rFonts w:ascii="Cambria" w:hAnsi="Cambria" w:cs="Arial"/>
          <w:sz w:val="24"/>
          <w:szCs w:val="24"/>
        </w:rPr>
      </w:pPr>
      <w:r>
        <w:rPr>
          <w:rFonts w:ascii="Cambria" w:hAnsi="Cambria" w:cs="Arial"/>
          <w:sz w:val="24"/>
          <w:szCs w:val="24"/>
        </w:rPr>
        <w:t>Od</w:t>
      </w:r>
      <w:r w:rsidR="00420A1A" w:rsidRPr="00420A1A">
        <w:rPr>
          <w:rFonts w:ascii="Cambria" w:hAnsi="Cambria" w:cs="Arial"/>
          <w:sz w:val="24"/>
          <w:szCs w:val="24"/>
        </w:rPr>
        <w:t>ločit</w:t>
      </w:r>
      <w:r>
        <w:rPr>
          <w:rFonts w:ascii="Cambria" w:hAnsi="Cambria" w:cs="Arial"/>
          <w:sz w:val="24"/>
          <w:szCs w:val="24"/>
        </w:rPr>
        <w:t>ev</w:t>
      </w:r>
      <w:r w:rsidR="00420A1A" w:rsidRPr="00420A1A">
        <w:rPr>
          <w:rFonts w:ascii="Cambria" w:hAnsi="Cambria" w:cs="Arial"/>
          <w:sz w:val="24"/>
          <w:szCs w:val="24"/>
        </w:rPr>
        <w:t xml:space="preserve"> o oddaji posameznega naročila bo naročnik ponudnik</w:t>
      </w:r>
      <w:r>
        <w:rPr>
          <w:rFonts w:ascii="Cambria" w:hAnsi="Cambria" w:cs="Arial"/>
          <w:sz w:val="24"/>
          <w:szCs w:val="24"/>
        </w:rPr>
        <w:t xml:space="preserve">om vročil </w:t>
      </w:r>
      <w:r w:rsidR="00420A1A" w:rsidRPr="00420A1A">
        <w:rPr>
          <w:rFonts w:ascii="Cambria" w:hAnsi="Cambria" w:cs="Arial"/>
          <w:sz w:val="24"/>
          <w:szCs w:val="24"/>
        </w:rPr>
        <w:t xml:space="preserve">z objavo te odločitve na portalu javnih naročil. </w:t>
      </w:r>
    </w:p>
    <w:p w14:paraId="56929388" w14:textId="77777777" w:rsidR="00420A1A" w:rsidRPr="00420A1A" w:rsidRDefault="00420A1A" w:rsidP="00420A1A">
      <w:pPr>
        <w:pStyle w:val="Standard"/>
        <w:rPr>
          <w:rFonts w:ascii="Cambria" w:hAnsi="Cambria" w:cs="Arial"/>
          <w:sz w:val="24"/>
          <w:szCs w:val="24"/>
        </w:rPr>
      </w:pPr>
    </w:p>
    <w:p w14:paraId="5032A70A"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Po oddaji posameznega naročila bo naročnik izbranega ponudnika pozval k sklenitvi pogodbe o izvedbi posameznega naročila. Če ponudnik ne sklene pogodbe o izvedbi posameznega naročila v roku treh dni od prejema naročnikovega poziva ali ne prične z </w:t>
      </w:r>
      <w:r w:rsidR="00C61E84">
        <w:rPr>
          <w:rFonts w:ascii="Cambria" w:hAnsi="Cambria" w:cs="Arial"/>
          <w:sz w:val="24"/>
          <w:szCs w:val="24"/>
        </w:rPr>
        <w:t>izvajanjem storitev</w:t>
      </w:r>
      <w:r w:rsidRPr="00420A1A">
        <w:rPr>
          <w:rFonts w:ascii="Cambria" w:hAnsi="Cambria" w:cs="Arial"/>
          <w:sz w:val="24"/>
          <w:szCs w:val="24"/>
        </w:rPr>
        <w:t xml:space="preserve"> v roku, lahko naročnik šteje, da ponudnik odstopa od ponudbe oz. pogodbe in posamezno naročilo odda drugo uvrščenemu ponudniku. To pravilo se </w:t>
      </w:r>
      <w:r w:rsidRPr="00420A1A">
        <w:rPr>
          <w:rFonts w:ascii="Cambria" w:hAnsi="Cambria" w:cs="Arial"/>
          <w:sz w:val="24"/>
          <w:szCs w:val="24"/>
        </w:rPr>
        <w:lastRenderedPageBreak/>
        <w:t>smiselno uporablja tudi v primeru, da od ponudbe odstopi drugo uvrščeni ponudnik in nadalje uvrščeni ponudniki, in v primeru, da pogodba o izvedbi posameznega naročila iz kateregakoli razloga preneha pred zaključkom oddanega naročila.</w:t>
      </w:r>
    </w:p>
    <w:p w14:paraId="423F1448" w14:textId="77777777" w:rsidR="00420A1A" w:rsidRPr="00420A1A" w:rsidRDefault="00420A1A" w:rsidP="00420A1A">
      <w:pPr>
        <w:pStyle w:val="Standard"/>
        <w:rPr>
          <w:rFonts w:ascii="Cambria" w:hAnsi="Cambria" w:cs="Arial"/>
          <w:sz w:val="24"/>
          <w:szCs w:val="24"/>
        </w:rPr>
      </w:pPr>
    </w:p>
    <w:p w14:paraId="08F9EC58" w14:textId="77777777" w:rsidR="00420A1A" w:rsidRPr="00420A1A" w:rsidRDefault="00420A1A" w:rsidP="00420A1A">
      <w:pPr>
        <w:pStyle w:val="Standard"/>
        <w:jc w:val="center"/>
        <w:rPr>
          <w:rFonts w:ascii="Cambria" w:hAnsi="Cambria" w:cs="Arial"/>
          <w:b/>
          <w:sz w:val="24"/>
          <w:szCs w:val="24"/>
        </w:rPr>
      </w:pPr>
      <w:r w:rsidRPr="00420A1A">
        <w:rPr>
          <w:rFonts w:ascii="Cambria" w:hAnsi="Cambria" w:cs="Arial"/>
          <w:b/>
          <w:sz w:val="24"/>
          <w:szCs w:val="24"/>
        </w:rPr>
        <w:t>OBVEZNOSTI NAROČNIKA IN PONUDNIKOV</w:t>
      </w:r>
    </w:p>
    <w:p w14:paraId="76ECABCE"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7087F4BF" w14:textId="77777777" w:rsidR="00420A1A" w:rsidRPr="00420A1A" w:rsidRDefault="00420A1A" w:rsidP="00420A1A">
      <w:pPr>
        <w:pStyle w:val="Standard"/>
        <w:rPr>
          <w:rFonts w:ascii="Cambria" w:hAnsi="Cambria" w:cs="Arial"/>
          <w:b/>
          <w:sz w:val="24"/>
          <w:szCs w:val="24"/>
        </w:rPr>
      </w:pPr>
    </w:p>
    <w:p w14:paraId="2AC5276B" w14:textId="77777777" w:rsidR="00420A1A" w:rsidRPr="00420A1A" w:rsidRDefault="00420A1A" w:rsidP="00420A1A">
      <w:pPr>
        <w:spacing w:after="0"/>
        <w:jc w:val="both"/>
        <w:rPr>
          <w:rFonts w:cs="Arial"/>
          <w:bCs/>
          <w:sz w:val="24"/>
          <w:szCs w:val="24"/>
        </w:rPr>
      </w:pPr>
      <w:r w:rsidRPr="00420A1A">
        <w:rPr>
          <w:rFonts w:cs="Arial"/>
          <w:bCs/>
          <w:sz w:val="24"/>
          <w:szCs w:val="24"/>
        </w:rPr>
        <w:t xml:space="preserve">Naročnik bo naročal </w:t>
      </w:r>
      <w:r w:rsidR="00F233E4">
        <w:rPr>
          <w:rFonts w:cs="Arial"/>
          <w:bCs/>
          <w:sz w:val="24"/>
          <w:szCs w:val="24"/>
        </w:rPr>
        <w:t>storitve čiščenja</w:t>
      </w:r>
      <w:r w:rsidRPr="00420A1A">
        <w:rPr>
          <w:rFonts w:cs="Arial"/>
          <w:bCs/>
          <w:sz w:val="24"/>
          <w:szCs w:val="24"/>
        </w:rPr>
        <w:t xml:space="preserve"> z oddajo posameznih naročil glede na dejanske potrebe, </w:t>
      </w:r>
      <w:r w:rsidRPr="00420A1A">
        <w:rPr>
          <w:rFonts w:cs="Arial"/>
          <w:sz w:val="24"/>
          <w:szCs w:val="24"/>
        </w:rPr>
        <w:t>ponudnik, ki bo v postopku odpiranja konkurence za posamezno javno naročilo izbran kot najugodnejši,</w:t>
      </w:r>
      <w:r w:rsidRPr="00420A1A">
        <w:rPr>
          <w:rFonts w:cs="Arial"/>
          <w:bCs/>
          <w:sz w:val="24"/>
          <w:szCs w:val="24"/>
        </w:rPr>
        <w:t xml:space="preserve"> pa se zavezuje, da bo izvajal t</w:t>
      </w:r>
      <w:r w:rsidR="00F233E4">
        <w:rPr>
          <w:rFonts w:cs="Arial"/>
          <w:bCs/>
          <w:sz w:val="24"/>
          <w:szCs w:val="24"/>
        </w:rPr>
        <w:t>e storitve</w:t>
      </w:r>
      <w:r w:rsidRPr="00420A1A">
        <w:rPr>
          <w:rFonts w:cs="Arial"/>
          <w:bCs/>
          <w:sz w:val="24"/>
          <w:szCs w:val="24"/>
        </w:rPr>
        <w:t xml:space="preserve"> po naročilu naročnika. </w:t>
      </w:r>
    </w:p>
    <w:p w14:paraId="6885FA3A" w14:textId="77777777" w:rsidR="00420A1A" w:rsidRPr="00420A1A" w:rsidRDefault="00420A1A" w:rsidP="00420A1A">
      <w:pPr>
        <w:pStyle w:val="Textbody"/>
        <w:spacing w:after="0"/>
        <w:rPr>
          <w:rFonts w:ascii="Cambria" w:hAnsi="Cambria" w:cs="Arial"/>
          <w:sz w:val="24"/>
          <w:szCs w:val="24"/>
        </w:rPr>
      </w:pPr>
    </w:p>
    <w:p w14:paraId="76DD7269"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287B2334" w14:textId="77777777" w:rsidR="00420A1A" w:rsidRPr="00420A1A" w:rsidRDefault="00420A1A" w:rsidP="00420A1A">
      <w:pPr>
        <w:pStyle w:val="Telobesedila"/>
        <w:spacing w:after="0"/>
        <w:rPr>
          <w:rFonts w:cs="Arial"/>
          <w:sz w:val="24"/>
          <w:szCs w:val="24"/>
        </w:rPr>
      </w:pPr>
    </w:p>
    <w:p w14:paraId="17023B83" w14:textId="77777777" w:rsidR="00420A1A" w:rsidRPr="00420A1A" w:rsidRDefault="00420A1A" w:rsidP="00420A1A">
      <w:pPr>
        <w:pStyle w:val="Telobesedila"/>
        <w:spacing w:after="0"/>
        <w:jc w:val="both"/>
        <w:rPr>
          <w:rFonts w:cs="Arial"/>
          <w:sz w:val="24"/>
          <w:szCs w:val="24"/>
        </w:rPr>
      </w:pPr>
      <w:r w:rsidRPr="00420A1A">
        <w:rPr>
          <w:rFonts w:cs="Arial"/>
          <w:sz w:val="24"/>
          <w:szCs w:val="24"/>
        </w:rPr>
        <w:t xml:space="preserve">Kakovost izvajanja </w:t>
      </w:r>
      <w:r w:rsidR="00F233E4">
        <w:rPr>
          <w:rFonts w:cs="Arial"/>
          <w:sz w:val="24"/>
          <w:szCs w:val="24"/>
        </w:rPr>
        <w:t>storitev čiščenja</w:t>
      </w:r>
      <w:r w:rsidRPr="00420A1A">
        <w:rPr>
          <w:rFonts w:cs="Arial"/>
          <w:sz w:val="24"/>
          <w:szCs w:val="24"/>
        </w:rPr>
        <w:t xml:space="preserve"> mora ustrezati naročnikovim zahtevam iz razpisne dokumentacije, povabila k oddaji ponudbe za posamezno naročilo ter zahtevam, ki jih naročnik določi na predhodnem informativnem sestanku in so zabeležene v zapisniku o predhodnem informativnem sestanku.</w:t>
      </w:r>
    </w:p>
    <w:p w14:paraId="4BB1DE37" w14:textId="77777777" w:rsidR="00420A1A" w:rsidRPr="00420A1A" w:rsidRDefault="00420A1A" w:rsidP="00420A1A">
      <w:pPr>
        <w:pStyle w:val="Standard"/>
        <w:tabs>
          <w:tab w:val="right" w:pos="2556"/>
          <w:tab w:val="right" w:pos="5609"/>
        </w:tabs>
        <w:rPr>
          <w:rFonts w:ascii="Cambria" w:hAnsi="Cambria" w:cs="Arial"/>
          <w:sz w:val="24"/>
          <w:szCs w:val="24"/>
        </w:rPr>
      </w:pPr>
    </w:p>
    <w:p w14:paraId="01A6C4B8"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1E3DDEF9" w14:textId="77777777" w:rsidR="00420A1A" w:rsidRPr="00420A1A" w:rsidRDefault="00420A1A" w:rsidP="00420A1A">
      <w:pPr>
        <w:tabs>
          <w:tab w:val="right" w:pos="2556"/>
          <w:tab w:val="right" w:pos="5609"/>
        </w:tabs>
        <w:spacing w:after="0"/>
        <w:jc w:val="both"/>
        <w:rPr>
          <w:rFonts w:cs="Arial"/>
          <w:sz w:val="24"/>
          <w:szCs w:val="24"/>
        </w:rPr>
      </w:pPr>
    </w:p>
    <w:p w14:paraId="469FB70C" w14:textId="77777777" w:rsidR="00420A1A" w:rsidRPr="00420A1A" w:rsidRDefault="00420A1A" w:rsidP="00420A1A">
      <w:pPr>
        <w:pStyle w:val="Textbody"/>
        <w:spacing w:after="0"/>
        <w:rPr>
          <w:rFonts w:ascii="Cambria" w:hAnsi="Cambria" w:cs="Arial"/>
          <w:sz w:val="24"/>
          <w:szCs w:val="24"/>
        </w:rPr>
      </w:pPr>
      <w:r w:rsidRPr="00420A1A">
        <w:rPr>
          <w:rFonts w:ascii="Cambria" w:hAnsi="Cambria" w:cs="Arial"/>
          <w:sz w:val="24"/>
          <w:szCs w:val="24"/>
        </w:rPr>
        <w:t xml:space="preserve">Naročnik si pridržuje pravico, da pri odpiranju konkurence med strankami okvirnega sporazuma za vsako posamezno naročilo </w:t>
      </w:r>
      <w:r w:rsidR="00F233E4">
        <w:rPr>
          <w:rFonts w:ascii="Cambria" w:hAnsi="Cambria" w:cs="Arial"/>
          <w:sz w:val="24"/>
          <w:szCs w:val="24"/>
        </w:rPr>
        <w:t>storitev čiščenja</w:t>
      </w:r>
      <w:r w:rsidRPr="00420A1A">
        <w:rPr>
          <w:rFonts w:ascii="Cambria" w:hAnsi="Cambria" w:cs="Arial"/>
          <w:sz w:val="24"/>
          <w:szCs w:val="24"/>
        </w:rPr>
        <w:t xml:space="preserve"> v skladu z drugim odstavkom 93. člena ZJN-3 opredeli zahteve za zavarovanje tveganj pri javnem naročanju in strožje zahteve za zavarovanje odgovornosti iz dejavnosti, od tistih, ki jih določa </w:t>
      </w:r>
      <w:r w:rsidR="00F233E4">
        <w:rPr>
          <w:rFonts w:ascii="Cambria" w:hAnsi="Cambria" w:cs="Arial"/>
          <w:sz w:val="24"/>
          <w:szCs w:val="24"/>
        </w:rPr>
        <w:t xml:space="preserve">področni </w:t>
      </w:r>
      <w:r w:rsidRPr="00420A1A">
        <w:rPr>
          <w:rFonts w:ascii="Cambria" w:hAnsi="Cambria" w:cs="Arial"/>
          <w:sz w:val="24"/>
          <w:szCs w:val="24"/>
        </w:rPr>
        <w:t>zakon.</w:t>
      </w:r>
    </w:p>
    <w:p w14:paraId="783E10DC" w14:textId="77777777" w:rsidR="00420A1A" w:rsidRPr="00420A1A" w:rsidRDefault="00420A1A" w:rsidP="00420A1A">
      <w:pPr>
        <w:pStyle w:val="Textbody"/>
        <w:spacing w:after="0"/>
        <w:rPr>
          <w:rFonts w:ascii="Cambria" w:hAnsi="Cambria" w:cs="Arial"/>
          <w:b/>
          <w:sz w:val="24"/>
          <w:szCs w:val="24"/>
          <w:u w:val="single"/>
        </w:rPr>
      </w:pPr>
    </w:p>
    <w:p w14:paraId="0019CF65" w14:textId="77777777" w:rsidR="00420A1A" w:rsidRPr="00420A1A" w:rsidRDefault="00420A1A" w:rsidP="00420A1A">
      <w:pPr>
        <w:pStyle w:val="Textbody"/>
        <w:spacing w:after="0"/>
        <w:jc w:val="center"/>
        <w:rPr>
          <w:rFonts w:ascii="Cambria" w:hAnsi="Cambria" w:cs="Arial"/>
          <w:b/>
          <w:sz w:val="24"/>
          <w:szCs w:val="24"/>
        </w:rPr>
      </w:pPr>
      <w:r w:rsidRPr="00420A1A">
        <w:rPr>
          <w:rFonts w:ascii="Cambria" w:hAnsi="Cambria" w:cs="Arial"/>
          <w:b/>
          <w:sz w:val="24"/>
          <w:szCs w:val="24"/>
        </w:rPr>
        <w:t>OBRAČUN IN PLAČILNI POGOJI</w:t>
      </w:r>
    </w:p>
    <w:p w14:paraId="793618C0"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2B606D65" w14:textId="77777777" w:rsidR="00420A1A" w:rsidRPr="00420A1A" w:rsidRDefault="00420A1A" w:rsidP="00420A1A">
      <w:pPr>
        <w:tabs>
          <w:tab w:val="right" w:pos="2556"/>
          <w:tab w:val="right" w:pos="5609"/>
        </w:tabs>
        <w:spacing w:after="0"/>
        <w:jc w:val="both"/>
        <w:rPr>
          <w:rFonts w:cs="Arial"/>
          <w:sz w:val="24"/>
          <w:szCs w:val="24"/>
        </w:rPr>
      </w:pPr>
    </w:p>
    <w:p w14:paraId="2D5195AF" w14:textId="77777777" w:rsidR="00420A1A" w:rsidRPr="00420A1A" w:rsidRDefault="00420A1A" w:rsidP="00420A1A">
      <w:pPr>
        <w:spacing w:after="0"/>
        <w:jc w:val="both"/>
        <w:rPr>
          <w:rFonts w:eastAsia="Times New Roman" w:cs="Arial"/>
          <w:sz w:val="24"/>
          <w:szCs w:val="24"/>
          <w:lang w:eastAsia="sl-SI"/>
        </w:rPr>
      </w:pPr>
      <w:r w:rsidRPr="00420A1A">
        <w:rPr>
          <w:rFonts w:cs="Arial"/>
          <w:sz w:val="24"/>
          <w:szCs w:val="24"/>
        </w:rPr>
        <w:t xml:space="preserve">Ponudnik, kateremu bo oddano posamezno naročilo, je upravičen izdati račun po določilih pogodbe o izvedbi posameznega naročila, in sicer bo to praviloma </w:t>
      </w:r>
      <w:r w:rsidRPr="00420A1A">
        <w:rPr>
          <w:rFonts w:eastAsia="Times New Roman" w:cs="Arial"/>
          <w:sz w:val="24"/>
          <w:szCs w:val="24"/>
          <w:lang w:eastAsia="sl-SI"/>
        </w:rPr>
        <w:t>zbirni mesečni račun za opravljene mesečne storitve, ki ga bo izvajalec izdal do 8. dne v mesecu za pretekli mesec.</w:t>
      </w:r>
    </w:p>
    <w:p w14:paraId="2DE813D2" w14:textId="77777777" w:rsidR="00420A1A" w:rsidRPr="00420A1A" w:rsidRDefault="00420A1A" w:rsidP="00420A1A">
      <w:pPr>
        <w:tabs>
          <w:tab w:val="right" w:pos="2556"/>
          <w:tab w:val="right" w:pos="5609"/>
        </w:tabs>
        <w:spacing w:after="0"/>
        <w:jc w:val="both"/>
        <w:rPr>
          <w:rFonts w:cs="Arial"/>
          <w:sz w:val="24"/>
          <w:szCs w:val="24"/>
        </w:rPr>
      </w:pPr>
    </w:p>
    <w:p w14:paraId="3B4D3070" w14:textId="77777777" w:rsidR="00420A1A" w:rsidRDefault="00420A1A" w:rsidP="00420A1A">
      <w:pPr>
        <w:tabs>
          <w:tab w:val="right" w:pos="2556"/>
          <w:tab w:val="right" w:pos="5609"/>
        </w:tabs>
        <w:spacing w:after="0"/>
        <w:jc w:val="both"/>
        <w:rPr>
          <w:rFonts w:cs="Arial"/>
          <w:sz w:val="24"/>
          <w:szCs w:val="24"/>
        </w:rPr>
      </w:pPr>
      <w:r w:rsidRPr="00420A1A">
        <w:rPr>
          <w:rFonts w:cs="Arial"/>
          <w:sz w:val="24"/>
          <w:szCs w:val="24"/>
        </w:rPr>
        <w:t xml:space="preserve">Plačilo se bo praviloma izvajalo v 30-ih dneh od prejema računa oz. situacije oz. od potrditve računa oz. situacije. </w:t>
      </w:r>
    </w:p>
    <w:p w14:paraId="355AC978" w14:textId="77777777" w:rsidR="00420A1A" w:rsidRPr="00420A1A" w:rsidRDefault="00420A1A" w:rsidP="00420A1A">
      <w:pPr>
        <w:tabs>
          <w:tab w:val="right" w:pos="2556"/>
          <w:tab w:val="right" w:pos="5609"/>
        </w:tabs>
        <w:spacing w:after="0"/>
        <w:jc w:val="both"/>
        <w:rPr>
          <w:rFonts w:cs="Arial"/>
          <w:sz w:val="24"/>
          <w:szCs w:val="24"/>
        </w:rPr>
      </w:pPr>
    </w:p>
    <w:p w14:paraId="76EFC9B9" w14:textId="08402582" w:rsidR="00F233E4" w:rsidRDefault="00F233E4" w:rsidP="00F233E4">
      <w:pPr>
        <w:autoSpaceDE w:val="0"/>
        <w:autoSpaceDN w:val="0"/>
        <w:adjustRightInd w:val="0"/>
        <w:spacing w:after="0" w:line="264" w:lineRule="auto"/>
        <w:jc w:val="both"/>
        <w:rPr>
          <w:rFonts w:cs="Arial"/>
          <w:sz w:val="24"/>
          <w:szCs w:val="24"/>
        </w:rPr>
      </w:pPr>
      <w:r>
        <w:rPr>
          <w:rFonts w:cs="Arial"/>
          <w:sz w:val="24"/>
          <w:szCs w:val="24"/>
        </w:rPr>
        <w:t>Naročnik si pridržuje pravico zahtevati, da ponudnik, kateremu bo oddano posamezno naročilo, račune izstavlja drugemu plačniku</w:t>
      </w:r>
      <w:r w:rsidR="00CD106C">
        <w:rPr>
          <w:rFonts w:cs="Arial"/>
          <w:sz w:val="24"/>
          <w:szCs w:val="24"/>
        </w:rPr>
        <w:t xml:space="preserve"> (</w:t>
      </w:r>
      <w:r w:rsidR="00CD106C" w:rsidRPr="00654C74">
        <w:rPr>
          <w:rFonts w:cs="Arial"/>
          <w:sz w:val="24"/>
          <w:szCs w:val="24"/>
        </w:rPr>
        <w:t>upravniku poslovne stavbe ali najemniku / uporabniku poslovnih prostorov, ki so predmet čiščenja</w:t>
      </w:r>
      <w:r w:rsidR="00CD106C">
        <w:rPr>
          <w:rFonts w:cs="Arial"/>
          <w:sz w:val="24"/>
          <w:szCs w:val="24"/>
        </w:rPr>
        <w:t>)</w:t>
      </w:r>
      <w:r>
        <w:rPr>
          <w:rFonts w:cs="Arial"/>
          <w:sz w:val="24"/>
          <w:szCs w:val="24"/>
        </w:rPr>
        <w:t>. V tem primeru naročnik, ponudnik in plačnik medsebojna razmerja uredijo z aneksom k pogodbi o izvedbi posameznega naročila, pri čemer lahko sporazumno dogovorijo tudi daljši plačilni rok.</w:t>
      </w:r>
    </w:p>
    <w:p w14:paraId="681AA2D5" w14:textId="77777777" w:rsidR="00F233E4" w:rsidRPr="00420A1A" w:rsidRDefault="00F233E4" w:rsidP="00F233E4">
      <w:pPr>
        <w:tabs>
          <w:tab w:val="right" w:pos="2556"/>
          <w:tab w:val="right" w:pos="5609"/>
        </w:tabs>
        <w:spacing w:after="0"/>
        <w:rPr>
          <w:rFonts w:cs="Arial"/>
          <w:b/>
          <w:sz w:val="24"/>
          <w:szCs w:val="24"/>
        </w:rPr>
      </w:pPr>
    </w:p>
    <w:p w14:paraId="60E5C37B" w14:textId="77777777" w:rsidR="00420A1A" w:rsidRPr="00420A1A" w:rsidRDefault="00420A1A" w:rsidP="00420A1A">
      <w:pPr>
        <w:tabs>
          <w:tab w:val="right" w:pos="2556"/>
          <w:tab w:val="right" w:pos="5609"/>
        </w:tabs>
        <w:spacing w:after="0"/>
        <w:jc w:val="center"/>
        <w:rPr>
          <w:rFonts w:cs="Arial"/>
          <w:b/>
          <w:sz w:val="24"/>
          <w:szCs w:val="24"/>
        </w:rPr>
      </w:pPr>
      <w:r w:rsidRPr="00420A1A">
        <w:rPr>
          <w:rFonts w:cs="Arial"/>
          <w:b/>
          <w:sz w:val="24"/>
          <w:szCs w:val="24"/>
        </w:rPr>
        <w:t>KONTAKTNE OSEBE</w:t>
      </w:r>
    </w:p>
    <w:p w14:paraId="69893A6B"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lastRenderedPageBreak/>
        <w:t>člen</w:t>
      </w:r>
    </w:p>
    <w:p w14:paraId="50931AEC" w14:textId="77777777" w:rsidR="00420A1A" w:rsidRPr="00420A1A" w:rsidRDefault="00420A1A" w:rsidP="00420A1A">
      <w:pPr>
        <w:pStyle w:val="Standard"/>
        <w:rPr>
          <w:rFonts w:ascii="Cambria" w:hAnsi="Cambria" w:cs="Arial"/>
          <w:sz w:val="24"/>
          <w:szCs w:val="24"/>
        </w:rPr>
      </w:pPr>
    </w:p>
    <w:p w14:paraId="367CB9D5"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Kontaktna oseba naročnika je _________________________________, tel.: _____________, e-pošta: __________________.</w:t>
      </w:r>
    </w:p>
    <w:p w14:paraId="69F20202" w14:textId="77777777" w:rsidR="00420A1A" w:rsidRPr="00420A1A" w:rsidRDefault="00420A1A" w:rsidP="00420A1A">
      <w:pPr>
        <w:pStyle w:val="Standard"/>
        <w:rPr>
          <w:rFonts w:ascii="Cambria" w:hAnsi="Cambria" w:cs="Arial"/>
          <w:sz w:val="24"/>
          <w:szCs w:val="24"/>
        </w:rPr>
      </w:pPr>
    </w:p>
    <w:p w14:paraId="0443FA92"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Kontaktna oseba ponudnika 1 je ______________________________, tel.: ___________________, e-naslov: _______________,</w:t>
      </w:r>
    </w:p>
    <w:p w14:paraId="3EF05F79" w14:textId="77777777" w:rsidR="00420A1A" w:rsidRPr="00420A1A" w:rsidRDefault="00420A1A" w:rsidP="00420A1A">
      <w:pPr>
        <w:pStyle w:val="Standard"/>
        <w:rPr>
          <w:rFonts w:ascii="Cambria" w:hAnsi="Cambria" w:cs="Arial"/>
          <w:sz w:val="24"/>
          <w:szCs w:val="24"/>
        </w:rPr>
      </w:pPr>
    </w:p>
    <w:p w14:paraId="268B73C9"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Kontaktna oseba ponudnika 2 …</w:t>
      </w:r>
    </w:p>
    <w:p w14:paraId="4EE59CCB" w14:textId="77777777" w:rsidR="00420A1A" w:rsidRPr="00420A1A" w:rsidRDefault="00420A1A" w:rsidP="00420A1A">
      <w:pPr>
        <w:pStyle w:val="Standard"/>
        <w:rPr>
          <w:rFonts w:ascii="Cambria" w:hAnsi="Cambria" w:cs="Arial"/>
          <w:sz w:val="24"/>
          <w:szCs w:val="24"/>
        </w:rPr>
      </w:pPr>
    </w:p>
    <w:p w14:paraId="59BCE91E"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Ponudnik mora naročnika pisno obvestiti o morebitni zamenjavi kontaktne osebe, njegove telefonske številke ali e-naslova.</w:t>
      </w:r>
    </w:p>
    <w:p w14:paraId="3F4807C7" w14:textId="77777777" w:rsidR="00420A1A" w:rsidRPr="00420A1A" w:rsidRDefault="00420A1A" w:rsidP="00420A1A">
      <w:pPr>
        <w:pStyle w:val="Standard"/>
        <w:rPr>
          <w:rFonts w:ascii="Cambria" w:hAnsi="Cambria" w:cs="Arial"/>
          <w:sz w:val="24"/>
          <w:szCs w:val="24"/>
        </w:rPr>
      </w:pPr>
    </w:p>
    <w:p w14:paraId="495F3C01" w14:textId="196619F2"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Naročnik ne prevzema odgovornosti za </w:t>
      </w:r>
      <w:proofErr w:type="spellStart"/>
      <w:r w:rsidRPr="00420A1A">
        <w:rPr>
          <w:rFonts w:ascii="Cambria" w:hAnsi="Cambria" w:cs="Arial"/>
          <w:sz w:val="24"/>
          <w:szCs w:val="24"/>
        </w:rPr>
        <w:t>neprejem</w:t>
      </w:r>
      <w:proofErr w:type="spellEnd"/>
      <w:r w:rsidRPr="00420A1A">
        <w:rPr>
          <w:rFonts w:ascii="Cambria" w:hAnsi="Cambria" w:cs="Arial"/>
          <w:sz w:val="24"/>
          <w:szCs w:val="24"/>
        </w:rPr>
        <w:t xml:space="preserve"> povabila k oddaji ponudbe za posamezno javno naročilo ali drugih dokumentov in informacij, ki so poslane na e-naslov iz tega člena </w:t>
      </w:r>
      <w:r w:rsidR="00B16665">
        <w:rPr>
          <w:rFonts w:ascii="Cambria" w:hAnsi="Cambria" w:cs="Arial"/>
          <w:sz w:val="24"/>
          <w:szCs w:val="24"/>
        </w:rPr>
        <w:t>sporazuma</w:t>
      </w:r>
      <w:r w:rsidRPr="00420A1A">
        <w:rPr>
          <w:rFonts w:ascii="Cambria" w:hAnsi="Cambria" w:cs="Arial"/>
          <w:sz w:val="24"/>
          <w:szCs w:val="24"/>
        </w:rPr>
        <w:t>.</w:t>
      </w:r>
    </w:p>
    <w:p w14:paraId="658DBC9E" w14:textId="77777777" w:rsidR="00420A1A" w:rsidRPr="00420A1A" w:rsidRDefault="00420A1A" w:rsidP="00420A1A">
      <w:pPr>
        <w:pStyle w:val="Standard"/>
        <w:rPr>
          <w:rFonts w:ascii="Cambria" w:hAnsi="Cambria" w:cs="Arial"/>
          <w:sz w:val="24"/>
          <w:szCs w:val="24"/>
        </w:rPr>
      </w:pPr>
    </w:p>
    <w:p w14:paraId="0989D377"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Kontaktna oseba naročnika je obenem tudi skrbnik tega sporazuma.</w:t>
      </w:r>
    </w:p>
    <w:p w14:paraId="07823C73" w14:textId="77777777" w:rsidR="00420A1A" w:rsidRPr="00420A1A" w:rsidRDefault="00420A1A" w:rsidP="00420A1A">
      <w:pPr>
        <w:pStyle w:val="Standard"/>
        <w:jc w:val="center"/>
        <w:rPr>
          <w:rFonts w:ascii="Cambria" w:hAnsi="Cambria" w:cs="Arial"/>
          <w:sz w:val="24"/>
          <w:szCs w:val="24"/>
        </w:rPr>
      </w:pPr>
    </w:p>
    <w:p w14:paraId="2A55AE71" w14:textId="77777777" w:rsidR="00420A1A" w:rsidRPr="00420A1A" w:rsidRDefault="00420A1A" w:rsidP="00420A1A">
      <w:pPr>
        <w:pStyle w:val="Telobesedila3"/>
        <w:tabs>
          <w:tab w:val="left" w:pos="570"/>
        </w:tabs>
        <w:spacing w:after="0"/>
        <w:ind w:right="7"/>
        <w:jc w:val="center"/>
        <w:rPr>
          <w:rFonts w:cs="Arial"/>
          <w:b/>
          <w:sz w:val="24"/>
          <w:szCs w:val="24"/>
        </w:rPr>
      </w:pPr>
      <w:r w:rsidRPr="00420A1A">
        <w:rPr>
          <w:rFonts w:cs="Arial"/>
          <w:b/>
          <w:sz w:val="24"/>
          <w:szCs w:val="24"/>
        </w:rPr>
        <w:t>VAROVANJE UGLEDA IN POSLOVNIH SKRIVNOSTI</w:t>
      </w:r>
    </w:p>
    <w:p w14:paraId="3411F467"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2FD9D49B" w14:textId="77777777" w:rsidR="00420A1A" w:rsidRPr="00420A1A" w:rsidRDefault="00420A1A" w:rsidP="00420A1A">
      <w:pPr>
        <w:pStyle w:val="Standard"/>
        <w:ind w:left="720"/>
        <w:rPr>
          <w:rFonts w:ascii="Cambria" w:hAnsi="Cambria" w:cs="Arial"/>
          <w:b/>
          <w:sz w:val="24"/>
          <w:szCs w:val="24"/>
        </w:rPr>
      </w:pPr>
    </w:p>
    <w:p w14:paraId="52BE1932" w14:textId="77777777" w:rsidR="00420A1A" w:rsidRPr="00420A1A" w:rsidRDefault="00420A1A" w:rsidP="00420A1A">
      <w:pPr>
        <w:pStyle w:val="Telobesedila3"/>
        <w:spacing w:after="0"/>
        <w:ind w:right="7"/>
        <w:jc w:val="both"/>
        <w:rPr>
          <w:rFonts w:cs="Arial"/>
          <w:sz w:val="24"/>
          <w:szCs w:val="24"/>
        </w:rPr>
      </w:pPr>
      <w:r w:rsidRPr="00420A1A">
        <w:rPr>
          <w:rFonts w:cs="Arial"/>
          <w:sz w:val="24"/>
          <w:szCs w:val="24"/>
        </w:rPr>
        <w:t>Ponudnik je dolžan kjerkoli in kadarkoli varovati dobro ime in poslovni ugled naročnika.</w:t>
      </w:r>
    </w:p>
    <w:p w14:paraId="61D979AA" w14:textId="77777777" w:rsidR="00420A1A" w:rsidRPr="00420A1A" w:rsidRDefault="00420A1A" w:rsidP="00420A1A">
      <w:pPr>
        <w:pStyle w:val="Telobesedila3"/>
        <w:spacing w:after="0"/>
        <w:ind w:right="-483"/>
        <w:jc w:val="both"/>
        <w:rPr>
          <w:rFonts w:cs="Arial"/>
          <w:b/>
          <w:sz w:val="24"/>
          <w:szCs w:val="24"/>
        </w:rPr>
      </w:pPr>
    </w:p>
    <w:p w14:paraId="6F1D5B2D" w14:textId="77777777" w:rsidR="00F233E4" w:rsidRPr="00D76B76" w:rsidRDefault="00F233E4" w:rsidP="00F233E4">
      <w:pPr>
        <w:overflowPunct w:val="0"/>
        <w:autoSpaceDE w:val="0"/>
        <w:autoSpaceDN w:val="0"/>
        <w:adjustRightInd w:val="0"/>
        <w:spacing w:after="0" w:line="264" w:lineRule="auto"/>
        <w:ind w:right="-2"/>
        <w:contextualSpacing/>
        <w:jc w:val="both"/>
        <w:textAlignment w:val="baseline"/>
        <w:rPr>
          <w:rFonts w:eastAsia="Times New Roman" w:cs="Arial"/>
          <w:color w:val="auto"/>
          <w:sz w:val="24"/>
          <w:szCs w:val="24"/>
        </w:rPr>
      </w:pPr>
      <w:r>
        <w:rPr>
          <w:rFonts w:eastAsia="Times New Roman" w:cs="Arial"/>
          <w:color w:val="auto"/>
          <w:sz w:val="24"/>
          <w:szCs w:val="24"/>
        </w:rPr>
        <w:t>Ponudnik</w:t>
      </w:r>
      <w:r w:rsidRPr="00D76B76">
        <w:rPr>
          <w:rFonts w:eastAsia="Times New Roman" w:cs="Arial"/>
          <w:color w:val="auto"/>
          <w:sz w:val="24"/>
          <w:szCs w:val="24"/>
        </w:rPr>
        <w:t xml:space="preserve"> se zavezuje, da bo vse podatke, ki izhajajo iz pogodbenega razmerja</w:t>
      </w:r>
      <w:r w:rsidRPr="00420A1A">
        <w:rPr>
          <w:rFonts w:cs="Arial"/>
          <w:sz w:val="24"/>
          <w:szCs w:val="24"/>
        </w:rPr>
        <w:t xml:space="preserve"> </w:t>
      </w:r>
      <w:r w:rsidRPr="00D76B76">
        <w:rPr>
          <w:rFonts w:eastAsia="Times New Roman" w:cs="Arial"/>
          <w:color w:val="auto"/>
          <w:sz w:val="24"/>
          <w:szCs w:val="24"/>
        </w:rPr>
        <w:t xml:space="preserve">ohranjal kot poslovno skrivnost ves čas trajanja </w:t>
      </w:r>
      <w:r>
        <w:rPr>
          <w:rFonts w:eastAsia="Times New Roman" w:cs="Arial"/>
          <w:color w:val="auto"/>
          <w:sz w:val="24"/>
          <w:szCs w:val="24"/>
        </w:rPr>
        <w:t>tega okvirnega sporazuma</w:t>
      </w:r>
      <w:r w:rsidR="006B2634">
        <w:rPr>
          <w:rFonts w:eastAsia="Times New Roman" w:cs="Arial"/>
          <w:color w:val="auto"/>
          <w:sz w:val="24"/>
          <w:szCs w:val="24"/>
        </w:rPr>
        <w:t xml:space="preserve"> in po njegovem izteku</w:t>
      </w:r>
      <w:r w:rsidRPr="00D76B76">
        <w:rPr>
          <w:rFonts w:eastAsia="Times New Roman" w:cs="Arial"/>
          <w:color w:val="auto"/>
          <w:sz w:val="24"/>
          <w:szCs w:val="24"/>
        </w:rPr>
        <w:t xml:space="preserve">, v kolikor takšni podatki izpolnjujejo pogoje o poslovni skrivnosti glede na določbe zakona, ki opredeljuje poslovno skrivnost. </w:t>
      </w:r>
      <w:r w:rsidR="006B2634">
        <w:rPr>
          <w:rFonts w:eastAsia="Times New Roman" w:cs="Arial"/>
          <w:color w:val="auto"/>
          <w:sz w:val="24"/>
          <w:szCs w:val="24"/>
        </w:rPr>
        <w:t>Ponudnik</w:t>
      </w:r>
      <w:r w:rsidRPr="00D76B76">
        <w:rPr>
          <w:rFonts w:eastAsia="Times New Roman" w:cs="Arial"/>
          <w:color w:val="auto"/>
          <w:sz w:val="24"/>
          <w:szCs w:val="24"/>
        </w:rPr>
        <w:t xml:space="preserve"> mora skrbno varovati tudi morebitne osebne podatke, s kate</w:t>
      </w:r>
      <w:r w:rsidR="006B2634">
        <w:rPr>
          <w:rFonts w:eastAsia="Times New Roman" w:cs="Arial"/>
          <w:color w:val="auto"/>
          <w:sz w:val="24"/>
          <w:szCs w:val="24"/>
        </w:rPr>
        <w:t>rimi se seznani pri izvajanju tega okvirnega sporazuma</w:t>
      </w:r>
      <w:r w:rsidRPr="00D76B76">
        <w:rPr>
          <w:rFonts w:eastAsia="Times New Roman" w:cs="Arial"/>
          <w:color w:val="auto"/>
          <w:sz w:val="24"/>
          <w:szCs w:val="24"/>
        </w:rPr>
        <w:t>, in jih ne sme razkriti nepooblaščeni osebi.</w:t>
      </w:r>
    </w:p>
    <w:p w14:paraId="543FC72E" w14:textId="77777777" w:rsidR="00F233E4" w:rsidRPr="00D76B76" w:rsidRDefault="00F233E4" w:rsidP="00F233E4">
      <w:pPr>
        <w:overflowPunct w:val="0"/>
        <w:autoSpaceDE w:val="0"/>
        <w:autoSpaceDN w:val="0"/>
        <w:adjustRightInd w:val="0"/>
        <w:spacing w:after="0" w:line="264" w:lineRule="auto"/>
        <w:ind w:right="-2"/>
        <w:contextualSpacing/>
        <w:jc w:val="both"/>
        <w:textAlignment w:val="baseline"/>
        <w:rPr>
          <w:rFonts w:eastAsia="Times New Roman" w:cs="Arial"/>
          <w:color w:val="auto"/>
          <w:sz w:val="24"/>
          <w:szCs w:val="24"/>
        </w:rPr>
      </w:pPr>
    </w:p>
    <w:p w14:paraId="2DC9170A" w14:textId="77777777" w:rsidR="00F233E4" w:rsidRPr="00D76B76" w:rsidRDefault="006B2634" w:rsidP="00F233E4">
      <w:pPr>
        <w:overflowPunct w:val="0"/>
        <w:autoSpaceDE w:val="0"/>
        <w:autoSpaceDN w:val="0"/>
        <w:adjustRightInd w:val="0"/>
        <w:spacing w:after="0" w:line="264" w:lineRule="auto"/>
        <w:ind w:right="-2"/>
        <w:contextualSpacing/>
        <w:jc w:val="both"/>
        <w:textAlignment w:val="baseline"/>
        <w:rPr>
          <w:rFonts w:eastAsia="Times New Roman" w:cs="Arial"/>
          <w:color w:val="auto"/>
          <w:sz w:val="24"/>
          <w:szCs w:val="24"/>
        </w:rPr>
      </w:pPr>
      <w:r>
        <w:rPr>
          <w:rFonts w:eastAsia="Times New Roman" w:cs="Arial"/>
          <w:color w:val="auto"/>
          <w:sz w:val="24"/>
          <w:szCs w:val="24"/>
        </w:rPr>
        <w:t>Ponudnik</w:t>
      </w:r>
      <w:r w:rsidR="00F233E4" w:rsidRPr="00D76B76">
        <w:rPr>
          <w:rFonts w:eastAsia="Times New Roman" w:cs="Arial"/>
          <w:color w:val="auto"/>
          <w:sz w:val="24"/>
          <w:szCs w:val="24"/>
        </w:rPr>
        <w:t xml:space="preserve"> zaradi kršenja poslovne skrivnosti in razkritja osebnih podatkov odškodninsko odgovarja po splošnih pravilih, ki urejajo obligacijska razmerja, in sicer za </w:t>
      </w:r>
      <w:r>
        <w:rPr>
          <w:rFonts w:eastAsia="Times New Roman" w:cs="Arial"/>
          <w:color w:val="auto"/>
          <w:sz w:val="24"/>
          <w:szCs w:val="24"/>
        </w:rPr>
        <w:t xml:space="preserve">razkritje oz. </w:t>
      </w:r>
      <w:r w:rsidR="00F233E4" w:rsidRPr="00D76B76">
        <w:rPr>
          <w:rFonts w:eastAsia="Times New Roman" w:cs="Arial"/>
          <w:color w:val="auto"/>
          <w:sz w:val="24"/>
          <w:szCs w:val="24"/>
        </w:rPr>
        <w:t xml:space="preserve">nepooblaščeno </w:t>
      </w:r>
      <w:r>
        <w:rPr>
          <w:rFonts w:eastAsia="Times New Roman" w:cs="Arial"/>
          <w:color w:val="auto"/>
          <w:sz w:val="24"/>
          <w:szCs w:val="24"/>
        </w:rPr>
        <w:t>širjenje</w:t>
      </w:r>
      <w:r w:rsidR="00F233E4" w:rsidRPr="00D76B76">
        <w:rPr>
          <w:rFonts w:eastAsia="Times New Roman" w:cs="Arial"/>
          <w:color w:val="auto"/>
          <w:sz w:val="24"/>
          <w:szCs w:val="24"/>
        </w:rPr>
        <w:t xml:space="preserve"> osebnih podatkov in podatkov in informacij, ki na strani naročnika izpolnjujejo pogoje o poslovni skrivnosti</w:t>
      </w:r>
      <w:r w:rsidR="00C82474">
        <w:rPr>
          <w:rFonts w:eastAsia="Times New Roman" w:cs="Arial"/>
          <w:color w:val="auto"/>
          <w:sz w:val="24"/>
          <w:szCs w:val="24"/>
        </w:rPr>
        <w:t>,</w:t>
      </w:r>
      <w:r w:rsidR="00F233E4" w:rsidRPr="00D76B76">
        <w:rPr>
          <w:rFonts w:eastAsia="Times New Roman" w:cs="Arial"/>
          <w:color w:val="auto"/>
          <w:sz w:val="24"/>
          <w:szCs w:val="24"/>
        </w:rPr>
        <w:t xml:space="preserve"> glede na določbe zakona, ki opredeljuje osebne podatke </w:t>
      </w:r>
      <w:r w:rsidR="00C82474">
        <w:rPr>
          <w:rFonts w:eastAsia="Times New Roman" w:cs="Arial"/>
          <w:color w:val="auto"/>
          <w:sz w:val="24"/>
          <w:szCs w:val="24"/>
        </w:rPr>
        <w:t>oz.</w:t>
      </w:r>
      <w:r w:rsidR="00F233E4" w:rsidRPr="00D76B76">
        <w:rPr>
          <w:rFonts w:eastAsia="Times New Roman" w:cs="Arial"/>
          <w:color w:val="auto"/>
          <w:sz w:val="24"/>
          <w:szCs w:val="24"/>
        </w:rPr>
        <w:t xml:space="preserve"> poslovno skrivnost. </w:t>
      </w:r>
    </w:p>
    <w:p w14:paraId="1F6F99E7" w14:textId="77777777" w:rsidR="00F233E4" w:rsidRDefault="00F233E4" w:rsidP="00420A1A">
      <w:pPr>
        <w:spacing w:after="0"/>
        <w:jc w:val="both"/>
        <w:rPr>
          <w:rFonts w:cs="Arial"/>
          <w:sz w:val="24"/>
          <w:szCs w:val="24"/>
        </w:rPr>
      </w:pPr>
    </w:p>
    <w:p w14:paraId="176FF7DB" w14:textId="77777777" w:rsidR="00420A1A" w:rsidRPr="00420A1A" w:rsidRDefault="00420A1A" w:rsidP="00420A1A">
      <w:pPr>
        <w:spacing w:after="0"/>
        <w:jc w:val="both"/>
        <w:rPr>
          <w:rFonts w:cs="Arial"/>
          <w:sz w:val="24"/>
          <w:szCs w:val="24"/>
        </w:rPr>
      </w:pPr>
      <w:r w:rsidRPr="00420A1A">
        <w:rPr>
          <w:rFonts w:cs="Arial"/>
          <w:sz w:val="24"/>
          <w:szCs w:val="24"/>
        </w:rPr>
        <w:t>Pogodbene stranke lahko s pisnim dogovorom določijo izjeme od te določbe.</w:t>
      </w:r>
    </w:p>
    <w:p w14:paraId="3D84443B" w14:textId="77777777" w:rsidR="00420A1A" w:rsidRPr="00420A1A" w:rsidRDefault="00420A1A" w:rsidP="00420A1A">
      <w:pPr>
        <w:pStyle w:val="Telobesedila-zamik3"/>
        <w:spacing w:after="0"/>
        <w:ind w:left="0" w:right="7"/>
        <w:rPr>
          <w:rFonts w:cs="Arial"/>
          <w:bCs/>
          <w:sz w:val="24"/>
          <w:szCs w:val="24"/>
        </w:rPr>
      </w:pPr>
    </w:p>
    <w:p w14:paraId="163A63B4" w14:textId="77777777" w:rsidR="00420A1A" w:rsidRPr="00420A1A" w:rsidRDefault="00420A1A" w:rsidP="00420A1A">
      <w:pPr>
        <w:pStyle w:val="Standard"/>
        <w:ind w:right="7"/>
        <w:jc w:val="center"/>
        <w:rPr>
          <w:rFonts w:ascii="Cambria" w:hAnsi="Cambria" w:cs="Arial"/>
          <w:b/>
          <w:bCs/>
          <w:caps/>
          <w:sz w:val="24"/>
          <w:szCs w:val="24"/>
        </w:rPr>
      </w:pPr>
      <w:r w:rsidRPr="00420A1A">
        <w:rPr>
          <w:rFonts w:ascii="Cambria" w:hAnsi="Cambria" w:cs="Arial"/>
          <w:b/>
          <w:bCs/>
          <w:caps/>
          <w:sz w:val="24"/>
          <w:szCs w:val="24"/>
        </w:rPr>
        <w:t>Okoljska in socialna klavzula</w:t>
      </w:r>
    </w:p>
    <w:p w14:paraId="590FA2D1" w14:textId="77777777" w:rsidR="00420A1A" w:rsidRPr="009A4E3F" w:rsidRDefault="00420A1A" w:rsidP="006740C8">
      <w:pPr>
        <w:pStyle w:val="Standard"/>
        <w:numPr>
          <w:ilvl w:val="0"/>
          <w:numId w:val="94"/>
        </w:numPr>
        <w:jc w:val="center"/>
        <w:rPr>
          <w:rFonts w:ascii="Cambria" w:hAnsi="Cambria" w:cs="Arial"/>
          <w:b/>
          <w:sz w:val="24"/>
          <w:szCs w:val="24"/>
        </w:rPr>
      </w:pPr>
      <w:r w:rsidRPr="009A4E3F">
        <w:rPr>
          <w:rFonts w:ascii="Cambria" w:hAnsi="Cambria" w:cs="Arial"/>
          <w:b/>
          <w:sz w:val="24"/>
          <w:szCs w:val="24"/>
        </w:rPr>
        <w:t>člen</w:t>
      </w:r>
    </w:p>
    <w:p w14:paraId="47E60F21" w14:textId="77777777" w:rsidR="00420A1A" w:rsidRPr="009A4E3F" w:rsidRDefault="00420A1A" w:rsidP="00420A1A">
      <w:pPr>
        <w:pStyle w:val="Standard"/>
        <w:ind w:left="360"/>
        <w:rPr>
          <w:rFonts w:ascii="Cambria" w:hAnsi="Cambria" w:cs="Arial"/>
          <w:b/>
          <w:sz w:val="24"/>
          <w:szCs w:val="24"/>
        </w:rPr>
      </w:pPr>
    </w:p>
    <w:p w14:paraId="5FDF51B5" w14:textId="77777777" w:rsidR="006B2634" w:rsidRPr="009A4E3F" w:rsidRDefault="006B2634" w:rsidP="006B2634">
      <w:pPr>
        <w:spacing w:after="0" w:line="264" w:lineRule="auto"/>
        <w:jc w:val="both"/>
        <w:rPr>
          <w:rFonts w:cs="Arial"/>
          <w:iCs/>
          <w:color w:val="000000" w:themeColor="text1"/>
          <w:sz w:val="24"/>
          <w:szCs w:val="24"/>
        </w:rPr>
      </w:pPr>
      <w:r w:rsidRPr="009A4E3F">
        <w:rPr>
          <w:rFonts w:cs="Arial"/>
          <w:iCs/>
          <w:color w:val="000000" w:themeColor="text1"/>
          <w:sz w:val="24"/>
          <w:szCs w:val="24"/>
        </w:rPr>
        <w:lastRenderedPageBreak/>
        <w:t>Naročnik bo vsakih šest mesecev (prvikrat pa šest mesecev od sklenitve te</w:t>
      </w:r>
      <w:r w:rsidR="00D95F12" w:rsidRPr="009A4E3F">
        <w:rPr>
          <w:rFonts w:cs="Arial"/>
          <w:iCs/>
          <w:color w:val="000000" w:themeColor="text1"/>
          <w:sz w:val="24"/>
          <w:szCs w:val="24"/>
        </w:rPr>
        <w:t>ga okvirnega sporazuma</w:t>
      </w:r>
      <w:r w:rsidRPr="009A4E3F">
        <w:rPr>
          <w:rFonts w:cs="Arial"/>
          <w:iCs/>
          <w:color w:val="000000" w:themeColor="text1"/>
          <w:sz w:val="24"/>
          <w:szCs w:val="24"/>
        </w:rPr>
        <w:t xml:space="preserve">) preveril, ali je na dan tega preverjanja pri </w:t>
      </w:r>
      <w:r w:rsidR="00D95F12" w:rsidRPr="009A4E3F">
        <w:rPr>
          <w:rFonts w:cs="Arial"/>
          <w:iCs/>
          <w:color w:val="000000" w:themeColor="text1"/>
          <w:sz w:val="24"/>
          <w:szCs w:val="24"/>
        </w:rPr>
        <w:t>ponudniku</w:t>
      </w:r>
      <w:r w:rsidRPr="009A4E3F">
        <w:rPr>
          <w:rFonts w:cs="Arial"/>
          <w:iCs/>
          <w:color w:val="000000" w:themeColor="text1"/>
          <w:sz w:val="24"/>
          <w:szCs w:val="24"/>
        </w:rPr>
        <w:t xml:space="preserve"> izpolnjena ena ali več naslednjih okoliščin:</w:t>
      </w:r>
    </w:p>
    <w:p w14:paraId="154E7C1A" w14:textId="77777777" w:rsidR="006B2634" w:rsidRPr="009A4E3F" w:rsidRDefault="00D95F12" w:rsidP="006740C8">
      <w:pPr>
        <w:pStyle w:val="rkovnatokazaodstavkom"/>
        <w:numPr>
          <w:ilvl w:val="0"/>
          <w:numId w:val="96"/>
        </w:numPr>
        <w:spacing w:before="0" w:beforeAutospacing="0" w:after="0" w:afterAutospacing="0" w:line="264" w:lineRule="auto"/>
        <w:jc w:val="both"/>
        <w:rPr>
          <w:rFonts w:ascii="Cambria" w:hAnsi="Cambria" w:cs="Arial"/>
          <w:color w:val="000000" w:themeColor="text1"/>
        </w:rPr>
      </w:pPr>
      <w:r w:rsidRPr="009A4E3F">
        <w:rPr>
          <w:rFonts w:ascii="Cambria" w:hAnsi="Cambria" w:cs="Arial"/>
          <w:color w:val="000000" w:themeColor="text1"/>
        </w:rPr>
        <w:t>ponudnik</w:t>
      </w:r>
      <w:r w:rsidR="006B2634" w:rsidRPr="009A4E3F">
        <w:rPr>
          <w:rFonts w:ascii="Cambria" w:hAnsi="Cambria" w:cs="Arial"/>
          <w:color w:val="000000" w:themeColor="text1"/>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w:t>
      </w:r>
      <w:r w:rsidRPr="009A4E3F">
        <w:rPr>
          <w:rFonts w:ascii="Cambria" w:hAnsi="Cambria" w:cs="Arial"/>
          <w:color w:val="000000" w:themeColor="text1"/>
        </w:rPr>
        <w:t>ponudnik</w:t>
      </w:r>
      <w:r w:rsidR="006B2634" w:rsidRPr="009A4E3F">
        <w:rPr>
          <w:rFonts w:ascii="Cambria" w:hAnsi="Cambria" w:cs="Arial"/>
          <w:color w:val="000000" w:themeColor="text1"/>
        </w:rPr>
        <w:t xml:space="preserve"> ne izpolnjuje obveznosti iz prejšnjega stavka tudi, če na dan preverjanja ni imel predloženih vseh obračunov davčnih odtegljajev za dohodke iz delovnega razmerja za obdobje zadnjih petih let do dne preverjanja;</w:t>
      </w:r>
    </w:p>
    <w:p w14:paraId="7EFBA1C5" w14:textId="77777777" w:rsidR="006B2634" w:rsidRPr="009A4E3F" w:rsidRDefault="00D95F12" w:rsidP="006740C8">
      <w:pPr>
        <w:pStyle w:val="rkovnatokazaodstavkom"/>
        <w:numPr>
          <w:ilvl w:val="0"/>
          <w:numId w:val="96"/>
        </w:numPr>
        <w:spacing w:before="0" w:beforeAutospacing="0" w:after="0" w:afterAutospacing="0" w:line="264" w:lineRule="auto"/>
        <w:jc w:val="both"/>
        <w:rPr>
          <w:rFonts w:ascii="Cambria" w:hAnsi="Cambria" w:cs="Arial"/>
          <w:color w:val="000000" w:themeColor="text1"/>
        </w:rPr>
      </w:pPr>
      <w:r w:rsidRPr="009A4E3F">
        <w:rPr>
          <w:rFonts w:ascii="Cambria" w:hAnsi="Cambria" w:cs="Arial"/>
          <w:color w:val="000000" w:themeColor="text1"/>
        </w:rPr>
        <w:t>ponudnik</w:t>
      </w:r>
      <w:r w:rsidR="006B2634" w:rsidRPr="009A4E3F">
        <w:rPr>
          <w:rFonts w:ascii="Cambria" w:hAnsi="Cambria" w:cs="Arial"/>
          <w:color w:val="000000" w:themeColor="text1"/>
        </w:rPr>
        <w:t xml:space="preserve"> je izločen iz postopkov oddaje javnih naročil zaradi uvrstitve v evidenco gospodarskih subjektov z negativnimi referencami;</w:t>
      </w:r>
    </w:p>
    <w:p w14:paraId="167A08D7" w14:textId="77777777" w:rsidR="006B2634" w:rsidRPr="009A4E3F" w:rsidRDefault="00D95F12" w:rsidP="006740C8">
      <w:pPr>
        <w:pStyle w:val="rkovnatokazaodstavkom"/>
        <w:numPr>
          <w:ilvl w:val="0"/>
          <w:numId w:val="96"/>
        </w:numPr>
        <w:spacing w:before="0" w:beforeAutospacing="0" w:after="0" w:afterAutospacing="0" w:line="264" w:lineRule="auto"/>
        <w:jc w:val="both"/>
        <w:rPr>
          <w:rFonts w:ascii="Cambria" w:hAnsi="Cambria" w:cs="Arial"/>
          <w:color w:val="000000" w:themeColor="text1"/>
        </w:rPr>
      </w:pPr>
      <w:r w:rsidRPr="009A4E3F">
        <w:rPr>
          <w:rFonts w:ascii="Cambria" w:hAnsi="Cambria" w:cs="Arial"/>
          <w:color w:val="000000" w:themeColor="text1"/>
        </w:rPr>
        <w:t>ponudnik</w:t>
      </w:r>
      <w:r w:rsidR="006B2634" w:rsidRPr="009A4E3F">
        <w:rPr>
          <w:rFonts w:ascii="Cambria" w:hAnsi="Cambria" w:cs="Arial"/>
          <w:color w:val="000000" w:themeColor="text1"/>
        </w:rPr>
        <w:t xml:space="preserve"> </w:t>
      </w:r>
      <w:r w:rsidR="006B2634" w:rsidRPr="009A4E3F">
        <w:rPr>
          <w:rFonts w:ascii="Cambria" w:hAnsi="Cambria" w:cs="Arial"/>
          <w:color w:val="000000" w:themeColor="text1"/>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006B2634" w:rsidRPr="009A4E3F">
        <w:rPr>
          <w:rFonts w:ascii="Cambria" w:hAnsi="Cambria" w:cs="Arial"/>
          <w:color w:val="000000" w:themeColor="text1"/>
        </w:rPr>
        <w:t xml:space="preserve">v zadnjih treh letih pred dnevom tega preverjanja </w:t>
      </w:r>
      <w:r w:rsidR="006B2634" w:rsidRPr="009A4E3F">
        <w:rPr>
          <w:rFonts w:ascii="Cambria" w:hAnsi="Cambria" w:cs="Arial"/>
          <w:color w:val="000000" w:themeColor="text1"/>
          <w:lang w:eastAsia="zh-CN"/>
        </w:rPr>
        <w:t>s pravnomočno odločitvijo oz. odločitvami izrekel globo za prekršek.</w:t>
      </w:r>
    </w:p>
    <w:p w14:paraId="62B1E6C3" w14:textId="77777777" w:rsidR="006B2634" w:rsidRPr="009A4E3F" w:rsidRDefault="006B2634" w:rsidP="006B2634">
      <w:pPr>
        <w:spacing w:after="0" w:line="264" w:lineRule="auto"/>
        <w:jc w:val="both"/>
        <w:rPr>
          <w:rFonts w:cs="Arial"/>
          <w:iCs/>
          <w:color w:val="000000" w:themeColor="text1"/>
          <w:sz w:val="24"/>
          <w:szCs w:val="24"/>
        </w:rPr>
      </w:pPr>
    </w:p>
    <w:p w14:paraId="5DEEABB1" w14:textId="77777777" w:rsidR="006B2634" w:rsidRPr="009A4E3F" w:rsidRDefault="006B2634" w:rsidP="006B2634">
      <w:pPr>
        <w:spacing w:after="0" w:line="264" w:lineRule="auto"/>
        <w:jc w:val="both"/>
        <w:rPr>
          <w:rFonts w:cs="Arial"/>
          <w:iCs/>
          <w:color w:val="000000" w:themeColor="text1"/>
          <w:sz w:val="24"/>
          <w:szCs w:val="24"/>
        </w:rPr>
      </w:pPr>
      <w:r w:rsidRPr="009A4E3F">
        <w:rPr>
          <w:rFonts w:cs="Arial"/>
          <w:iCs/>
          <w:color w:val="000000" w:themeColor="text1"/>
          <w:sz w:val="24"/>
          <w:szCs w:val="24"/>
        </w:rPr>
        <w:t>Če je</w:t>
      </w:r>
      <w:r w:rsidR="00D95F12" w:rsidRPr="009A4E3F">
        <w:rPr>
          <w:rFonts w:cs="Arial"/>
          <w:iCs/>
          <w:color w:val="000000" w:themeColor="text1"/>
          <w:sz w:val="24"/>
          <w:szCs w:val="24"/>
        </w:rPr>
        <w:t xml:space="preserve"> ponudnik</w:t>
      </w:r>
      <w:r w:rsidRPr="009A4E3F">
        <w:rPr>
          <w:rFonts w:cs="Arial"/>
          <w:iCs/>
          <w:color w:val="000000" w:themeColor="text1"/>
          <w:sz w:val="24"/>
          <w:szCs w:val="24"/>
        </w:rPr>
        <w:t xml:space="preserve"> pravna oseba, s sedežem v drugi državi članici ali tretji državi, mora </w:t>
      </w:r>
      <w:r w:rsidR="00D95F12" w:rsidRPr="009A4E3F">
        <w:rPr>
          <w:rFonts w:cs="Arial"/>
          <w:iCs/>
          <w:color w:val="000000" w:themeColor="text1"/>
          <w:sz w:val="24"/>
          <w:szCs w:val="24"/>
        </w:rPr>
        <w:t>ponudnik</w:t>
      </w:r>
      <w:r w:rsidRPr="009A4E3F">
        <w:rPr>
          <w:rFonts w:cs="Arial"/>
          <w:iCs/>
          <w:color w:val="000000" w:themeColor="text1"/>
          <w:sz w:val="24"/>
          <w:szCs w:val="24"/>
        </w:rPr>
        <w:t xml:space="preserve"> v roku petih (5) dni po poteku vsakih šest mesecev (prvikrat pa po poteku šest mesecev od sklenitve te</w:t>
      </w:r>
      <w:r w:rsidR="00D95F12" w:rsidRPr="009A4E3F">
        <w:rPr>
          <w:rFonts w:cs="Arial"/>
          <w:iCs/>
          <w:color w:val="000000" w:themeColor="text1"/>
          <w:sz w:val="24"/>
          <w:szCs w:val="24"/>
        </w:rPr>
        <w:t>ga okvirnega sporazuma</w:t>
      </w:r>
      <w:r w:rsidRPr="009A4E3F">
        <w:rPr>
          <w:rFonts w:cs="Arial"/>
          <w:iCs/>
          <w:color w:val="000000" w:themeColor="text1"/>
          <w:sz w:val="24"/>
          <w:szCs w:val="24"/>
        </w:rPr>
        <w:t xml:space="preserve">) naročniku posredovati dokazilo, da nista izpolnjena razloga iz 1. in 3. točke prejšnjega odstavka, ki ga izda pristojni organ v drugi državi članici ali tretji državi. Če </w:t>
      </w:r>
      <w:r w:rsidR="00D95F12" w:rsidRPr="009A4E3F">
        <w:rPr>
          <w:rFonts w:cs="Arial"/>
          <w:iCs/>
          <w:color w:val="000000" w:themeColor="text1"/>
          <w:sz w:val="24"/>
          <w:szCs w:val="24"/>
        </w:rPr>
        <w:t>ponudnik</w:t>
      </w:r>
      <w:r w:rsidRPr="009A4E3F">
        <w:rPr>
          <w:rFonts w:cs="Arial"/>
          <w:iCs/>
          <w:color w:val="000000" w:themeColor="text1"/>
          <w:sz w:val="24"/>
          <w:szCs w:val="24"/>
        </w:rPr>
        <w:t xml:space="preserve"> ne dostavi dokazil v roku, se šteje, da so izpolnjene okoliščine iz prejšnjega odstavka. </w:t>
      </w:r>
    </w:p>
    <w:p w14:paraId="283D91E0" w14:textId="77777777" w:rsidR="006B2634" w:rsidRPr="009A4E3F" w:rsidRDefault="006B2634" w:rsidP="00420A1A">
      <w:pPr>
        <w:spacing w:after="0"/>
        <w:ind w:right="7"/>
        <w:jc w:val="both"/>
        <w:rPr>
          <w:rFonts w:cs="Arial"/>
          <w:sz w:val="24"/>
          <w:szCs w:val="24"/>
        </w:rPr>
      </w:pPr>
    </w:p>
    <w:p w14:paraId="5D11F96B" w14:textId="77777777" w:rsidR="006B2634" w:rsidRPr="009A4E3F" w:rsidRDefault="006B2634" w:rsidP="006740C8">
      <w:pPr>
        <w:pStyle w:val="Standard"/>
        <w:numPr>
          <w:ilvl w:val="0"/>
          <w:numId w:val="94"/>
        </w:numPr>
        <w:jc w:val="center"/>
        <w:rPr>
          <w:rFonts w:ascii="Cambria" w:hAnsi="Cambria" w:cs="Arial"/>
          <w:b/>
          <w:sz w:val="24"/>
          <w:szCs w:val="24"/>
        </w:rPr>
      </w:pPr>
      <w:r w:rsidRPr="009A4E3F">
        <w:rPr>
          <w:rFonts w:ascii="Cambria" w:hAnsi="Cambria" w:cs="Arial"/>
          <w:b/>
          <w:sz w:val="24"/>
          <w:szCs w:val="24"/>
        </w:rPr>
        <w:t>člen</w:t>
      </w:r>
    </w:p>
    <w:p w14:paraId="159A5CCF" w14:textId="77777777" w:rsidR="006B2634" w:rsidRPr="009A4E3F" w:rsidRDefault="006B2634" w:rsidP="006B2634">
      <w:pPr>
        <w:pStyle w:val="Standard"/>
        <w:rPr>
          <w:rFonts w:ascii="Cambria" w:hAnsi="Cambria" w:cs="Arial"/>
          <w:b/>
          <w:sz w:val="24"/>
          <w:szCs w:val="24"/>
        </w:rPr>
      </w:pPr>
    </w:p>
    <w:p w14:paraId="5DE729FE" w14:textId="77777777" w:rsidR="007172C2" w:rsidRPr="009A4E3F" w:rsidRDefault="006B2634" w:rsidP="006B2634">
      <w:pPr>
        <w:spacing w:after="0" w:line="264" w:lineRule="auto"/>
        <w:jc w:val="both"/>
        <w:rPr>
          <w:rFonts w:cs="Arial"/>
          <w:color w:val="000000" w:themeColor="text1"/>
          <w:sz w:val="24"/>
          <w:szCs w:val="24"/>
        </w:rPr>
      </w:pPr>
      <w:r w:rsidRPr="009A4E3F">
        <w:rPr>
          <w:rFonts w:cs="Arial"/>
          <w:iCs/>
          <w:color w:val="000000" w:themeColor="text1"/>
          <w:sz w:val="24"/>
          <w:szCs w:val="24"/>
        </w:rPr>
        <w:t xml:space="preserve">Če je izpolnjena katera izmed okoliščin iz prvega odstavka prejšnjega člena, bo naročnik o tem v roku pet (5) dni </w:t>
      </w:r>
      <w:r w:rsidR="00D95F12" w:rsidRPr="009A4E3F">
        <w:rPr>
          <w:rFonts w:cs="Arial"/>
          <w:iCs/>
          <w:color w:val="000000" w:themeColor="text1"/>
          <w:sz w:val="24"/>
          <w:szCs w:val="24"/>
        </w:rPr>
        <w:t xml:space="preserve">o tem </w:t>
      </w:r>
      <w:r w:rsidRPr="009A4E3F">
        <w:rPr>
          <w:rFonts w:cs="Arial"/>
          <w:iCs/>
          <w:color w:val="000000" w:themeColor="text1"/>
          <w:sz w:val="24"/>
          <w:szCs w:val="24"/>
        </w:rPr>
        <w:t xml:space="preserve">obvestil </w:t>
      </w:r>
      <w:r w:rsidR="00D95F12" w:rsidRPr="009A4E3F">
        <w:rPr>
          <w:rFonts w:cs="Arial"/>
          <w:iCs/>
          <w:color w:val="000000" w:themeColor="text1"/>
          <w:sz w:val="24"/>
          <w:szCs w:val="24"/>
        </w:rPr>
        <w:t>ponudnika</w:t>
      </w:r>
      <w:r w:rsidRPr="009A4E3F">
        <w:rPr>
          <w:rFonts w:cs="Arial"/>
          <w:iCs/>
          <w:color w:val="000000" w:themeColor="text1"/>
          <w:sz w:val="24"/>
          <w:szCs w:val="24"/>
        </w:rPr>
        <w:t xml:space="preserve">. </w:t>
      </w:r>
      <w:r w:rsidR="00D95F12" w:rsidRPr="009A4E3F">
        <w:rPr>
          <w:rFonts w:cs="Arial"/>
          <w:iCs/>
          <w:color w:val="000000" w:themeColor="text1"/>
          <w:sz w:val="24"/>
          <w:szCs w:val="24"/>
        </w:rPr>
        <w:t>Z</w:t>
      </w:r>
      <w:r w:rsidR="00D95F12" w:rsidRPr="009A4E3F">
        <w:rPr>
          <w:rFonts w:cs="Arial"/>
          <w:color w:val="000000" w:themeColor="text1"/>
          <w:sz w:val="24"/>
          <w:szCs w:val="24"/>
        </w:rPr>
        <w:t xml:space="preserve"> dnem, ko ponudnik prejme obvestilo, ta </w:t>
      </w:r>
      <w:r w:rsidR="007172C2" w:rsidRPr="009A4E3F">
        <w:rPr>
          <w:rFonts w:cs="Arial"/>
          <w:color w:val="000000" w:themeColor="text1"/>
          <w:sz w:val="24"/>
          <w:szCs w:val="24"/>
        </w:rPr>
        <w:t xml:space="preserve">okvirni sporazum </w:t>
      </w:r>
      <w:r w:rsidR="00D95F12" w:rsidRPr="009A4E3F">
        <w:rPr>
          <w:rFonts w:cs="Arial"/>
          <w:sz w:val="24"/>
          <w:szCs w:val="24"/>
        </w:rPr>
        <w:t xml:space="preserve">preneha veljati za naročnika in </w:t>
      </w:r>
      <w:r w:rsidR="007172C2" w:rsidRPr="009A4E3F">
        <w:rPr>
          <w:rFonts w:cs="Arial"/>
          <w:sz w:val="24"/>
          <w:szCs w:val="24"/>
        </w:rPr>
        <w:t xml:space="preserve">tistega </w:t>
      </w:r>
      <w:r w:rsidR="00D95F12" w:rsidRPr="009A4E3F">
        <w:rPr>
          <w:rFonts w:cs="Arial"/>
          <w:sz w:val="24"/>
          <w:szCs w:val="24"/>
        </w:rPr>
        <w:t>ponudnika</w:t>
      </w:r>
      <w:r w:rsidR="00D95F12" w:rsidRPr="009A4E3F">
        <w:rPr>
          <w:rFonts w:cs="Arial"/>
          <w:color w:val="000000" w:themeColor="text1"/>
          <w:sz w:val="24"/>
          <w:szCs w:val="24"/>
        </w:rPr>
        <w:t xml:space="preserve">, glede katerega je izpolnjena </w:t>
      </w:r>
      <w:r w:rsidR="007172C2" w:rsidRPr="009A4E3F">
        <w:rPr>
          <w:rFonts w:cs="Arial"/>
          <w:color w:val="000000" w:themeColor="text1"/>
          <w:sz w:val="24"/>
          <w:szCs w:val="24"/>
        </w:rPr>
        <w:t xml:space="preserve">okoliščina iz prvega odstavka prejšnjega člena. </w:t>
      </w:r>
      <w:r w:rsidR="007172C2" w:rsidRPr="009A4E3F">
        <w:rPr>
          <w:rFonts w:cs="Arial"/>
          <w:sz w:val="24"/>
          <w:szCs w:val="24"/>
        </w:rPr>
        <w:t>V razmerju do ostalih ponudnikov okvirni sporazum ostane v veljavi.</w:t>
      </w:r>
    </w:p>
    <w:p w14:paraId="0842E957" w14:textId="77777777" w:rsidR="007172C2" w:rsidRPr="009A4E3F" w:rsidRDefault="007172C2" w:rsidP="006B2634">
      <w:pPr>
        <w:spacing w:after="0" w:line="264" w:lineRule="auto"/>
        <w:jc w:val="both"/>
        <w:rPr>
          <w:rFonts w:cs="Arial"/>
          <w:color w:val="000000" w:themeColor="text1"/>
          <w:sz w:val="24"/>
          <w:szCs w:val="24"/>
        </w:rPr>
      </w:pPr>
    </w:p>
    <w:p w14:paraId="01195961" w14:textId="1C4FF052" w:rsidR="006B2634" w:rsidRPr="002077A1" w:rsidRDefault="007172C2" w:rsidP="002077A1">
      <w:pPr>
        <w:spacing w:after="0" w:line="264" w:lineRule="auto"/>
        <w:ind w:right="7"/>
        <w:jc w:val="both"/>
        <w:rPr>
          <w:rFonts w:cs="Arial"/>
          <w:color w:val="000000" w:themeColor="text1"/>
          <w:sz w:val="24"/>
          <w:szCs w:val="24"/>
        </w:rPr>
      </w:pPr>
      <w:r w:rsidRPr="009A4E3F">
        <w:rPr>
          <w:rFonts w:cs="Arial"/>
          <w:color w:val="000000" w:themeColor="text1"/>
          <w:sz w:val="24"/>
          <w:szCs w:val="24"/>
        </w:rPr>
        <w:t>Okvirni sporazum, v delu, ki se nanaša na posameznega ponudnika,</w:t>
      </w:r>
      <w:r w:rsidR="006B2634" w:rsidRPr="009A4E3F">
        <w:rPr>
          <w:rFonts w:cs="Arial"/>
          <w:color w:val="000000" w:themeColor="text1"/>
          <w:sz w:val="24"/>
          <w:szCs w:val="24"/>
        </w:rPr>
        <w:t xml:space="preserve"> preneha veljati tudi, če je naročnik seznanjen, da je pristojni državni organ ali sodišče s pravnomočno odločitvijo ugotovilo kršitev delovne, </w:t>
      </w:r>
      <w:proofErr w:type="spellStart"/>
      <w:r w:rsidR="006B2634" w:rsidRPr="009A4E3F">
        <w:rPr>
          <w:rFonts w:cs="Arial"/>
          <w:color w:val="000000" w:themeColor="text1"/>
          <w:sz w:val="24"/>
          <w:szCs w:val="24"/>
        </w:rPr>
        <w:t>okoljske</w:t>
      </w:r>
      <w:proofErr w:type="spellEnd"/>
      <w:r w:rsidR="006B2634" w:rsidRPr="009A4E3F">
        <w:rPr>
          <w:rFonts w:cs="Arial"/>
          <w:color w:val="000000" w:themeColor="text1"/>
          <w:sz w:val="24"/>
          <w:szCs w:val="24"/>
        </w:rPr>
        <w:t xml:space="preserve"> ali socialne zakonodaje s strani </w:t>
      </w:r>
      <w:r w:rsidRPr="009A4E3F">
        <w:rPr>
          <w:rFonts w:cs="Arial"/>
          <w:color w:val="000000" w:themeColor="text1"/>
          <w:sz w:val="24"/>
          <w:szCs w:val="24"/>
        </w:rPr>
        <w:t>tega ponudnika</w:t>
      </w:r>
      <w:r w:rsidR="006B2634" w:rsidRPr="009A4E3F">
        <w:rPr>
          <w:rFonts w:cs="Arial"/>
          <w:color w:val="000000" w:themeColor="text1"/>
          <w:sz w:val="24"/>
          <w:szCs w:val="24"/>
        </w:rPr>
        <w:t xml:space="preserve"> ali njegovega podizvajalca.</w:t>
      </w:r>
    </w:p>
    <w:p w14:paraId="44869623" w14:textId="77777777" w:rsidR="006B2634" w:rsidRPr="00420A1A" w:rsidRDefault="006B2634">
      <w:pPr>
        <w:pStyle w:val="Standard"/>
        <w:ind w:right="7"/>
        <w:jc w:val="center"/>
        <w:rPr>
          <w:rFonts w:ascii="Cambria" w:hAnsi="Cambria" w:cs="Arial"/>
          <w:b/>
          <w:bCs/>
          <w:caps/>
          <w:sz w:val="24"/>
          <w:szCs w:val="24"/>
        </w:rPr>
      </w:pPr>
    </w:p>
    <w:p w14:paraId="7A3A8385" w14:textId="77777777" w:rsidR="00420A1A" w:rsidRPr="00420A1A" w:rsidRDefault="00420A1A" w:rsidP="00420A1A">
      <w:pPr>
        <w:pStyle w:val="Standard"/>
        <w:ind w:right="7"/>
        <w:jc w:val="center"/>
        <w:rPr>
          <w:rFonts w:ascii="Cambria" w:hAnsi="Cambria" w:cs="Arial"/>
          <w:b/>
          <w:bCs/>
          <w:caps/>
          <w:sz w:val="24"/>
          <w:szCs w:val="24"/>
        </w:rPr>
      </w:pPr>
      <w:r w:rsidRPr="00420A1A">
        <w:rPr>
          <w:rFonts w:ascii="Cambria" w:hAnsi="Cambria" w:cs="Arial"/>
          <w:b/>
          <w:bCs/>
          <w:caps/>
          <w:sz w:val="24"/>
          <w:szCs w:val="24"/>
        </w:rPr>
        <w:t>Protikorupcijska klavzula</w:t>
      </w:r>
    </w:p>
    <w:p w14:paraId="31D48392" w14:textId="77777777" w:rsidR="00420A1A" w:rsidRPr="00420A1A" w:rsidRDefault="00420A1A" w:rsidP="006740C8">
      <w:pPr>
        <w:pStyle w:val="Standard"/>
        <w:numPr>
          <w:ilvl w:val="0"/>
          <w:numId w:val="94"/>
        </w:numPr>
        <w:jc w:val="center"/>
        <w:rPr>
          <w:rFonts w:ascii="Cambria" w:hAnsi="Cambria" w:cs="Arial"/>
          <w:b/>
          <w:bCs/>
          <w:sz w:val="24"/>
          <w:szCs w:val="24"/>
        </w:rPr>
      </w:pPr>
      <w:r w:rsidRPr="00420A1A">
        <w:rPr>
          <w:rFonts w:ascii="Cambria" w:hAnsi="Cambria" w:cs="Arial"/>
          <w:b/>
          <w:bCs/>
          <w:sz w:val="24"/>
          <w:szCs w:val="24"/>
        </w:rPr>
        <w:t>člen</w:t>
      </w:r>
    </w:p>
    <w:p w14:paraId="40C8546D" w14:textId="77777777" w:rsidR="00420A1A" w:rsidRPr="00420A1A" w:rsidRDefault="00420A1A" w:rsidP="00420A1A">
      <w:pPr>
        <w:pStyle w:val="Standard"/>
        <w:ind w:left="720"/>
        <w:rPr>
          <w:rFonts w:ascii="Cambria" w:hAnsi="Cambria" w:cs="Arial"/>
          <w:b/>
          <w:bCs/>
          <w:sz w:val="24"/>
          <w:szCs w:val="24"/>
        </w:rPr>
      </w:pPr>
    </w:p>
    <w:p w14:paraId="605BB203"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Stranke okvirnega sporazuma in njihovi zakoniti zastopniki izrecno izjavljajo, da v postopku sklepanja in izvajanja tega okvirnega sporazuma ni prišlo in ne prihaja do nikakršnih dejanj, ki bi bila v nasprotju z veljavno zakonodajo in/ali imajo znake </w:t>
      </w:r>
      <w:r w:rsidRPr="00420A1A">
        <w:rPr>
          <w:rFonts w:ascii="Cambria" w:hAnsi="Cambria" w:cs="Arial"/>
          <w:sz w:val="24"/>
          <w:szCs w:val="24"/>
        </w:rPr>
        <w:lastRenderedPageBreak/>
        <w:t>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14:paraId="38C903D1" w14:textId="77777777" w:rsidR="00420A1A" w:rsidRPr="00420A1A" w:rsidRDefault="00420A1A" w:rsidP="00420A1A">
      <w:pPr>
        <w:pStyle w:val="Standard"/>
        <w:rPr>
          <w:rFonts w:ascii="Cambria" w:hAnsi="Cambria" w:cs="Arial"/>
          <w:sz w:val="24"/>
          <w:szCs w:val="24"/>
        </w:rPr>
      </w:pPr>
    </w:p>
    <w:p w14:paraId="12A443E4" w14:textId="77777777" w:rsidR="00420A1A" w:rsidRPr="00420A1A" w:rsidRDefault="006B2634" w:rsidP="00420A1A">
      <w:pPr>
        <w:spacing w:after="0" w:line="240" w:lineRule="auto"/>
        <w:jc w:val="both"/>
        <w:rPr>
          <w:rFonts w:eastAsia="Times New Roman" w:cs="Arial"/>
          <w:color w:val="auto"/>
          <w:sz w:val="24"/>
          <w:szCs w:val="24"/>
        </w:rPr>
      </w:pPr>
      <w:r w:rsidRPr="00CF3040">
        <w:rPr>
          <w:rFonts w:eastAsia="Times New Roman" w:cs="Arial"/>
          <w:color w:val="auto"/>
          <w:sz w:val="24"/>
          <w:szCs w:val="24"/>
        </w:rPr>
        <w:t xml:space="preserve">Priloga in sestavni del tega okvirnega sporazuma </w:t>
      </w:r>
      <w:r w:rsidR="00420A1A" w:rsidRPr="00CF3040">
        <w:rPr>
          <w:rFonts w:eastAsia="Times New Roman" w:cs="Arial"/>
          <w:color w:val="auto"/>
          <w:sz w:val="24"/>
          <w:szCs w:val="24"/>
        </w:rPr>
        <w:t>je tudi izjava o udeležbi fizičnih in pravnih oseb v lastništvu izvajalca, kot jo določa veljaven Zakon o integriteti in preprečevanju korupcije.</w:t>
      </w:r>
      <w:r w:rsidR="00420A1A" w:rsidRPr="00420A1A">
        <w:rPr>
          <w:rFonts w:eastAsia="Times New Roman" w:cs="Arial"/>
          <w:color w:val="auto"/>
          <w:sz w:val="24"/>
          <w:szCs w:val="24"/>
        </w:rPr>
        <w:t xml:space="preserve"> </w:t>
      </w:r>
    </w:p>
    <w:p w14:paraId="42CD48EF" w14:textId="77777777" w:rsidR="00420A1A" w:rsidRPr="00420A1A" w:rsidRDefault="00420A1A" w:rsidP="00420A1A">
      <w:pPr>
        <w:pStyle w:val="Standard"/>
        <w:ind w:right="7"/>
        <w:jc w:val="center"/>
        <w:rPr>
          <w:rFonts w:ascii="Cambria" w:hAnsi="Cambria" w:cs="Arial"/>
          <w:b/>
          <w:bCs/>
          <w:caps/>
          <w:sz w:val="24"/>
          <w:szCs w:val="24"/>
        </w:rPr>
      </w:pPr>
    </w:p>
    <w:p w14:paraId="5873E120" w14:textId="77777777" w:rsidR="00420A1A" w:rsidRPr="00420A1A" w:rsidRDefault="00420A1A" w:rsidP="00420A1A">
      <w:pPr>
        <w:pStyle w:val="Standard"/>
        <w:ind w:right="7"/>
        <w:jc w:val="center"/>
        <w:rPr>
          <w:rFonts w:ascii="Cambria" w:hAnsi="Cambria" w:cs="Arial"/>
          <w:b/>
          <w:bCs/>
          <w:caps/>
          <w:sz w:val="24"/>
          <w:szCs w:val="24"/>
        </w:rPr>
      </w:pPr>
      <w:r w:rsidRPr="00420A1A">
        <w:rPr>
          <w:rFonts w:ascii="Cambria" w:hAnsi="Cambria" w:cs="Arial"/>
          <w:b/>
          <w:bCs/>
          <w:caps/>
          <w:sz w:val="24"/>
          <w:szCs w:val="24"/>
        </w:rPr>
        <w:t>NIČNOST OKVIRNEGA SPORAZUMA</w:t>
      </w:r>
    </w:p>
    <w:p w14:paraId="70905C78" w14:textId="77777777" w:rsidR="00420A1A" w:rsidRPr="00420A1A" w:rsidRDefault="00420A1A" w:rsidP="006740C8">
      <w:pPr>
        <w:pStyle w:val="Standard"/>
        <w:numPr>
          <w:ilvl w:val="0"/>
          <w:numId w:val="94"/>
        </w:numPr>
        <w:jc w:val="center"/>
        <w:rPr>
          <w:rFonts w:ascii="Cambria" w:hAnsi="Cambria" w:cs="Arial"/>
          <w:b/>
          <w:bCs/>
          <w:sz w:val="24"/>
          <w:szCs w:val="24"/>
        </w:rPr>
      </w:pPr>
      <w:r w:rsidRPr="00420A1A">
        <w:rPr>
          <w:rFonts w:ascii="Cambria" w:hAnsi="Cambria" w:cs="Arial"/>
          <w:b/>
          <w:bCs/>
          <w:sz w:val="24"/>
          <w:szCs w:val="24"/>
        </w:rPr>
        <w:t>člen</w:t>
      </w:r>
    </w:p>
    <w:p w14:paraId="6D384B3F" w14:textId="77777777" w:rsidR="00420A1A" w:rsidRPr="00420A1A" w:rsidRDefault="00420A1A" w:rsidP="00420A1A">
      <w:pPr>
        <w:spacing w:after="0"/>
        <w:jc w:val="both"/>
        <w:rPr>
          <w:rFonts w:cs="Arial"/>
          <w:bCs/>
          <w:iCs/>
          <w:sz w:val="24"/>
          <w:szCs w:val="24"/>
        </w:rPr>
      </w:pPr>
    </w:p>
    <w:p w14:paraId="23ABA035" w14:textId="77777777" w:rsidR="00420A1A" w:rsidRPr="00420A1A" w:rsidRDefault="00420A1A" w:rsidP="00420A1A">
      <w:pPr>
        <w:spacing w:after="0"/>
        <w:jc w:val="both"/>
        <w:rPr>
          <w:rFonts w:cs="Arial"/>
          <w:bCs/>
          <w:iCs/>
          <w:sz w:val="24"/>
          <w:szCs w:val="24"/>
        </w:rPr>
      </w:pPr>
      <w:r w:rsidRPr="00420A1A">
        <w:rPr>
          <w:rFonts w:cs="Arial"/>
          <w:bCs/>
          <w:iCs/>
          <w:sz w:val="24"/>
          <w:szCs w:val="24"/>
        </w:rPr>
        <w:t>Zaradi ničnosti posameznega pogodbenega določila ni ničen celotni okvirni sporazum, če lahko obstane brez ničnega določila.</w:t>
      </w:r>
    </w:p>
    <w:p w14:paraId="0A2DCF86" w14:textId="77777777" w:rsidR="00420A1A" w:rsidRPr="00420A1A" w:rsidRDefault="00420A1A" w:rsidP="00420A1A">
      <w:pPr>
        <w:spacing w:after="0"/>
        <w:jc w:val="both"/>
        <w:rPr>
          <w:rFonts w:cs="Arial"/>
          <w:bCs/>
          <w:iCs/>
          <w:sz w:val="24"/>
          <w:szCs w:val="24"/>
        </w:rPr>
      </w:pPr>
    </w:p>
    <w:p w14:paraId="1A7EF8FC" w14:textId="77777777" w:rsidR="00420A1A" w:rsidRPr="00420A1A" w:rsidRDefault="00420A1A" w:rsidP="00420A1A">
      <w:pPr>
        <w:spacing w:after="0"/>
        <w:jc w:val="center"/>
        <w:rPr>
          <w:rFonts w:cs="Arial"/>
          <w:b/>
          <w:sz w:val="24"/>
          <w:szCs w:val="24"/>
        </w:rPr>
      </w:pPr>
      <w:r w:rsidRPr="00420A1A">
        <w:rPr>
          <w:rFonts w:cs="Arial"/>
          <w:b/>
          <w:sz w:val="24"/>
          <w:szCs w:val="24"/>
        </w:rPr>
        <w:t>ODŠKODNINSKA ODGOVORNOST</w:t>
      </w:r>
    </w:p>
    <w:p w14:paraId="1422A2F5"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0FD24874" w14:textId="77777777" w:rsidR="00420A1A" w:rsidRPr="00420A1A" w:rsidRDefault="00420A1A" w:rsidP="00420A1A">
      <w:pPr>
        <w:pStyle w:val="Standard"/>
        <w:ind w:left="720"/>
        <w:rPr>
          <w:rFonts w:ascii="Cambria" w:hAnsi="Cambria" w:cs="Arial"/>
          <w:sz w:val="24"/>
          <w:szCs w:val="24"/>
        </w:rPr>
      </w:pPr>
    </w:p>
    <w:p w14:paraId="11324D81" w14:textId="77777777" w:rsidR="00420A1A" w:rsidRPr="00420A1A" w:rsidRDefault="00420A1A" w:rsidP="00420A1A">
      <w:pPr>
        <w:pStyle w:val="Telobesedila3"/>
        <w:spacing w:after="0"/>
        <w:ind w:right="7"/>
        <w:jc w:val="both"/>
        <w:rPr>
          <w:rFonts w:cs="Arial"/>
          <w:sz w:val="24"/>
          <w:szCs w:val="24"/>
        </w:rPr>
      </w:pPr>
      <w:r w:rsidRPr="00420A1A">
        <w:rPr>
          <w:rFonts w:cs="Arial"/>
          <w:sz w:val="24"/>
          <w:szCs w:val="24"/>
        </w:rPr>
        <w:t>Vsaka pogodbena stranka odgovarja drugi pogodbeni stranki za škodo, ki jo povzroči drugi pogodbeni stranki v posledici neizpolnjevanja svojih obveznosti po tem okvirnem sporazumu, v skladu z veljavnimi predpisi.</w:t>
      </w:r>
    </w:p>
    <w:p w14:paraId="51D40CA7" w14:textId="77777777" w:rsidR="00420A1A" w:rsidRPr="00420A1A" w:rsidRDefault="00420A1A" w:rsidP="00420A1A">
      <w:pPr>
        <w:pStyle w:val="Standard"/>
        <w:ind w:right="7"/>
        <w:jc w:val="center"/>
        <w:rPr>
          <w:rFonts w:ascii="Cambria" w:hAnsi="Cambria" w:cs="Arial"/>
          <w:caps/>
          <w:sz w:val="24"/>
          <w:szCs w:val="24"/>
        </w:rPr>
      </w:pPr>
    </w:p>
    <w:p w14:paraId="4EF644C0" w14:textId="77777777" w:rsidR="00420A1A" w:rsidRPr="00420A1A" w:rsidRDefault="00420A1A" w:rsidP="00420A1A">
      <w:pPr>
        <w:pStyle w:val="Standard"/>
        <w:jc w:val="center"/>
        <w:rPr>
          <w:rFonts w:ascii="Cambria" w:hAnsi="Cambria" w:cs="Arial"/>
          <w:b/>
          <w:sz w:val="24"/>
          <w:szCs w:val="24"/>
        </w:rPr>
      </w:pPr>
      <w:r w:rsidRPr="00420A1A">
        <w:rPr>
          <w:rFonts w:ascii="Cambria" w:hAnsi="Cambria" w:cs="Arial"/>
          <w:b/>
          <w:sz w:val="24"/>
          <w:szCs w:val="24"/>
        </w:rPr>
        <w:t>ODSTOP OD OKVIRNEGA SPORAZUMA</w:t>
      </w:r>
    </w:p>
    <w:p w14:paraId="58B84AAC"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311588EB" w14:textId="77777777" w:rsidR="00420A1A" w:rsidRPr="00420A1A" w:rsidRDefault="00420A1A" w:rsidP="00420A1A">
      <w:pPr>
        <w:pStyle w:val="Textbody"/>
        <w:spacing w:after="0"/>
        <w:rPr>
          <w:rFonts w:ascii="Cambria" w:hAnsi="Cambria" w:cs="Arial"/>
          <w:sz w:val="24"/>
          <w:szCs w:val="24"/>
        </w:rPr>
      </w:pPr>
    </w:p>
    <w:p w14:paraId="22327072" w14:textId="77777777" w:rsidR="00420A1A" w:rsidRPr="00420A1A" w:rsidRDefault="00420A1A" w:rsidP="00420A1A">
      <w:pPr>
        <w:pStyle w:val="Telobesedila"/>
        <w:spacing w:after="0"/>
        <w:jc w:val="both"/>
        <w:rPr>
          <w:rFonts w:cs="Arial"/>
          <w:sz w:val="24"/>
          <w:szCs w:val="24"/>
        </w:rPr>
      </w:pPr>
      <w:r w:rsidRPr="00420A1A">
        <w:rPr>
          <w:rFonts w:cs="Arial"/>
          <w:sz w:val="24"/>
          <w:szCs w:val="24"/>
        </w:rPr>
        <w:t>Kot kršitev tega sporazuma, ki ima lahko za posledico odstop od okvirnega sporazuma s strani naročnika, se štejejo naslednje kršitve:</w:t>
      </w:r>
    </w:p>
    <w:p w14:paraId="04108D6D" w14:textId="77777777" w:rsidR="00420A1A" w:rsidRPr="00420A1A" w:rsidRDefault="00420A1A" w:rsidP="006740C8">
      <w:pPr>
        <w:pStyle w:val="Telobesedila"/>
        <w:numPr>
          <w:ilvl w:val="0"/>
          <w:numId w:val="95"/>
        </w:numPr>
        <w:autoSpaceDN w:val="0"/>
        <w:spacing w:after="0"/>
        <w:jc w:val="both"/>
        <w:rPr>
          <w:rFonts w:cs="Arial"/>
          <w:sz w:val="24"/>
          <w:szCs w:val="24"/>
        </w:rPr>
      </w:pPr>
      <w:r w:rsidRPr="00420A1A">
        <w:rPr>
          <w:rFonts w:cs="Arial"/>
          <w:sz w:val="24"/>
          <w:szCs w:val="24"/>
        </w:rPr>
        <w:t>ponudnik, ki je bil izbran za izvedbo posameznega naročila v roku, ki ga je določil naročnik, ne sklene pogodbe o izvedbi posameznega naročila;</w:t>
      </w:r>
    </w:p>
    <w:p w14:paraId="0A0E3111" w14:textId="77777777" w:rsidR="00420A1A" w:rsidRPr="00420A1A" w:rsidRDefault="00420A1A" w:rsidP="006740C8">
      <w:pPr>
        <w:pStyle w:val="Telobesedila"/>
        <w:numPr>
          <w:ilvl w:val="0"/>
          <w:numId w:val="95"/>
        </w:numPr>
        <w:autoSpaceDN w:val="0"/>
        <w:spacing w:after="0"/>
        <w:jc w:val="both"/>
        <w:rPr>
          <w:rFonts w:cs="Arial"/>
          <w:sz w:val="24"/>
          <w:szCs w:val="24"/>
        </w:rPr>
      </w:pPr>
      <w:r w:rsidRPr="00420A1A">
        <w:rPr>
          <w:rFonts w:cs="Arial"/>
          <w:sz w:val="24"/>
          <w:szCs w:val="24"/>
        </w:rPr>
        <w:t>ponudnik zaide v postopek, katerega posledica je lahko prenehanje poslovanja ponudnika;</w:t>
      </w:r>
    </w:p>
    <w:p w14:paraId="5D7D21EE" w14:textId="77777777" w:rsidR="00420A1A" w:rsidRPr="00420A1A" w:rsidRDefault="00420A1A" w:rsidP="006740C8">
      <w:pPr>
        <w:pStyle w:val="Telobesedila"/>
        <w:numPr>
          <w:ilvl w:val="0"/>
          <w:numId w:val="95"/>
        </w:numPr>
        <w:autoSpaceDN w:val="0"/>
        <w:spacing w:after="0"/>
        <w:jc w:val="both"/>
        <w:rPr>
          <w:rFonts w:cs="Arial"/>
          <w:sz w:val="24"/>
          <w:szCs w:val="24"/>
        </w:rPr>
      </w:pPr>
      <w:r w:rsidRPr="00420A1A">
        <w:rPr>
          <w:rFonts w:cs="Arial"/>
          <w:sz w:val="24"/>
          <w:szCs w:val="24"/>
        </w:rPr>
        <w:t>ponudnik krši pogodbo o izvedbi posameznega naročila tako, da naročnik uveljavlja plačilo pogodbene kazni, odstopi od pogodbe ali uveljavi kakšno drugo pogodbeno sankcijo.</w:t>
      </w:r>
    </w:p>
    <w:p w14:paraId="248B8F9D" w14:textId="77777777" w:rsidR="00420A1A" w:rsidRPr="00420A1A" w:rsidRDefault="00420A1A" w:rsidP="00420A1A">
      <w:pPr>
        <w:pStyle w:val="Telobesedila"/>
        <w:autoSpaceDN w:val="0"/>
        <w:spacing w:after="0"/>
        <w:jc w:val="both"/>
        <w:rPr>
          <w:rFonts w:cs="Arial"/>
          <w:sz w:val="24"/>
          <w:szCs w:val="24"/>
        </w:rPr>
      </w:pPr>
    </w:p>
    <w:p w14:paraId="19113FF2" w14:textId="77777777" w:rsidR="00420A1A" w:rsidRPr="00420A1A" w:rsidRDefault="00420A1A" w:rsidP="00420A1A">
      <w:pPr>
        <w:pStyle w:val="Telobesedila"/>
        <w:autoSpaceDN w:val="0"/>
        <w:spacing w:after="0"/>
        <w:jc w:val="both"/>
        <w:rPr>
          <w:rFonts w:cs="Arial"/>
          <w:sz w:val="24"/>
          <w:szCs w:val="24"/>
        </w:rPr>
      </w:pPr>
      <w:r w:rsidRPr="00420A1A">
        <w:rPr>
          <w:rFonts w:cs="Arial"/>
          <w:sz w:val="24"/>
          <w:szCs w:val="24"/>
        </w:rPr>
        <w:t>V primeru odstopa iz prejšnjega odstavka, okvirni sporazum preneha veljati za naročnika in ponudnika, katerega status, ravnanje ali opustitev ravnanja je vzrok za odstop. V razmerju do ostalih ponudnikov okvirni sporazum ostane v veljavi.</w:t>
      </w:r>
    </w:p>
    <w:p w14:paraId="45CEEC73" w14:textId="77777777" w:rsidR="00420A1A" w:rsidRPr="00420A1A" w:rsidRDefault="00420A1A" w:rsidP="00420A1A">
      <w:pPr>
        <w:pStyle w:val="Telobesedila"/>
        <w:autoSpaceDN w:val="0"/>
        <w:spacing w:after="0"/>
        <w:jc w:val="both"/>
        <w:rPr>
          <w:rFonts w:cs="Arial"/>
          <w:sz w:val="24"/>
          <w:szCs w:val="24"/>
        </w:rPr>
      </w:pPr>
    </w:p>
    <w:p w14:paraId="2E51C0D5" w14:textId="77777777" w:rsidR="00420A1A" w:rsidRPr="00420A1A" w:rsidRDefault="00420A1A" w:rsidP="00420A1A">
      <w:pPr>
        <w:pStyle w:val="Telobesedila"/>
        <w:autoSpaceDN w:val="0"/>
        <w:spacing w:after="0"/>
        <w:jc w:val="both"/>
        <w:rPr>
          <w:rFonts w:cs="Arial"/>
          <w:sz w:val="24"/>
          <w:szCs w:val="24"/>
        </w:rPr>
      </w:pPr>
      <w:r w:rsidRPr="00420A1A">
        <w:rPr>
          <w:rFonts w:cs="Arial"/>
          <w:sz w:val="24"/>
          <w:szCs w:val="24"/>
        </w:rPr>
        <w:t xml:space="preserve">Ne-predložitev ponudbe za izvedbo posameznega naročila ne more biti razlog za odstop naročnika od okvirnega sporazuma. Naročnik pa lahko v celoti odstopi od okvirnega sporazuma, če zaradi enega ali več odstopov iz prvega odstavka tega člena </w:t>
      </w:r>
      <w:r w:rsidR="007172C2">
        <w:rPr>
          <w:rFonts w:cs="Arial"/>
          <w:sz w:val="24"/>
          <w:szCs w:val="24"/>
        </w:rPr>
        <w:t xml:space="preserve">ali razveze </w:t>
      </w:r>
      <w:r w:rsidR="007172C2">
        <w:rPr>
          <w:rFonts w:cs="Arial"/>
          <w:sz w:val="24"/>
          <w:szCs w:val="24"/>
        </w:rPr>
        <w:lastRenderedPageBreak/>
        <w:t xml:space="preserve">okvirnega sporazuma v skladu s prvim odstavkom 12. člena tega sporazuma </w:t>
      </w:r>
      <w:r w:rsidRPr="00420A1A">
        <w:rPr>
          <w:rFonts w:cs="Arial"/>
          <w:sz w:val="24"/>
          <w:szCs w:val="24"/>
        </w:rPr>
        <w:t xml:space="preserve">število dejanskih strank okvirnega sporazuma ne zagotavlja več </w:t>
      </w:r>
      <w:r w:rsidRPr="00420A1A">
        <w:rPr>
          <w:rFonts w:cs="Arial"/>
          <w:color w:val="auto"/>
          <w:sz w:val="24"/>
          <w:szCs w:val="24"/>
          <w:lang w:eastAsia="zh-CN"/>
        </w:rPr>
        <w:t>konkurence pri oddaji posameznih naročil ali če trikrat pri oddaji posameznih naročil ne prejme nobene ponudbe ali če trikrat pri oddaji posameznih naročil prejme takšno število ponudb, da ni zagotovljena konkurenca pri oddaji posameznega naročila.</w:t>
      </w:r>
    </w:p>
    <w:p w14:paraId="115F890B" w14:textId="77777777" w:rsidR="00420A1A" w:rsidRPr="00420A1A" w:rsidRDefault="00420A1A" w:rsidP="00420A1A">
      <w:pPr>
        <w:pStyle w:val="Standard"/>
        <w:ind w:right="7"/>
        <w:jc w:val="center"/>
        <w:rPr>
          <w:rFonts w:ascii="Cambria" w:hAnsi="Cambria" w:cs="Arial"/>
          <w:caps/>
          <w:sz w:val="24"/>
          <w:szCs w:val="24"/>
        </w:rPr>
      </w:pPr>
    </w:p>
    <w:p w14:paraId="1919206C" w14:textId="77777777" w:rsidR="00420A1A" w:rsidRPr="00420A1A" w:rsidRDefault="00420A1A" w:rsidP="00420A1A">
      <w:pPr>
        <w:pStyle w:val="Standard"/>
        <w:ind w:right="7"/>
        <w:jc w:val="center"/>
        <w:rPr>
          <w:rFonts w:ascii="Cambria" w:hAnsi="Cambria" w:cs="Arial"/>
          <w:b/>
          <w:caps/>
          <w:sz w:val="24"/>
          <w:szCs w:val="24"/>
        </w:rPr>
      </w:pPr>
      <w:r w:rsidRPr="00420A1A">
        <w:rPr>
          <w:rFonts w:ascii="Cambria" w:hAnsi="Cambria" w:cs="Arial"/>
          <w:b/>
          <w:caps/>
          <w:sz w:val="24"/>
          <w:szCs w:val="24"/>
        </w:rPr>
        <w:t>Reševanje sporov</w:t>
      </w:r>
    </w:p>
    <w:p w14:paraId="73FD9643"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627A9009" w14:textId="77777777" w:rsidR="00420A1A" w:rsidRPr="00420A1A" w:rsidRDefault="00420A1A" w:rsidP="00420A1A">
      <w:pPr>
        <w:pStyle w:val="Standard"/>
        <w:ind w:left="720"/>
        <w:rPr>
          <w:rFonts w:ascii="Cambria" w:hAnsi="Cambria" w:cs="Arial"/>
          <w:b/>
          <w:sz w:val="24"/>
          <w:szCs w:val="24"/>
        </w:rPr>
      </w:pPr>
    </w:p>
    <w:p w14:paraId="12F48150" w14:textId="051B33AA" w:rsidR="00420A1A" w:rsidRPr="00420A1A" w:rsidRDefault="00420A1A" w:rsidP="00420A1A">
      <w:pPr>
        <w:pStyle w:val="Standard"/>
        <w:ind w:right="7"/>
        <w:rPr>
          <w:rFonts w:ascii="Cambria" w:hAnsi="Cambria" w:cs="Arial"/>
          <w:sz w:val="24"/>
          <w:szCs w:val="24"/>
        </w:rPr>
      </w:pPr>
      <w:r w:rsidRPr="00420A1A">
        <w:rPr>
          <w:rFonts w:ascii="Cambria" w:hAnsi="Cambria" w:cs="Arial"/>
          <w:sz w:val="24"/>
          <w:szCs w:val="24"/>
        </w:rPr>
        <w:t>Stranke okvirnega sporazuma bodo katerakoli nesoglasja v zvezi s t</w:t>
      </w:r>
      <w:r w:rsidR="00B16665">
        <w:rPr>
          <w:rFonts w:ascii="Cambria" w:hAnsi="Cambria" w:cs="Arial"/>
          <w:sz w:val="24"/>
          <w:szCs w:val="24"/>
        </w:rPr>
        <w:t>em okvirnim sporazumom</w:t>
      </w:r>
      <w:r w:rsidRPr="00420A1A">
        <w:rPr>
          <w:rFonts w:ascii="Cambria" w:hAnsi="Cambria" w:cs="Arial"/>
          <w:sz w:val="24"/>
          <w:szCs w:val="24"/>
        </w:rPr>
        <w:t xml:space="preserve">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14:paraId="49119DF3" w14:textId="77777777" w:rsidR="00420A1A" w:rsidRPr="00420A1A" w:rsidRDefault="00420A1A" w:rsidP="00420A1A">
      <w:pPr>
        <w:pStyle w:val="Telobesedila3"/>
        <w:spacing w:after="0"/>
        <w:ind w:right="-483"/>
        <w:jc w:val="center"/>
        <w:rPr>
          <w:rFonts w:cs="Arial"/>
          <w:b/>
          <w:sz w:val="24"/>
          <w:szCs w:val="24"/>
        </w:rPr>
      </w:pPr>
    </w:p>
    <w:p w14:paraId="43E53C7B" w14:textId="77777777" w:rsidR="00420A1A" w:rsidRPr="00420A1A" w:rsidRDefault="00420A1A" w:rsidP="00420A1A">
      <w:pPr>
        <w:pStyle w:val="Telobesedila3"/>
        <w:spacing w:after="0"/>
        <w:ind w:right="-483"/>
        <w:jc w:val="center"/>
        <w:rPr>
          <w:rFonts w:cs="Arial"/>
          <w:b/>
          <w:caps/>
          <w:sz w:val="24"/>
          <w:szCs w:val="24"/>
        </w:rPr>
      </w:pPr>
      <w:r w:rsidRPr="00420A1A">
        <w:rPr>
          <w:rFonts w:cs="Arial"/>
          <w:b/>
          <w:caps/>
          <w:sz w:val="24"/>
          <w:szCs w:val="24"/>
        </w:rPr>
        <w:t>Veljavnost okvirnega sporazuma</w:t>
      </w:r>
    </w:p>
    <w:p w14:paraId="4C4E2648"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6D1F6BB3" w14:textId="77777777" w:rsidR="00420A1A" w:rsidRPr="00913F42" w:rsidRDefault="00420A1A" w:rsidP="00420A1A">
      <w:pPr>
        <w:pStyle w:val="Standard"/>
        <w:ind w:left="720"/>
        <w:rPr>
          <w:rFonts w:ascii="Cambria" w:hAnsi="Cambria" w:cs="Arial"/>
          <w:b/>
          <w:sz w:val="24"/>
          <w:szCs w:val="24"/>
        </w:rPr>
      </w:pPr>
    </w:p>
    <w:p w14:paraId="6973A02B" w14:textId="58843DD9" w:rsidR="00420A1A" w:rsidRPr="00913F42" w:rsidRDefault="00420A1A" w:rsidP="00420A1A">
      <w:pPr>
        <w:autoSpaceDE w:val="0"/>
        <w:spacing w:after="0"/>
        <w:jc w:val="both"/>
        <w:rPr>
          <w:rFonts w:cs="Arial"/>
          <w:color w:val="auto"/>
          <w:sz w:val="24"/>
          <w:szCs w:val="24"/>
        </w:rPr>
      </w:pPr>
      <w:r w:rsidRPr="00913F42">
        <w:rPr>
          <w:rFonts w:cs="Arial"/>
          <w:color w:val="auto"/>
          <w:sz w:val="24"/>
          <w:szCs w:val="24"/>
        </w:rPr>
        <w:t xml:space="preserve">Ta okvirni sporazum velja od </w:t>
      </w:r>
      <w:r w:rsidR="00913F42" w:rsidRPr="00913F42">
        <w:rPr>
          <w:rFonts w:cs="Arial"/>
          <w:color w:val="auto"/>
          <w:sz w:val="24"/>
          <w:szCs w:val="24"/>
        </w:rPr>
        <w:t>1.</w:t>
      </w:r>
      <w:r w:rsidR="00913F42">
        <w:rPr>
          <w:rFonts w:cs="Arial"/>
          <w:color w:val="auto"/>
          <w:sz w:val="24"/>
          <w:szCs w:val="24"/>
        </w:rPr>
        <w:t xml:space="preserve"> </w:t>
      </w:r>
      <w:r w:rsidR="006C6951">
        <w:rPr>
          <w:rFonts w:cs="Arial"/>
          <w:color w:val="auto"/>
          <w:sz w:val="24"/>
          <w:szCs w:val="24"/>
        </w:rPr>
        <w:t>5</w:t>
      </w:r>
      <w:r w:rsidR="00913F42" w:rsidRPr="00913F42">
        <w:rPr>
          <w:rFonts w:cs="Arial"/>
          <w:color w:val="auto"/>
          <w:sz w:val="24"/>
          <w:szCs w:val="24"/>
        </w:rPr>
        <w:t>.</w:t>
      </w:r>
      <w:r w:rsidR="00913F42">
        <w:rPr>
          <w:rFonts w:cs="Arial"/>
          <w:color w:val="auto"/>
          <w:sz w:val="24"/>
          <w:szCs w:val="24"/>
        </w:rPr>
        <w:t xml:space="preserve"> </w:t>
      </w:r>
      <w:r w:rsidR="00913F42" w:rsidRPr="00913F42">
        <w:rPr>
          <w:rFonts w:cs="Arial"/>
          <w:color w:val="auto"/>
          <w:sz w:val="24"/>
          <w:szCs w:val="24"/>
        </w:rPr>
        <w:t>2021</w:t>
      </w:r>
      <w:r w:rsidRPr="00913F42">
        <w:rPr>
          <w:rFonts w:cs="Arial"/>
          <w:color w:val="auto"/>
          <w:sz w:val="24"/>
          <w:szCs w:val="24"/>
        </w:rPr>
        <w:t xml:space="preserve"> </w:t>
      </w:r>
      <w:r w:rsidR="00913F42" w:rsidRPr="00913F42">
        <w:rPr>
          <w:rFonts w:cs="Arial"/>
          <w:color w:val="auto"/>
          <w:sz w:val="24"/>
          <w:szCs w:val="24"/>
        </w:rPr>
        <w:t>do 3</w:t>
      </w:r>
      <w:r w:rsidR="00313A77">
        <w:rPr>
          <w:rFonts w:cs="Arial"/>
          <w:color w:val="auto"/>
          <w:sz w:val="24"/>
          <w:szCs w:val="24"/>
        </w:rPr>
        <w:t>0</w:t>
      </w:r>
      <w:r w:rsidRPr="00913F42">
        <w:rPr>
          <w:rFonts w:cs="Arial"/>
          <w:color w:val="auto"/>
          <w:sz w:val="24"/>
          <w:szCs w:val="24"/>
        </w:rPr>
        <w:t>.</w:t>
      </w:r>
      <w:r w:rsidR="00913F42" w:rsidRPr="00913F42">
        <w:rPr>
          <w:rFonts w:cs="Arial"/>
          <w:color w:val="auto"/>
          <w:sz w:val="24"/>
          <w:szCs w:val="24"/>
        </w:rPr>
        <w:t xml:space="preserve"> </w:t>
      </w:r>
      <w:r w:rsidR="00313A77">
        <w:rPr>
          <w:rFonts w:cs="Arial"/>
          <w:color w:val="auto"/>
          <w:sz w:val="24"/>
          <w:szCs w:val="24"/>
        </w:rPr>
        <w:t>4</w:t>
      </w:r>
      <w:r w:rsidR="00913F42" w:rsidRPr="00913F42">
        <w:rPr>
          <w:rFonts w:cs="Arial"/>
          <w:color w:val="auto"/>
          <w:sz w:val="24"/>
          <w:szCs w:val="24"/>
        </w:rPr>
        <w:t>. 202</w:t>
      </w:r>
      <w:r w:rsidR="00313A77">
        <w:rPr>
          <w:rFonts w:cs="Arial"/>
          <w:color w:val="auto"/>
          <w:sz w:val="24"/>
          <w:szCs w:val="24"/>
        </w:rPr>
        <w:t>5</w:t>
      </w:r>
      <w:r w:rsidRPr="00913F42">
        <w:rPr>
          <w:rFonts w:cs="Arial"/>
          <w:color w:val="auto"/>
          <w:sz w:val="24"/>
          <w:szCs w:val="24"/>
        </w:rPr>
        <w:t xml:space="preserve">. </w:t>
      </w:r>
    </w:p>
    <w:p w14:paraId="13D4926D" w14:textId="77777777" w:rsidR="00420A1A" w:rsidRPr="00420A1A" w:rsidRDefault="00420A1A" w:rsidP="00420A1A">
      <w:pPr>
        <w:pStyle w:val="Telobesedila3"/>
        <w:tabs>
          <w:tab w:val="left" w:pos="570"/>
        </w:tabs>
        <w:spacing w:after="0"/>
        <w:ind w:right="7"/>
        <w:jc w:val="center"/>
        <w:rPr>
          <w:rFonts w:cs="Arial"/>
          <w:b/>
          <w:caps/>
          <w:sz w:val="24"/>
          <w:szCs w:val="24"/>
        </w:rPr>
      </w:pPr>
    </w:p>
    <w:p w14:paraId="5D021C4A" w14:textId="77777777" w:rsidR="00420A1A" w:rsidRPr="00420A1A" w:rsidRDefault="00420A1A" w:rsidP="00420A1A">
      <w:pPr>
        <w:pStyle w:val="Telobesedila3"/>
        <w:tabs>
          <w:tab w:val="left" w:pos="570"/>
        </w:tabs>
        <w:spacing w:after="0"/>
        <w:ind w:right="7"/>
        <w:jc w:val="center"/>
        <w:rPr>
          <w:rFonts w:cs="Arial"/>
          <w:b/>
          <w:caps/>
          <w:sz w:val="24"/>
          <w:szCs w:val="24"/>
        </w:rPr>
      </w:pPr>
      <w:r w:rsidRPr="00420A1A">
        <w:rPr>
          <w:rFonts w:cs="Arial"/>
          <w:b/>
          <w:caps/>
          <w:sz w:val="24"/>
          <w:szCs w:val="24"/>
        </w:rPr>
        <w:t>Sklenitev okvirnega sporazuma in število izvodov</w:t>
      </w:r>
    </w:p>
    <w:p w14:paraId="350421AB"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7A8C6E57" w14:textId="77777777" w:rsidR="00420A1A" w:rsidRPr="00420A1A" w:rsidRDefault="00420A1A" w:rsidP="00420A1A">
      <w:pPr>
        <w:pStyle w:val="Standard"/>
        <w:ind w:left="720"/>
        <w:rPr>
          <w:rFonts w:ascii="Cambria" w:hAnsi="Cambria" w:cs="Arial"/>
          <w:b/>
          <w:sz w:val="24"/>
          <w:szCs w:val="24"/>
        </w:rPr>
      </w:pPr>
    </w:p>
    <w:p w14:paraId="7871FBE9" w14:textId="77777777" w:rsidR="00420A1A" w:rsidRPr="00420A1A" w:rsidRDefault="00420A1A" w:rsidP="00420A1A">
      <w:pPr>
        <w:pStyle w:val="Telobesedila-zamik3"/>
        <w:spacing w:after="0"/>
        <w:ind w:left="0" w:right="7"/>
        <w:jc w:val="both"/>
        <w:rPr>
          <w:rFonts w:cs="Arial"/>
          <w:bCs/>
          <w:sz w:val="24"/>
          <w:szCs w:val="24"/>
        </w:rPr>
      </w:pPr>
      <w:r w:rsidRPr="00420A1A">
        <w:rPr>
          <w:rFonts w:cs="Arial"/>
          <w:bCs/>
          <w:sz w:val="24"/>
          <w:szCs w:val="24"/>
        </w:rPr>
        <w:t>Kakršnekoli spremembe oz. dopolnitve tega okvirnega sporazuma so veljavne le, če so dogovorjene v pisni obliki.</w:t>
      </w:r>
    </w:p>
    <w:p w14:paraId="47DA00AC" w14:textId="77777777" w:rsidR="00420A1A" w:rsidRPr="00420A1A" w:rsidRDefault="00420A1A" w:rsidP="00420A1A">
      <w:pPr>
        <w:pStyle w:val="Telobesedila-zamik3"/>
        <w:spacing w:after="0"/>
        <w:ind w:left="0" w:right="7"/>
        <w:rPr>
          <w:rFonts w:cs="Arial"/>
          <w:bCs/>
          <w:sz w:val="24"/>
          <w:szCs w:val="24"/>
        </w:rPr>
      </w:pPr>
    </w:p>
    <w:p w14:paraId="11589709" w14:textId="77777777" w:rsidR="00420A1A" w:rsidRPr="00420A1A" w:rsidRDefault="00420A1A" w:rsidP="006740C8">
      <w:pPr>
        <w:pStyle w:val="Standard"/>
        <w:numPr>
          <w:ilvl w:val="0"/>
          <w:numId w:val="94"/>
        </w:numPr>
        <w:jc w:val="center"/>
        <w:rPr>
          <w:rFonts w:ascii="Cambria" w:hAnsi="Cambria" w:cs="Arial"/>
          <w:b/>
          <w:bCs/>
          <w:sz w:val="24"/>
          <w:szCs w:val="24"/>
        </w:rPr>
      </w:pPr>
      <w:r w:rsidRPr="00420A1A">
        <w:rPr>
          <w:rFonts w:ascii="Cambria" w:hAnsi="Cambria" w:cs="Arial"/>
          <w:b/>
          <w:bCs/>
          <w:sz w:val="24"/>
          <w:szCs w:val="24"/>
        </w:rPr>
        <w:t>člen</w:t>
      </w:r>
    </w:p>
    <w:p w14:paraId="0EA6F1DD" w14:textId="77777777" w:rsidR="00420A1A" w:rsidRPr="00420A1A" w:rsidRDefault="00420A1A" w:rsidP="00420A1A">
      <w:pPr>
        <w:pStyle w:val="Standard"/>
        <w:ind w:left="720"/>
        <w:rPr>
          <w:rFonts w:ascii="Cambria" w:hAnsi="Cambria" w:cs="Arial"/>
          <w:b/>
          <w:bCs/>
          <w:sz w:val="24"/>
          <w:szCs w:val="24"/>
        </w:rPr>
      </w:pPr>
    </w:p>
    <w:p w14:paraId="35996A9A" w14:textId="77777777" w:rsidR="00420A1A" w:rsidRPr="00420A1A" w:rsidRDefault="00420A1A" w:rsidP="00420A1A">
      <w:pPr>
        <w:pStyle w:val="Telobesedila-zamik3"/>
        <w:spacing w:after="0"/>
        <w:ind w:left="0" w:right="7"/>
        <w:jc w:val="both"/>
        <w:rPr>
          <w:rFonts w:cs="Arial"/>
          <w:bCs/>
          <w:sz w:val="24"/>
          <w:szCs w:val="24"/>
        </w:rPr>
      </w:pPr>
      <w:r w:rsidRPr="00420A1A">
        <w:rPr>
          <w:rFonts w:cs="Arial"/>
          <w:bCs/>
          <w:sz w:val="24"/>
          <w:szCs w:val="24"/>
        </w:rPr>
        <w:t>Predmetni okvirni sporazum je sestavljen in podpisan v ______ enakih izvodih, od katerih vsaka stranka prejme en (1) izvod.</w:t>
      </w:r>
    </w:p>
    <w:p w14:paraId="599B5C14" w14:textId="77777777" w:rsidR="00420A1A" w:rsidRPr="00420A1A" w:rsidRDefault="00420A1A" w:rsidP="00420A1A">
      <w:pPr>
        <w:spacing w:after="0"/>
        <w:rPr>
          <w:rFonts w:cs="Arial"/>
          <w:b/>
          <w:sz w:val="24"/>
          <w:szCs w:val="24"/>
        </w:rPr>
      </w:pPr>
    </w:p>
    <w:p w14:paraId="382845B4" w14:textId="77777777" w:rsidR="00420A1A" w:rsidRPr="00420A1A" w:rsidRDefault="00420A1A" w:rsidP="00420A1A">
      <w:pPr>
        <w:spacing w:after="0"/>
        <w:rPr>
          <w:rFonts w:cs="Arial"/>
          <w:b/>
          <w:sz w:val="24"/>
          <w:szCs w:val="24"/>
        </w:rPr>
      </w:pPr>
    </w:p>
    <w:p w14:paraId="7C06ED71" w14:textId="77777777" w:rsidR="00420A1A" w:rsidRPr="00420A1A" w:rsidRDefault="00420A1A" w:rsidP="00420A1A">
      <w:pPr>
        <w:spacing w:after="0"/>
        <w:rPr>
          <w:rFonts w:cs="Arial"/>
          <w:sz w:val="24"/>
          <w:szCs w:val="24"/>
        </w:rPr>
      </w:pPr>
      <w:r w:rsidRPr="00420A1A">
        <w:rPr>
          <w:rFonts w:cs="Arial"/>
          <w:sz w:val="24"/>
          <w:szCs w:val="24"/>
        </w:rPr>
        <w:t>Številka:</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t>Številka:</w:t>
      </w:r>
    </w:p>
    <w:p w14:paraId="30D00D33" w14:textId="77777777" w:rsidR="00420A1A" w:rsidRPr="00420A1A" w:rsidRDefault="00420A1A" w:rsidP="00420A1A">
      <w:pPr>
        <w:spacing w:after="0"/>
        <w:rPr>
          <w:rFonts w:cs="Arial"/>
          <w:sz w:val="24"/>
          <w:szCs w:val="24"/>
        </w:rPr>
      </w:pPr>
      <w:r w:rsidRPr="00420A1A">
        <w:rPr>
          <w:rFonts w:cs="Arial"/>
          <w:sz w:val="24"/>
          <w:szCs w:val="24"/>
        </w:rPr>
        <w:t xml:space="preserve">Ljubljana, </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t xml:space="preserve">Ljubljana, </w:t>
      </w:r>
    </w:p>
    <w:p w14:paraId="38972ED3" w14:textId="77777777" w:rsidR="00420A1A" w:rsidRPr="00420A1A" w:rsidRDefault="00420A1A" w:rsidP="00420A1A">
      <w:pPr>
        <w:spacing w:after="0"/>
        <w:rPr>
          <w:rFonts w:cs="Arial"/>
          <w:sz w:val="24"/>
          <w:szCs w:val="24"/>
        </w:rPr>
      </w:pPr>
    </w:p>
    <w:p w14:paraId="1AEC3191" w14:textId="77777777" w:rsidR="00420A1A" w:rsidRPr="00420A1A" w:rsidRDefault="00420A1A" w:rsidP="00420A1A">
      <w:pPr>
        <w:spacing w:after="0"/>
        <w:rPr>
          <w:rFonts w:cs="Arial"/>
          <w:sz w:val="24"/>
          <w:szCs w:val="24"/>
        </w:rPr>
      </w:pPr>
      <w:r w:rsidRPr="00420A1A">
        <w:rPr>
          <w:rFonts w:cs="Arial"/>
          <w:sz w:val="24"/>
          <w:szCs w:val="24"/>
        </w:rPr>
        <w:t>Naročnik:</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t>Ponudnik 1:</w:t>
      </w:r>
    </w:p>
    <w:p w14:paraId="26E10953" w14:textId="77777777" w:rsidR="00420A1A" w:rsidRPr="00420A1A" w:rsidRDefault="00420A1A" w:rsidP="00420A1A">
      <w:pPr>
        <w:spacing w:after="0"/>
        <w:rPr>
          <w:rFonts w:cs="Arial"/>
          <w:sz w:val="24"/>
          <w:szCs w:val="24"/>
        </w:rPr>
      </w:pPr>
    </w:p>
    <w:p w14:paraId="222F6C87" w14:textId="77777777" w:rsidR="00913F42" w:rsidRDefault="00913F42" w:rsidP="00420A1A">
      <w:pPr>
        <w:spacing w:after="0"/>
        <w:rPr>
          <w:rFonts w:cs="Arial"/>
          <w:sz w:val="24"/>
          <w:szCs w:val="24"/>
        </w:rPr>
      </w:pPr>
      <w:r>
        <w:rPr>
          <w:rFonts w:cs="Arial"/>
          <w:sz w:val="24"/>
          <w:szCs w:val="24"/>
        </w:rPr>
        <w:t>mag. Marjan Podgoršek</w:t>
      </w:r>
      <w:r w:rsidRPr="00913F42">
        <w:rPr>
          <w:rFonts w:cs="Arial"/>
          <w:sz w:val="24"/>
          <w:szCs w:val="24"/>
        </w:rPr>
        <w:t xml:space="preserve">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Podpisnik 1</w:t>
      </w:r>
    </w:p>
    <w:p w14:paraId="10633370" w14:textId="77777777" w:rsidR="00420A1A" w:rsidRPr="00420A1A" w:rsidRDefault="00913F42" w:rsidP="00420A1A">
      <w:pPr>
        <w:spacing w:after="0"/>
        <w:rPr>
          <w:rFonts w:cs="Arial"/>
          <w:sz w:val="24"/>
          <w:szCs w:val="24"/>
        </w:rPr>
      </w:pPr>
      <w:r>
        <w:rPr>
          <w:rFonts w:cs="Arial"/>
          <w:sz w:val="24"/>
          <w:szCs w:val="24"/>
        </w:rPr>
        <w:t>glavni direktor</w:t>
      </w:r>
      <w:r w:rsidR="00420A1A" w:rsidRPr="00420A1A">
        <w:rPr>
          <w:rFonts w:cs="Arial"/>
          <w:sz w:val="24"/>
          <w:szCs w:val="24"/>
        </w:rPr>
        <w:tab/>
      </w:r>
      <w:r w:rsidR="00420A1A" w:rsidRPr="00420A1A">
        <w:rPr>
          <w:rFonts w:cs="Arial"/>
          <w:sz w:val="24"/>
          <w:szCs w:val="24"/>
        </w:rPr>
        <w:tab/>
      </w:r>
      <w:r w:rsidR="00420A1A" w:rsidRPr="00420A1A">
        <w:rPr>
          <w:rFonts w:cs="Arial"/>
          <w:sz w:val="24"/>
          <w:szCs w:val="24"/>
        </w:rPr>
        <w:tab/>
      </w:r>
      <w:r w:rsidR="00420A1A" w:rsidRPr="00420A1A">
        <w:rPr>
          <w:rFonts w:cs="Arial"/>
          <w:sz w:val="24"/>
          <w:szCs w:val="24"/>
        </w:rPr>
        <w:tab/>
      </w:r>
      <w:r w:rsidR="00420A1A" w:rsidRPr="00420A1A">
        <w:rPr>
          <w:rFonts w:cs="Arial"/>
          <w:sz w:val="24"/>
          <w:szCs w:val="24"/>
        </w:rPr>
        <w:tab/>
      </w:r>
      <w:r>
        <w:rPr>
          <w:rFonts w:cs="Arial"/>
          <w:sz w:val="24"/>
          <w:szCs w:val="24"/>
        </w:rPr>
        <w:tab/>
        <w:t>Funkcija podpisnika 1</w:t>
      </w:r>
    </w:p>
    <w:p w14:paraId="48B91299" w14:textId="77777777" w:rsidR="00420A1A" w:rsidRPr="00420A1A" w:rsidRDefault="00420A1A" w:rsidP="00420A1A">
      <w:pPr>
        <w:spacing w:after="0"/>
        <w:rPr>
          <w:rFonts w:cs="Arial"/>
          <w:sz w:val="24"/>
          <w:szCs w:val="24"/>
        </w:rPr>
      </w:pPr>
    </w:p>
    <w:p w14:paraId="7F0B5949" w14:textId="77777777" w:rsidR="00420A1A" w:rsidRPr="00420A1A" w:rsidRDefault="00420A1A" w:rsidP="00420A1A">
      <w:pPr>
        <w:spacing w:after="0"/>
        <w:rPr>
          <w:rFonts w:cs="Arial"/>
          <w:sz w:val="24"/>
          <w:szCs w:val="24"/>
        </w:rPr>
      </w:pPr>
    </w:p>
    <w:p w14:paraId="716D4053" w14:textId="77777777" w:rsidR="00420A1A" w:rsidRPr="00420A1A" w:rsidRDefault="00913F42" w:rsidP="00420A1A">
      <w:pPr>
        <w:spacing w:after="0"/>
        <w:rPr>
          <w:rFonts w:cs="Arial"/>
          <w:sz w:val="24"/>
          <w:szCs w:val="24"/>
        </w:rPr>
      </w:pPr>
      <w:r>
        <w:rPr>
          <w:rFonts w:cs="Arial"/>
          <w:sz w:val="24"/>
          <w:szCs w:val="24"/>
        </w:rPr>
        <w:t>Aleš Resnik</w:t>
      </w:r>
    </w:p>
    <w:p w14:paraId="0749A545" w14:textId="77777777" w:rsidR="00420A1A" w:rsidRPr="00420A1A" w:rsidRDefault="00913F42" w:rsidP="00420A1A">
      <w:pPr>
        <w:spacing w:after="0"/>
        <w:rPr>
          <w:rFonts w:cs="Arial"/>
          <w:sz w:val="24"/>
          <w:szCs w:val="24"/>
        </w:rPr>
      </w:pPr>
      <w:r>
        <w:rPr>
          <w:rFonts w:cs="Arial"/>
          <w:sz w:val="24"/>
          <w:szCs w:val="24"/>
        </w:rPr>
        <w:t>direktor</w:t>
      </w:r>
    </w:p>
    <w:p w14:paraId="2F55F7F2" w14:textId="77777777" w:rsidR="00420A1A" w:rsidRPr="00420A1A" w:rsidRDefault="00420A1A" w:rsidP="00420A1A">
      <w:pPr>
        <w:spacing w:after="0"/>
        <w:ind w:left="4956" w:firstLine="708"/>
        <w:rPr>
          <w:rFonts w:cs="Arial"/>
          <w:sz w:val="24"/>
          <w:szCs w:val="24"/>
        </w:rPr>
      </w:pPr>
    </w:p>
    <w:p w14:paraId="1015DB61" w14:textId="77777777" w:rsidR="00420A1A" w:rsidRPr="00420A1A" w:rsidRDefault="00420A1A" w:rsidP="00420A1A">
      <w:pPr>
        <w:spacing w:after="0"/>
        <w:ind w:left="4956" w:firstLine="708"/>
        <w:rPr>
          <w:rFonts w:cs="Arial"/>
          <w:sz w:val="24"/>
          <w:szCs w:val="24"/>
        </w:rPr>
      </w:pPr>
      <w:r w:rsidRPr="00420A1A">
        <w:rPr>
          <w:rFonts w:cs="Arial"/>
          <w:sz w:val="24"/>
          <w:szCs w:val="24"/>
        </w:rPr>
        <w:t>Številka:</w:t>
      </w:r>
    </w:p>
    <w:p w14:paraId="318DD143" w14:textId="77777777" w:rsidR="00420A1A" w:rsidRPr="00420A1A" w:rsidRDefault="00420A1A" w:rsidP="00420A1A">
      <w:pPr>
        <w:spacing w:after="0"/>
        <w:ind w:left="4956" w:firstLine="708"/>
        <w:rPr>
          <w:rFonts w:cs="Arial"/>
          <w:sz w:val="24"/>
          <w:szCs w:val="24"/>
        </w:rPr>
      </w:pPr>
      <w:r w:rsidRPr="00420A1A">
        <w:rPr>
          <w:rFonts w:cs="Arial"/>
          <w:sz w:val="24"/>
          <w:szCs w:val="24"/>
        </w:rPr>
        <w:t>Ljubljana,</w:t>
      </w:r>
    </w:p>
    <w:p w14:paraId="28A1B395" w14:textId="77777777" w:rsidR="00420A1A" w:rsidRPr="00420A1A" w:rsidRDefault="00420A1A" w:rsidP="00420A1A">
      <w:pPr>
        <w:spacing w:after="0"/>
        <w:rPr>
          <w:rFonts w:cs="Arial"/>
          <w:sz w:val="24"/>
          <w:szCs w:val="24"/>
        </w:rPr>
      </w:pPr>
    </w:p>
    <w:p w14:paraId="5E733677" w14:textId="77777777" w:rsidR="00420A1A" w:rsidRPr="00420A1A" w:rsidRDefault="00420A1A" w:rsidP="00420A1A">
      <w:pPr>
        <w:spacing w:after="0"/>
        <w:ind w:left="4956" w:firstLine="708"/>
        <w:rPr>
          <w:rFonts w:cs="Arial"/>
          <w:sz w:val="24"/>
          <w:szCs w:val="24"/>
        </w:rPr>
      </w:pPr>
      <w:r w:rsidRPr="00420A1A">
        <w:rPr>
          <w:rFonts w:cs="Arial"/>
          <w:sz w:val="24"/>
          <w:szCs w:val="24"/>
        </w:rPr>
        <w:t>Ponudnik 2 …</w:t>
      </w:r>
    </w:p>
    <w:p w14:paraId="04FD5D2F" w14:textId="77777777" w:rsidR="00420A1A" w:rsidRDefault="00420A1A" w:rsidP="007E525C">
      <w:pPr>
        <w:spacing w:after="0"/>
        <w:jc w:val="both"/>
        <w:rPr>
          <w:rFonts w:cs="Arial"/>
          <w:color w:val="auto"/>
          <w:sz w:val="24"/>
          <w:szCs w:val="24"/>
          <w:lang w:eastAsia="zh-CN"/>
        </w:rPr>
      </w:pPr>
    </w:p>
    <w:sectPr w:rsidR="00420A1A" w:rsidSect="0031762C">
      <w:footerReference w:type="default" r:id="rId15"/>
      <w:pgSz w:w="11906" w:h="16838" w:code="9"/>
      <w:pgMar w:top="1418" w:right="1418" w:bottom="1276"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6AA88" w16cid:durableId="21E28E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8F5C7" w14:textId="77777777" w:rsidR="00C4662E" w:rsidRDefault="00C4662E" w:rsidP="00C75404">
      <w:pPr>
        <w:spacing w:after="0" w:line="240" w:lineRule="auto"/>
      </w:pPr>
      <w:r>
        <w:separator/>
      </w:r>
    </w:p>
  </w:endnote>
  <w:endnote w:type="continuationSeparator" w:id="0">
    <w:p w14:paraId="3F7E0348" w14:textId="77777777" w:rsidR="00C4662E" w:rsidRDefault="00C4662E"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8C26B" w14:textId="77777777" w:rsidR="00AF256A" w:rsidRDefault="00AF256A">
    <w:pPr>
      <w:pStyle w:val="Noga"/>
    </w:pPr>
  </w:p>
  <w:p w14:paraId="2F07554B" w14:textId="77777777" w:rsidR="00AF256A" w:rsidRDefault="00AF256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DC299" w14:textId="77777777" w:rsidR="00AF256A" w:rsidRDefault="00AF256A">
    <w:pPr>
      <w:pStyle w:val="Noga"/>
      <w:jc w:val="right"/>
    </w:pPr>
  </w:p>
  <w:p w14:paraId="2D3F3715" w14:textId="77777777" w:rsidR="00AF256A" w:rsidRDefault="00AF256A">
    <w:pPr>
      <w:pStyle w:val="Noga"/>
      <w:jc w:val="right"/>
      <w:rPr>
        <w:color w:val="7030A0"/>
        <w:sz w:val="16"/>
        <w:szCs w:val="16"/>
      </w:rPr>
    </w:pPr>
  </w:p>
  <w:p w14:paraId="6D30EFC0" w14:textId="77777777" w:rsidR="00AF256A" w:rsidRPr="00261F88" w:rsidRDefault="00AF256A">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E13DB2">
      <w:rPr>
        <w:noProof/>
        <w:sz w:val="20"/>
        <w:szCs w:val="20"/>
      </w:rPr>
      <w:t>2</w:t>
    </w:r>
    <w:r w:rsidRPr="00261F88">
      <w:rPr>
        <w:sz w:val="20"/>
        <w:szCs w:val="20"/>
      </w:rPr>
      <w:fldChar w:fldCharType="end"/>
    </w:r>
    <w:r w:rsidRPr="00261F88">
      <w:rPr>
        <w:sz w:val="20"/>
        <w:szCs w:val="20"/>
      </w:rPr>
      <w:t xml:space="preserve"> | </w:t>
    </w:r>
    <w:r w:rsidRPr="00261F88">
      <w:rPr>
        <w:color w:val="808080"/>
        <w:spacing w:val="60"/>
        <w:sz w:val="20"/>
        <w:szCs w:val="20"/>
      </w:rPr>
      <w:t>Stran</w:t>
    </w:r>
  </w:p>
  <w:p w14:paraId="096A91C3" w14:textId="77777777" w:rsidR="00AF256A" w:rsidRDefault="00AF256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0E6C2" w14:textId="77777777" w:rsidR="00AF256A" w:rsidRPr="00F11A44" w:rsidRDefault="00AF256A" w:rsidP="00F11A44">
    <w:pPr>
      <w:pStyle w:val="Noga"/>
    </w:pPr>
    <w:bookmarkStart w:id="1" w:name="_Hlk504305400"/>
    <w:r w:rsidRPr="00F11A44">
      <w:t xml:space="preserve"> </w:t>
    </w:r>
    <w:bookmarkEnd w:id="1"/>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78880"/>
      <w:docPartObj>
        <w:docPartGallery w:val="Page Numbers (Bottom of Page)"/>
        <w:docPartUnique/>
      </w:docPartObj>
    </w:sdtPr>
    <w:sdtEndPr>
      <w:rPr>
        <w:rFonts w:ascii="Arial" w:hAnsi="Arial" w:cs="Arial"/>
      </w:rPr>
    </w:sdtEndPr>
    <w:sdtContent>
      <w:p w14:paraId="292DB5EA" w14:textId="77777777" w:rsidR="00AF256A" w:rsidRPr="00F90A85" w:rsidRDefault="00AF256A">
        <w:pPr>
          <w:pStyle w:val="Noga"/>
          <w:jc w:val="right"/>
          <w:rPr>
            <w:rFonts w:ascii="Arial" w:hAnsi="Arial" w:cs="Arial"/>
          </w:rPr>
        </w:pPr>
        <w:r w:rsidRPr="00F90A85">
          <w:rPr>
            <w:rFonts w:ascii="Arial" w:hAnsi="Arial" w:cs="Arial"/>
          </w:rPr>
          <w:fldChar w:fldCharType="begin"/>
        </w:r>
        <w:r w:rsidRPr="00F90A85">
          <w:rPr>
            <w:rFonts w:ascii="Arial" w:hAnsi="Arial" w:cs="Arial"/>
          </w:rPr>
          <w:instrText>PAGE   \* MERGEFORMAT</w:instrText>
        </w:r>
        <w:r w:rsidRPr="00F90A85">
          <w:rPr>
            <w:rFonts w:ascii="Arial" w:hAnsi="Arial" w:cs="Arial"/>
          </w:rPr>
          <w:fldChar w:fldCharType="separate"/>
        </w:r>
        <w:r w:rsidR="00E13DB2">
          <w:rPr>
            <w:rFonts w:ascii="Arial" w:hAnsi="Arial" w:cs="Arial"/>
            <w:noProof/>
          </w:rPr>
          <w:t>10</w:t>
        </w:r>
        <w:r w:rsidRPr="00F90A85">
          <w:rPr>
            <w:rFonts w:ascii="Arial" w:hAnsi="Arial" w:cs="Arial"/>
          </w:rPr>
          <w:fldChar w:fldCharType="end"/>
        </w:r>
      </w:p>
    </w:sdtContent>
  </w:sdt>
  <w:p w14:paraId="59A8A70D" w14:textId="77777777" w:rsidR="00AF256A" w:rsidRPr="00261F88" w:rsidRDefault="00AF256A" w:rsidP="00615962">
    <w:pPr>
      <w:pStyle w:val="Noga"/>
      <w:tabs>
        <w:tab w:val="clear" w:pos="9072"/>
        <w:tab w:val="right" w:pos="9066"/>
        <w:tab w:val="left" w:pos="9855"/>
      </w:tabs>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8453072"/>
      <w:docPartObj>
        <w:docPartGallery w:val="Page Numbers (Bottom of Page)"/>
        <w:docPartUnique/>
      </w:docPartObj>
    </w:sdtPr>
    <w:sdtEndPr/>
    <w:sdtContent>
      <w:p w14:paraId="4797123E" w14:textId="77777777" w:rsidR="00AF256A" w:rsidRDefault="00AF256A">
        <w:pPr>
          <w:pStyle w:val="Noga"/>
          <w:jc w:val="center"/>
        </w:pPr>
        <w:r>
          <w:fldChar w:fldCharType="begin"/>
        </w:r>
        <w:r>
          <w:instrText>PAGE   \* MERGEFORMAT</w:instrText>
        </w:r>
        <w:r>
          <w:fldChar w:fldCharType="separate"/>
        </w:r>
        <w:r w:rsidR="00E13DB2">
          <w:rPr>
            <w:noProof/>
          </w:rPr>
          <w:t>21</w:t>
        </w:r>
        <w:r>
          <w:fldChar w:fldCharType="end"/>
        </w:r>
      </w:p>
    </w:sdtContent>
  </w:sdt>
  <w:p w14:paraId="09A3AEE4" w14:textId="77777777" w:rsidR="00AF256A" w:rsidRPr="00261F88" w:rsidRDefault="00AF256A"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9FE59" w14:textId="77777777" w:rsidR="00C4662E" w:rsidRDefault="00C4662E" w:rsidP="00C75404">
      <w:pPr>
        <w:spacing w:after="0" w:line="240" w:lineRule="auto"/>
      </w:pPr>
      <w:r>
        <w:separator/>
      </w:r>
    </w:p>
  </w:footnote>
  <w:footnote w:type="continuationSeparator" w:id="0">
    <w:p w14:paraId="58F014D9" w14:textId="77777777" w:rsidR="00C4662E" w:rsidRDefault="00C4662E" w:rsidP="00C75404">
      <w:pPr>
        <w:spacing w:after="0" w:line="240" w:lineRule="auto"/>
      </w:pPr>
      <w:r>
        <w:continuationSeparator/>
      </w:r>
    </w:p>
  </w:footnote>
  <w:footnote w:id="1">
    <w:p w14:paraId="7E6DC7AE" w14:textId="77777777" w:rsidR="00AF256A" w:rsidRPr="009624F8" w:rsidRDefault="00AF256A" w:rsidP="00601A7B">
      <w:pPr>
        <w:pStyle w:val="Sprotnaopomba-besedilo"/>
        <w:jc w:val="both"/>
        <w:rPr>
          <w:rFonts w:cs="Arial"/>
          <w:i/>
          <w:sz w:val="21"/>
          <w:szCs w:val="21"/>
        </w:rPr>
      </w:pPr>
      <w:r w:rsidRPr="009624F8">
        <w:rPr>
          <w:rStyle w:val="Sprotnaopomba-sklic"/>
          <w:rFonts w:cs="Arial"/>
          <w:i/>
          <w:sz w:val="21"/>
          <w:szCs w:val="21"/>
        </w:rPr>
        <w:footnoteRef/>
      </w:r>
      <w:r w:rsidRPr="009624F8">
        <w:rPr>
          <w:rFonts w:cs="Arial"/>
          <w:i/>
          <w:sz w:val="21"/>
          <w:szCs w:val="21"/>
        </w:rPr>
        <w:t xml:space="preserve"> </w:t>
      </w:r>
      <w:r w:rsidRPr="009624F8">
        <w:rPr>
          <w:rFonts w:cs="Arial"/>
          <w:i/>
          <w:color w:val="auto"/>
          <w:sz w:val="21"/>
          <w:szCs w:val="21"/>
          <w:lang w:eastAsia="zh-CN"/>
        </w:rPr>
        <w:t>Za mlado osebo šteje posameznik v starosti od 15. do dopolnjenega 29. leta, za starejšo osebo pa šteje posameznik, od dopolnjena 55. leta starosti dalje.</w:t>
      </w:r>
    </w:p>
  </w:footnote>
  <w:footnote w:id="2">
    <w:p w14:paraId="549254BF" w14:textId="77777777" w:rsidR="00AF256A" w:rsidRPr="00812C67" w:rsidRDefault="00AF256A" w:rsidP="00776E45">
      <w:pPr>
        <w:pStyle w:val="Sprotnaopomba-besedilo"/>
        <w:jc w:val="both"/>
        <w:rPr>
          <w:i/>
          <w:sz w:val="21"/>
          <w:szCs w:val="21"/>
        </w:rPr>
      </w:pPr>
      <w:r w:rsidRPr="00812C67">
        <w:rPr>
          <w:rStyle w:val="Sprotnaopomba-sklic"/>
          <w:i/>
          <w:sz w:val="24"/>
          <w:szCs w:val="24"/>
        </w:rPr>
        <w:footnoteRef/>
      </w:r>
      <w:r w:rsidRPr="00812C67">
        <w:rPr>
          <w:i/>
          <w:sz w:val="21"/>
          <w:szCs w:val="21"/>
        </w:rPr>
        <w:t xml:space="preserve"> T</w:t>
      </w:r>
      <w:r w:rsidRPr="00812C67">
        <w:rPr>
          <w:rFonts w:cs="Arial"/>
          <w:i/>
          <w:color w:val="auto"/>
          <w:sz w:val="21"/>
          <w:szCs w:val="21"/>
        </w:rPr>
        <w:t>j. v povabilu, namenjenemu odpiranju konkurence med strankami okvirnega sporazuma.</w:t>
      </w:r>
    </w:p>
  </w:footnote>
  <w:footnote w:id="3">
    <w:p w14:paraId="0CCA0B04" w14:textId="77777777" w:rsidR="00AF256A" w:rsidRPr="00812C67" w:rsidRDefault="00AF256A" w:rsidP="00812C67">
      <w:pPr>
        <w:pStyle w:val="Sprotnaopomba-besedilo"/>
        <w:jc w:val="both"/>
        <w:rPr>
          <w:i/>
          <w:sz w:val="21"/>
          <w:szCs w:val="21"/>
        </w:rPr>
      </w:pPr>
      <w:r w:rsidRPr="00812C67">
        <w:rPr>
          <w:rStyle w:val="Sprotnaopomba-sklic"/>
          <w:i/>
          <w:sz w:val="24"/>
          <w:szCs w:val="24"/>
        </w:rPr>
        <w:footnoteRef/>
      </w:r>
      <w:r w:rsidRPr="00812C67">
        <w:rPr>
          <w:i/>
          <w:sz w:val="21"/>
          <w:szCs w:val="21"/>
        </w:rPr>
        <w:t xml:space="preserve"> O</w:t>
      </w:r>
      <w:r w:rsidRPr="00812C67">
        <w:rPr>
          <w:rFonts w:cs="Arial"/>
          <w:bCs/>
          <w:i/>
          <w:color w:val="auto"/>
          <w:sz w:val="21"/>
          <w:szCs w:val="21"/>
        </w:rPr>
        <w:t>cena, namenjena izboru ponudnikov, s katerimi bo sklenjen okvirni sporazum. Za dejanska naročil</w:t>
      </w:r>
      <w:r>
        <w:rPr>
          <w:rFonts w:cs="Arial"/>
          <w:bCs/>
          <w:i/>
          <w:color w:val="auto"/>
          <w:sz w:val="21"/>
          <w:szCs w:val="21"/>
        </w:rPr>
        <w:t>a</w:t>
      </w:r>
      <w:r w:rsidRPr="00812C67">
        <w:rPr>
          <w:rFonts w:cs="Arial"/>
          <w:bCs/>
          <w:i/>
          <w:color w:val="auto"/>
          <w:sz w:val="21"/>
          <w:szCs w:val="21"/>
        </w:rPr>
        <w:t xml:space="preserve"> bo naročnik tehnične specifikacije in zahteve opredelil, ko bo nastala potreba po čiščenju</w:t>
      </w:r>
      <w:r>
        <w:rPr>
          <w:rFonts w:cs="Arial"/>
          <w:bCs/>
          <w:i/>
          <w:color w:val="auto"/>
          <w:sz w:val="21"/>
          <w:szCs w:val="21"/>
        </w:rPr>
        <w:t>, ponudnik pa bo za dejanska naročila ponudbo (vključno s cenami na enoto) podal v postopku odpiranja konkurence med strankami okvirnega sporazuma</w:t>
      </w:r>
      <w:r w:rsidRPr="00812C67">
        <w:rPr>
          <w:rFonts w:cs="Arial"/>
          <w:bCs/>
          <w:i/>
          <w:color w:val="auto"/>
          <w:sz w:val="21"/>
          <w:szCs w:val="21"/>
        </w:rPr>
        <w:t>.</w:t>
      </w:r>
    </w:p>
  </w:footnote>
  <w:footnote w:id="4">
    <w:p w14:paraId="64DD6255" w14:textId="1A76AC26" w:rsidR="001D3D67" w:rsidRPr="001D3D67" w:rsidRDefault="001D3D67">
      <w:pPr>
        <w:pStyle w:val="Sprotnaopomba-besedilo"/>
        <w:rPr>
          <w:i/>
          <w:sz w:val="21"/>
          <w:szCs w:val="21"/>
          <w:lang w:val="en-GB"/>
        </w:rPr>
      </w:pPr>
      <w:r w:rsidRPr="001D3D67">
        <w:rPr>
          <w:rStyle w:val="Sprotnaopomba-sklic"/>
          <w:i/>
          <w:sz w:val="21"/>
          <w:szCs w:val="21"/>
        </w:rPr>
        <w:footnoteRef/>
      </w:r>
      <w:r w:rsidRPr="001D3D67">
        <w:rPr>
          <w:i/>
          <w:sz w:val="21"/>
          <w:szCs w:val="21"/>
        </w:rPr>
        <w:t xml:space="preserve"> </w:t>
      </w:r>
      <w:proofErr w:type="spellStart"/>
      <w:r w:rsidR="00840694">
        <w:rPr>
          <w:i/>
          <w:sz w:val="21"/>
          <w:szCs w:val="21"/>
        </w:rPr>
        <w:t>D</w:t>
      </w:r>
      <w:r w:rsidRPr="001D3D67">
        <w:rPr>
          <w:i/>
          <w:sz w:val="21"/>
          <w:szCs w:val="21"/>
        </w:rPr>
        <w:t>ispenserji</w:t>
      </w:r>
      <w:proofErr w:type="spellEnd"/>
      <w:r w:rsidRPr="001D3D67">
        <w:rPr>
          <w:i/>
          <w:sz w:val="21"/>
          <w:szCs w:val="21"/>
        </w:rPr>
        <w:t xml:space="preserve"> dišav, za katere je v skladu z Uredbo o </w:t>
      </w:r>
      <w:proofErr w:type="spellStart"/>
      <w:r w:rsidRPr="001D3D67">
        <w:rPr>
          <w:i/>
          <w:sz w:val="21"/>
          <w:szCs w:val="21"/>
        </w:rPr>
        <w:t>ZeJN</w:t>
      </w:r>
      <w:proofErr w:type="spellEnd"/>
      <w:r w:rsidRPr="001D3D67">
        <w:rPr>
          <w:i/>
          <w:sz w:val="21"/>
          <w:szCs w:val="21"/>
        </w:rPr>
        <w:t xml:space="preserve"> zaželeno, da ne vsebujejo potisnega plina.</w:t>
      </w:r>
    </w:p>
  </w:footnote>
  <w:footnote w:id="5">
    <w:p w14:paraId="10E94DEC" w14:textId="362EBFED" w:rsidR="001D3D67" w:rsidRPr="001D3D67" w:rsidRDefault="001D3D67">
      <w:pPr>
        <w:pStyle w:val="Sprotnaopomba-besedilo"/>
        <w:rPr>
          <w:sz w:val="21"/>
          <w:szCs w:val="21"/>
          <w:lang w:val="en-GB"/>
        </w:rPr>
      </w:pPr>
      <w:r w:rsidRPr="001D3D67">
        <w:rPr>
          <w:rStyle w:val="Sprotnaopomba-sklic"/>
          <w:sz w:val="21"/>
          <w:szCs w:val="21"/>
        </w:rPr>
        <w:footnoteRef/>
      </w:r>
      <w:r w:rsidRPr="001D3D67">
        <w:rPr>
          <w:sz w:val="21"/>
          <w:szCs w:val="21"/>
        </w:rPr>
        <w:t xml:space="preserve"> </w:t>
      </w:r>
      <w:r w:rsidRPr="001D3D67">
        <w:rPr>
          <w:i/>
          <w:sz w:val="21"/>
          <w:szCs w:val="21"/>
        </w:rPr>
        <w:t>Mrežice za pisoarje, obešanke za WC školjke</w:t>
      </w:r>
      <w:r>
        <w:rPr>
          <w:i/>
          <w:sz w:val="21"/>
          <w:szCs w:val="21"/>
        </w:rPr>
        <w:t>.</w:t>
      </w:r>
    </w:p>
  </w:footnote>
  <w:footnote w:id="6">
    <w:p w14:paraId="3E1553F2" w14:textId="69A17044" w:rsidR="00AF256A" w:rsidRPr="008173D9" w:rsidRDefault="00AF256A" w:rsidP="009624F8">
      <w:pPr>
        <w:pStyle w:val="Sprotnaopomba-besedilo"/>
        <w:jc w:val="both"/>
        <w:rPr>
          <w:rFonts w:cs="Arial"/>
          <w:i/>
          <w:sz w:val="21"/>
          <w:szCs w:val="21"/>
        </w:rPr>
      </w:pPr>
      <w:r w:rsidRPr="00275D2D">
        <w:rPr>
          <w:rStyle w:val="Sprotnaopomba-sklic"/>
          <w:rFonts w:cs="Arial"/>
          <w:i/>
          <w:sz w:val="21"/>
          <w:szCs w:val="21"/>
        </w:rPr>
        <w:footnoteRef/>
      </w:r>
      <w:r w:rsidRPr="00275D2D">
        <w:rPr>
          <w:rFonts w:cs="Arial"/>
          <w:i/>
          <w:sz w:val="21"/>
          <w:szCs w:val="21"/>
        </w:rPr>
        <w:t xml:space="preserve"> V skladu s četrtim odstavkom 94. člena ZJN-3 mora naročnik z</w:t>
      </w:r>
      <w:r w:rsidRPr="00275D2D">
        <w:rPr>
          <w:rFonts w:cs="Arial"/>
          <w:i/>
          <w:sz w:val="21"/>
          <w:szCs w:val="21"/>
          <w:lang w:eastAsia="zh-CN"/>
        </w:rPr>
        <w:t>avrniti podizvajalca, če je podan razlog za izključitev iz točke 5.1.1, 5.1.2, 5.1.3, 5.1.4, 5.1.5, 5.1.6, 5.1.7 ali 5.1.8 razpisne dokumentacije, če podizvajalec ne izpolnjuje pogoja za sodelovanje iz točke 5.2.1 ali 5.2.2 razpisne dokumentacije, če ne izpolnjuje pogoja za sodelovanje iz točke 5.2.3 ali 5.2.4 razpisne dokumentacije, pa bi ga moral, ali če bi njegova vključitev v izvedbo javnega naročila lahko vplivala na nemoteno izvajanje predmeta javnega naročila.</w:t>
      </w:r>
    </w:p>
  </w:footnote>
  <w:footnote w:id="7">
    <w:p w14:paraId="53424D4B" w14:textId="77777777" w:rsidR="00AF256A" w:rsidRPr="00F6606A" w:rsidRDefault="00AF256A" w:rsidP="009624F8">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ZJN-3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FE9AD" w14:textId="77777777" w:rsidR="00AF256A" w:rsidRDefault="00AF256A" w:rsidP="00D620D3">
    <w:pPr>
      <w:pStyle w:val="Glava"/>
      <w:jc w:val="center"/>
    </w:pPr>
  </w:p>
  <w:p w14:paraId="6AF473A0" w14:textId="77777777" w:rsidR="00AF256A" w:rsidRDefault="00AF256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9F2D1" w14:textId="77777777" w:rsidR="00AF256A" w:rsidRPr="00C262A7" w:rsidRDefault="00AF256A" w:rsidP="00D620D3">
    <w:pPr>
      <w:pStyle w:val="Glava"/>
      <w:jc w:val="center"/>
      <w:rPr>
        <w:rFonts w:asciiTheme="majorHAnsi" w:hAnsiTheme="majorHAnsi"/>
        <w:sz w:val="16"/>
        <w:szCs w:val="16"/>
      </w:rPr>
    </w:pPr>
    <w:r w:rsidRPr="00C262A7">
      <w:rPr>
        <w:rFonts w:asciiTheme="majorHAnsi" w:hAnsiTheme="majorHAnsi"/>
        <w:noProof/>
        <w:sz w:val="16"/>
        <w:szCs w:val="16"/>
        <w:lang w:eastAsia="sl-SI"/>
      </w:rPr>
      <w:drawing>
        <wp:inline distT="0" distB="0" distL="0" distR="0" wp14:anchorId="10557CD7" wp14:editId="3AA2F735">
          <wp:extent cx="2047875" cy="514350"/>
          <wp:effectExtent l="0" t="0" r="9525" b="0"/>
          <wp:docPr id="4" name="Slika 4"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F3641" w14:textId="77777777" w:rsidR="00AF256A" w:rsidRDefault="00AF256A" w:rsidP="00601A7B">
    <w:pPr>
      <w:pStyle w:val="Glava"/>
      <w:jc w:val="center"/>
    </w:pPr>
    <w:r w:rsidRPr="0052770D">
      <w:rPr>
        <w:noProof/>
        <w:lang w:eastAsia="sl-SI"/>
      </w:rPr>
      <w:drawing>
        <wp:inline distT="0" distB="0" distL="0" distR="0" wp14:anchorId="18F28173" wp14:editId="2A5CE069">
          <wp:extent cx="2047875" cy="514350"/>
          <wp:effectExtent l="0" t="0" r="9525" b="0"/>
          <wp:docPr id="2" name="Slika 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A12521"/>
    <w:multiLevelType w:val="hybridMultilevel"/>
    <w:tmpl w:val="2580093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49605B"/>
    <w:multiLevelType w:val="hybridMultilevel"/>
    <w:tmpl w:val="7B3AE660"/>
    <w:lvl w:ilvl="0" w:tplc="FAC01D54">
      <w:start w:val="1"/>
      <w:numFmt w:val="bullet"/>
      <w:lvlText w:val=""/>
      <w:lvlJc w:val="left"/>
      <w:pPr>
        <w:ind w:left="1353" w:hanging="360"/>
      </w:pPr>
      <w:rPr>
        <w:rFonts w:ascii="Symbol" w:hAnsi="Symbol" w:hint="default"/>
        <w:b/>
        <w:i/>
      </w:rPr>
    </w:lvl>
    <w:lvl w:ilvl="1" w:tplc="FAC01D54">
      <w:start w:val="1"/>
      <w:numFmt w:val="bullet"/>
      <w:lvlText w:val=""/>
      <w:lvlJc w:val="left"/>
      <w:pPr>
        <w:ind w:left="2073" w:hanging="360"/>
      </w:pPr>
      <w:rPr>
        <w:rFonts w:ascii="Symbol" w:hAnsi="Symbol" w:hint="default"/>
      </w:r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12" w15:restartNumberingAfterBreak="0">
    <w:nsid w:val="02EA0BF2"/>
    <w:multiLevelType w:val="hybridMultilevel"/>
    <w:tmpl w:val="DFA666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5D4119"/>
    <w:multiLevelType w:val="hybridMultilevel"/>
    <w:tmpl w:val="27F42F16"/>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4"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43B04A5"/>
    <w:multiLevelType w:val="hybridMultilevel"/>
    <w:tmpl w:val="9C12CC56"/>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6" w15:restartNumberingAfterBreak="0">
    <w:nsid w:val="07416765"/>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0967666F"/>
    <w:multiLevelType w:val="hybridMultilevel"/>
    <w:tmpl w:val="158AD2A6"/>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9"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2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0D7913E3"/>
    <w:multiLevelType w:val="hybridMultilevel"/>
    <w:tmpl w:val="326839B0"/>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2" w15:restartNumberingAfterBreak="0">
    <w:nsid w:val="0D9E1BAF"/>
    <w:multiLevelType w:val="hybridMultilevel"/>
    <w:tmpl w:val="63040FB8"/>
    <w:lvl w:ilvl="0" w:tplc="FAC01D54">
      <w:start w:val="1"/>
      <w:numFmt w:val="bullet"/>
      <w:lvlText w:val=""/>
      <w:lvlJc w:val="left"/>
      <w:pPr>
        <w:ind w:left="1353" w:hanging="360"/>
      </w:pPr>
      <w:rPr>
        <w:rFonts w:ascii="Symbol" w:hAnsi="Symbol" w:hint="default"/>
        <w:b/>
        <w:i/>
      </w:rPr>
    </w:lvl>
    <w:lvl w:ilvl="1" w:tplc="FAC01D54">
      <w:start w:val="1"/>
      <w:numFmt w:val="bullet"/>
      <w:lvlText w:val=""/>
      <w:lvlJc w:val="left"/>
      <w:pPr>
        <w:ind w:left="2073" w:hanging="360"/>
      </w:pPr>
      <w:rPr>
        <w:rFonts w:ascii="Symbol" w:hAnsi="Symbol" w:hint="default"/>
      </w:r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3" w15:restartNumberingAfterBreak="0">
    <w:nsid w:val="0EF03BAB"/>
    <w:multiLevelType w:val="hybridMultilevel"/>
    <w:tmpl w:val="84DA49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F7B0493"/>
    <w:multiLevelType w:val="hybridMultilevel"/>
    <w:tmpl w:val="5B72B0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105B1A7B"/>
    <w:multiLevelType w:val="multilevel"/>
    <w:tmpl w:val="A14EA60A"/>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0E0132A"/>
    <w:multiLevelType w:val="multilevel"/>
    <w:tmpl w:val="E736852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30"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B134F37"/>
    <w:multiLevelType w:val="hybridMultilevel"/>
    <w:tmpl w:val="6EF2B3D4"/>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E293642"/>
    <w:multiLevelType w:val="hybridMultilevel"/>
    <w:tmpl w:val="6C5EB9B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40F1001"/>
    <w:multiLevelType w:val="hybridMultilevel"/>
    <w:tmpl w:val="333CDBB0"/>
    <w:lvl w:ilvl="0" w:tplc="B26093FC">
      <w:start w:val="1"/>
      <w:numFmt w:val="upperLetter"/>
      <w:lvlText w:val="%1."/>
      <w:lvlJc w:val="left"/>
      <w:pPr>
        <w:ind w:left="360" w:hanging="360"/>
      </w:pPr>
      <w:rPr>
        <w:rFonts w:hint="default"/>
        <w:i w:val="0"/>
      </w:rPr>
    </w:lvl>
    <w:lvl w:ilvl="1" w:tplc="247E579A">
      <w:start w:val="1"/>
      <w:numFmt w:val="decimal"/>
      <w:lvlText w:val="A.%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7482CD0"/>
    <w:multiLevelType w:val="hybridMultilevel"/>
    <w:tmpl w:val="DC1CB982"/>
    <w:lvl w:ilvl="0" w:tplc="FAC01D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4"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B977F2B"/>
    <w:multiLevelType w:val="hybridMultilevel"/>
    <w:tmpl w:val="E8905E1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7"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8"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30475171"/>
    <w:multiLevelType w:val="hybridMultilevel"/>
    <w:tmpl w:val="DFE63686"/>
    <w:lvl w:ilvl="0" w:tplc="04240017">
      <w:start w:val="1"/>
      <w:numFmt w:val="lowerLetter"/>
      <w:lvlText w:val="%1)"/>
      <w:lvlJc w:val="left"/>
      <w:pPr>
        <w:tabs>
          <w:tab w:val="num" w:pos="540"/>
        </w:tabs>
        <w:ind w:left="540" w:hanging="360"/>
      </w:pPr>
      <w:rPr>
        <w:rFonts w:hint="default"/>
      </w:rPr>
    </w:lvl>
    <w:lvl w:ilvl="1" w:tplc="04240019">
      <w:start w:val="1"/>
      <w:numFmt w:val="bullet"/>
      <w:lvlText w:val="o"/>
      <w:lvlJc w:val="left"/>
      <w:pPr>
        <w:tabs>
          <w:tab w:val="num" w:pos="1440"/>
        </w:tabs>
        <w:ind w:left="1440" w:hanging="360"/>
      </w:pPr>
      <w:rPr>
        <w:rFonts w:ascii="Courier New" w:hAnsi="Courier New" w:cs="Wingding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Wingdings"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Wingdings"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05437B1"/>
    <w:multiLevelType w:val="hybridMultilevel"/>
    <w:tmpl w:val="A5369B3E"/>
    <w:lvl w:ilvl="0" w:tplc="04240013">
      <w:start w:val="1"/>
      <w:numFmt w:val="upperRoman"/>
      <w:lvlText w:val="%1."/>
      <w:lvlJc w:val="right"/>
      <w:pPr>
        <w:ind w:left="720" w:hanging="360"/>
      </w:pPr>
    </w:lvl>
    <w:lvl w:ilvl="1" w:tplc="C0948B6E">
      <w:start w:val="1"/>
      <w:numFmt w:val="decimal"/>
      <w:suff w:val="space"/>
      <w:lvlText w:val="%2."/>
      <w:lvlJc w:val="left"/>
      <w:pPr>
        <w:ind w:left="4253" w:hanging="283"/>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2CC7FA3"/>
    <w:multiLevelType w:val="hybridMultilevel"/>
    <w:tmpl w:val="D65E5E88"/>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4E873E2"/>
    <w:multiLevelType w:val="hybridMultilevel"/>
    <w:tmpl w:val="EA344CA0"/>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30D26F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54D7D62"/>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375E4B6E"/>
    <w:multiLevelType w:val="hybridMultilevel"/>
    <w:tmpl w:val="84F2DC06"/>
    <w:lvl w:ilvl="0" w:tplc="75FA99B6">
      <w:start w:val="1"/>
      <w:numFmt w:val="upperLetter"/>
      <w:lvlText w:val="%1."/>
      <w:lvlJc w:val="left"/>
      <w:pPr>
        <w:ind w:left="360" w:hanging="360"/>
      </w:pPr>
      <w:rPr>
        <w:rFonts w:hint="default"/>
        <w:b/>
        <w:i w:val="0"/>
      </w:rPr>
    </w:lvl>
    <w:lvl w:ilvl="1" w:tplc="DFD69F6A">
      <w:start w:val="9"/>
      <w:numFmt w:val="bullet"/>
      <w:lvlText w:val="-"/>
      <w:lvlJc w:val="left"/>
      <w:pPr>
        <w:ind w:left="1080" w:hanging="360"/>
      </w:pPr>
      <w:rPr>
        <w:rFonts w:ascii="Calibri" w:eastAsia="Times New Roman" w:hAnsi="Calibri"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37A154BA"/>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0"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1" w15:restartNumberingAfterBreak="0">
    <w:nsid w:val="397571F4"/>
    <w:multiLevelType w:val="hybridMultilevel"/>
    <w:tmpl w:val="F04ACF04"/>
    <w:lvl w:ilvl="0" w:tplc="D4F672F2">
      <w:start w:val="1"/>
      <w:numFmt w:val="upperLetter"/>
      <w:lvlText w:val="%1."/>
      <w:lvlJc w:val="left"/>
      <w:pPr>
        <w:ind w:left="360" w:hanging="360"/>
      </w:pPr>
      <w:rPr>
        <w:rFonts w:hint="default"/>
        <w:b/>
        <w:i/>
      </w:rPr>
    </w:lvl>
    <w:lvl w:ilvl="1" w:tplc="DFD69F6A">
      <w:start w:val="9"/>
      <w:numFmt w:val="bullet"/>
      <w:lvlText w:val="-"/>
      <w:lvlJc w:val="left"/>
      <w:pPr>
        <w:ind w:left="1080" w:hanging="360"/>
      </w:pPr>
      <w:rPr>
        <w:rFonts w:ascii="Calibri" w:eastAsia="Times New Roman" w:hAnsi="Calibri"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3B515386"/>
    <w:multiLevelType w:val="multilevel"/>
    <w:tmpl w:val="2362D770"/>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15:restartNumberingAfterBreak="0">
    <w:nsid w:val="3C053CDC"/>
    <w:multiLevelType w:val="hybridMultilevel"/>
    <w:tmpl w:val="25B4BF58"/>
    <w:lvl w:ilvl="0" w:tplc="4A9EF4EA">
      <w:start w:val="1"/>
      <w:numFmt w:val="decimal"/>
      <w:pStyle w:val="Naslov3"/>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64"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26C5B9A"/>
    <w:multiLevelType w:val="hybridMultilevel"/>
    <w:tmpl w:val="DB40B2F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29B71F4"/>
    <w:multiLevelType w:val="hybridMultilevel"/>
    <w:tmpl w:val="EEC0D1F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43B59AD"/>
    <w:multiLevelType w:val="hybridMultilevel"/>
    <w:tmpl w:val="0F1C038E"/>
    <w:lvl w:ilvl="0" w:tplc="FAC01D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743120C"/>
    <w:multiLevelType w:val="hybridMultilevel"/>
    <w:tmpl w:val="D56642C0"/>
    <w:lvl w:ilvl="0" w:tplc="FAC01D54">
      <w:start w:val="1"/>
      <w:numFmt w:val="bullet"/>
      <w:lvlText w:val=""/>
      <w:lvlJc w:val="left"/>
      <w:pPr>
        <w:ind w:left="720" w:hanging="360"/>
      </w:pPr>
      <w:rPr>
        <w:rFonts w:ascii="Symbol" w:hAnsi="Symbol" w:hint="default"/>
      </w:rPr>
    </w:lvl>
    <w:lvl w:ilvl="1" w:tplc="1362073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1" w15:restartNumberingAfterBreak="0">
    <w:nsid w:val="49F21CF3"/>
    <w:multiLevelType w:val="hybridMultilevel"/>
    <w:tmpl w:val="995A7C8E"/>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2" w15:restartNumberingAfterBreak="0">
    <w:nsid w:val="49F91B6F"/>
    <w:multiLevelType w:val="hybridMultilevel"/>
    <w:tmpl w:val="2BF4B0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5" w15:restartNumberingAfterBreak="0">
    <w:nsid w:val="4AF56AD7"/>
    <w:multiLevelType w:val="hybridMultilevel"/>
    <w:tmpl w:val="327632B4"/>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6" w15:restartNumberingAfterBreak="0">
    <w:nsid w:val="4BF06F78"/>
    <w:multiLevelType w:val="hybridMultilevel"/>
    <w:tmpl w:val="388838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9" w15:restartNumberingAfterBreak="0">
    <w:nsid w:val="50866D39"/>
    <w:multiLevelType w:val="hybridMultilevel"/>
    <w:tmpl w:val="E1E46D9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8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C531344"/>
    <w:multiLevelType w:val="hybridMultilevel"/>
    <w:tmpl w:val="B85C3204"/>
    <w:lvl w:ilvl="0" w:tplc="2A3C9792">
      <w:start w:val="1"/>
      <w:numFmt w:val="upperLetter"/>
      <w:lvlText w:val="%1."/>
      <w:lvlJc w:val="left"/>
      <w:pPr>
        <w:ind w:left="-1762" w:hanging="360"/>
      </w:pPr>
      <w:rPr>
        <w:rFonts w:hint="default"/>
        <w:b/>
        <w:i w:val="0"/>
      </w:rPr>
    </w:lvl>
    <w:lvl w:ilvl="1" w:tplc="247E579A">
      <w:start w:val="1"/>
      <w:numFmt w:val="decimal"/>
      <w:lvlText w:val="A.%2"/>
      <w:lvlJc w:val="left"/>
      <w:pPr>
        <w:ind w:left="-1042" w:hanging="360"/>
      </w:pPr>
      <w:rPr>
        <w:rFonts w:hint="default"/>
      </w:rPr>
    </w:lvl>
    <w:lvl w:ilvl="2" w:tplc="0424001B" w:tentative="1">
      <w:start w:val="1"/>
      <w:numFmt w:val="lowerRoman"/>
      <w:lvlText w:val="%3."/>
      <w:lvlJc w:val="right"/>
      <w:pPr>
        <w:ind w:left="-322" w:hanging="180"/>
      </w:pPr>
    </w:lvl>
    <w:lvl w:ilvl="3" w:tplc="0424000F" w:tentative="1">
      <w:start w:val="1"/>
      <w:numFmt w:val="decimal"/>
      <w:lvlText w:val="%4."/>
      <w:lvlJc w:val="left"/>
      <w:pPr>
        <w:ind w:left="398" w:hanging="360"/>
      </w:pPr>
    </w:lvl>
    <w:lvl w:ilvl="4" w:tplc="04240019" w:tentative="1">
      <w:start w:val="1"/>
      <w:numFmt w:val="lowerLetter"/>
      <w:lvlText w:val="%5."/>
      <w:lvlJc w:val="left"/>
      <w:pPr>
        <w:ind w:left="1118" w:hanging="360"/>
      </w:pPr>
    </w:lvl>
    <w:lvl w:ilvl="5" w:tplc="0424001B" w:tentative="1">
      <w:start w:val="1"/>
      <w:numFmt w:val="lowerRoman"/>
      <w:lvlText w:val="%6."/>
      <w:lvlJc w:val="right"/>
      <w:pPr>
        <w:ind w:left="1838" w:hanging="180"/>
      </w:pPr>
    </w:lvl>
    <w:lvl w:ilvl="6" w:tplc="0424000F" w:tentative="1">
      <w:start w:val="1"/>
      <w:numFmt w:val="decimal"/>
      <w:lvlText w:val="%7."/>
      <w:lvlJc w:val="left"/>
      <w:pPr>
        <w:ind w:left="2558" w:hanging="360"/>
      </w:pPr>
    </w:lvl>
    <w:lvl w:ilvl="7" w:tplc="04240019" w:tentative="1">
      <w:start w:val="1"/>
      <w:numFmt w:val="lowerLetter"/>
      <w:lvlText w:val="%8."/>
      <w:lvlJc w:val="left"/>
      <w:pPr>
        <w:ind w:left="3278" w:hanging="360"/>
      </w:pPr>
    </w:lvl>
    <w:lvl w:ilvl="8" w:tplc="0424001B" w:tentative="1">
      <w:start w:val="1"/>
      <w:numFmt w:val="lowerRoman"/>
      <w:lvlText w:val="%9."/>
      <w:lvlJc w:val="right"/>
      <w:pPr>
        <w:ind w:left="3998" w:hanging="180"/>
      </w:pPr>
    </w:lvl>
  </w:abstractNum>
  <w:abstractNum w:abstractNumId="8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6"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5F580C48"/>
    <w:multiLevelType w:val="multilevel"/>
    <w:tmpl w:val="C99CFB6C"/>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89" w15:restartNumberingAfterBreak="0">
    <w:nsid w:val="601A0B5F"/>
    <w:multiLevelType w:val="hybridMultilevel"/>
    <w:tmpl w:val="D3C0E39E"/>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6800A04"/>
    <w:multiLevelType w:val="hybridMultilevel"/>
    <w:tmpl w:val="B5BA4C4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2"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3"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5"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B961C77"/>
    <w:multiLevelType w:val="hybridMultilevel"/>
    <w:tmpl w:val="9C5278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CDD17E5"/>
    <w:multiLevelType w:val="hybridMultilevel"/>
    <w:tmpl w:val="DAA8000E"/>
    <w:lvl w:ilvl="0" w:tplc="FAC01D54">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98" w15:restartNumberingAfterBreak="0">
    <w:nsid w:val="6CFD7A89"/>
    <w:multiLevelType w:val="hybridMultilevel"/>
    <w:tmpl w:val="6F4C58FE"/>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0B656C7"/>
    <w:multiLevelType w:val="hybridMultilevel"/>
    <w:tmpl w:val="B81C880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03"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6126095"/>
    <w:multiLevelType w:val="hybridMultilevel"/>
    <w:tmpl w:val="E1422DCC"/>
    <w:lvl w:ilvl="0" w:tplc="FAC01D54">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05" w15:restartNumberingAfterBreak="0">
    <w:nsid w:val="76957581"/>
    <w:multiLevelType w:val="hybridMultilevel"/>
    <w:tmpl w:val="7E088CF4"/>
    <w:lvl w:ilvl="0" w:tplc="CD92E120">
      <w:start w:val="1"/>
      <w:numFmt w:val="decimal"/>
      <w:lvlText w:val="%1."/>
      <w:lvlJc w:val="left"/>
      <w:pPr>
        <w:tabs>
          <w:tab w:val="num" w:pos="720"/>
        </w:tabs>
        <w:ind w:left="720" w:hanging="360"/>
      </w:pPr>
      <w:rPr>
        <w:rFonts w:ascii="Cambria" w:eastAsiaTheme="minorHAnsi" w:hAnsi="Cambria"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7930ED6"/>
    <w:multiLevelType w:val="hybridMultilevel"/>
    <w:tmpl w:val="BE60DC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8" w15:restartNumberingAfterBreak="0">
    <w:nsid w:val="799E67F1"/>
    <w:multiLevelType w:val="hybridMultilevel"/>
    <w:tmpl w:val="B6C4EB06"/>
    <w:lvl w:ilvl="0" w:tplc="FAC01D5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9" w15:restartNumberingAfterBreak="0">
    <w:nsid w:val="79AA3058"/>
    <w:multiLevelType w:val="hybridMultilevel"/>
    <w:tmpl w:val="68D67140"/>
    <w:lvl w:ilvl="0" w:tplc="FAC01D54">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0"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1" w15:restartNumberingAfterBreak="0">
    <w:nsid w:val="7CAA6414"/>
    <w:multiLevelType w:val="hybridMultilevel"/>
    <w:tmpl w:val="328CAC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CF63485"/>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D3D5DEF"/>
    <w:multiLevelType w:val="hybridMultilevel"/>
    <w:tmpl w:val="CA0A6AD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7"/>
  </w:num>
  <w:num w:numId="2">
    <w:abstractNumId w:val="82"/>
  </w:num>
  <w:num w:numId="3">
    <w:abstractNumId w:val="107"/>
  </w:num>
  <w:num w:numId="4">
    <w:abstractNumId w:val="43"/>
  </w:num>
  <w:num w:numId="5">
    <w:abstractNumId w:val="81"/>
  </w:num>
  <w:num w:numId="6">
    <w:abstractNumId w:val="54"/>
  </w:num>
  <w:num w:numId="7">
    <w:abstractNumId w:val="59"/>
  </w:num>
  <w:num w:numId="8">
    <w:abstractNumId w:val="94"/>
  </w:num>
  <w:num w:numId="9">
    <w:abstractNumId w:val="85"/>
  </w:num>
  <w:num w:numId="10">
    <w:abstractNumId w:val="115"/>
  </w:num>
  <w:num w:numId="11">
    <w:abstractNumId w:val="37"/>
  </w:num>
  <w:num w:numId="12">
    <w:abstractNumId w:val="19"/>
  </w:num>
  <w:num w:numId="13">
    <w:abstractNumId w:val="25"/>
  </w:num>
  <w:num w:numId="14">
    <w:abstractNumId w:val="70"/>
  </w:num>
  <w:num w:numId="15">
    <w:abstractNumId w:val="47"/>
  </w:num>
  <w:num w:numId="16">
    <w:abstractNumId w:val="20"/>
  </w:num>
  <w:num w:numId="17">
    <w:abstractNumId w:val="74"/>
  </w:num>
  <w:num w:numId="18">
    <w:abstractNumId w:val="60"/>
  </w:num>
  <w:num w:numId="19">
    <w:abstractNumId w:val="102"/>
  </w:num>
  <w:num w:numId="20">
    <w:abstractNumId w:val="46"/>
  </w:num>
  <w:num w:numId="21">
    <w:abstractNumId w:val="7"/>
  </w:num>
  <w:num w:numId="22">
    <w:abstractNumId w:val="83"/>
  </w:num>
  <w:num w:numId="23">
    <w:abstractNumId w:val="41"/>
  </w:num>
  <w:num w:numId="24">
    <w:abstractNumId w:val="103"/>
  </w:num>
  <w:num w:numId="25">
    <w:abstractNumId w:val="28"/>
  </w:num>
  <w:num w:numId="26">
    <w:abstractNumId w:val="64"/>
  </w:num>
  <w:num w:numId="27">
    <w:abstractNumId w:val="80"/>
  </w:num>
  <w:num w:numId="28">
    <w:abstractNumId w:val="73"/>
  </w:num>
  <w:num w:numId="29">
    <w:abstractNumId w:val="78"/>
  </w:num>
  <w:num w:numId="30">
    <w:abstractNumId w:val="58"/>
  </w:num>
  <w:num w:numId="31">
    <w:abstractNumId w:val="26"/>
  </w:num>
  <w:num w:numId="32">
    <w:abstractNumId w:val="110"/>
  </w:num>
  <w:num w:numId="33">
    <w:abstractNumId w:val="30"/>
  </w:num>
  <w:num w:numId="34">
    <w:abstractNumId w:val="101"/>
  </w:num>
  <w:num w:numId="35">
    <w:abstractNumId w:val="14"/>
  </w:num>
  <w:num w:numId="36">
    <w:abstractNumId w:val="93"/>
  </w:num>
  <w:num w:numId="37">
    <w:abstractNumId w:val="32"/>
  </w:num>
  <w:num w:numId="38">
    <w:abstractNumId w:val="65"/>
  </w:num>
  <w:num w:numId="39">
    <w:abstractNumId w:val="114"/>
  </w:num>
  <w:num w:numId="40">
    <w:abstractNumId w:val="87"/>
  </w:num>
  <w:num w:numId="41">
    <w:abstractNumId w:val="111"/>
  </w:num>
  <w:num w:numId="42">
    <w:abstractNumId w:val="55"/>
  </w:num>
  <w:num w:numId="43">
    <w:abstractNumId w:val="91"/>
  </w:num>
  <w:num w:numId="44">
    <w:abstractNumId w:val="86"/>
  </w:num>
  <w:num w:numId="45">
    <w:abstractNumId w:val="9"/>
  </w:num>
  <w:num w:numId="46">
    <w:abstractNumId w:val="23"/>
  </w:num>
  <w:num w:numId="47">
    <w:abstractNumId w:val="39"/>
  </w:num>
  <w:num w:numId="48">
    <w:abstractNumId w:val="50"/>
  </w:num>
  <w:num w:numId="49">
    <w:abstractNumId w:val="33"/>
  </w:num>
  <w:num w:numId="50">
    <w:abstractNumId w:val="89"/>
  </w:num>
  <w:num w:numId="51">
    <w:abstractNumId w:val="36"/>
  </w:num>
  <w:num w:numId="52">
    <w:abstractNumId w:val="66"/>
  </w:num>
  <w:num w:numId="53">
    <w:abstractNumId w:val="10"/>
  </w:num>
  <w:num w:numId="54">
    <w:abstractNumId w:val="68"/>
  </w:num>
  <w:num w:numId="55">
    <w:abstractNumId w:val="24"/>
  </w:num>
  <w:num w:numId="56">
    <w:abstractNumId w:val="72"/>
  </w:num>
  <w:num w:numId="57">
    <w:abstractNumId w:val="106"/>
  </w:num>
  <w:num w:numId="58">
    <w:abstractNumId w:val="27"/>
  </w:num>
  <w:num w:numId="59">
    <w:abstractNumId w:val="56"/>
  </w:num>
  <w:num w:numId="60">
    <w:abstractNumId w:val="12"/>
  </w:num>
  <w:num w:numId="61">
    <w:abstractNumId w:val="40"/>
  </w:num>
  <w:num w:numId="62">
    <w:abstractNumId w:val="84"/>
  </w:num>
  <w:num w:numId="63">
    <w:abstractNumId w:val="44"/>
  </w:num>
  <w:num w:numId="64">
    <w:abstractNumId w:val="98"/>
  </w:num>
  <w:num w:numId="65">
    <w:abstractNumId w:val="63"/>
  </w:num>
  <w:num w:numId="66">
    <w:abstractNumId w:val="95"/>
  </w:num>
  <w:num w:numId="67">
    <w:abstractNumId w:val="31"/>
  </w:num>
  <w:num w:numId="68">
    <w:abstractNumId w:val="29"/>
  </w:num>
  <w:num w:numId="69">
    <w:abstractNumId w:val="49"/>
  </w:num>
  <w:num w:numId="70">
    <w:abstractNumId w:val="34"/>
  </w:num>
  <w:num w:numId="71">
    <w:abstractNumId w:val="100"/>
  </w:num>
  <w:num w:numId="72">
    <w:abstractNumId w:val="105"/>
  </w:num>
  <w:num w:numId="73">
    <w:abstractNumId w:val="108"/>
  </w:num>
  <w:num w:numId="74">
    <w:abstractNumId w:val="42"/>
  </w:num>
  <w:num w:numId="75">
    <w:abstractNumId w:val="45"/>
  </w:num>
  <w:num w:numId="76">
    <w:abstractNumId w:val="104"/>
  </w:num>
  <w:num w:numId="77">
    <w:abstractNumId w:val="77"/>
  </w:num>
  <w:num w:numId="78">
    <w:abstractNumId w:val="97"/>
  </w:num>
  <w:num w:numId="79">
    <w:abstractNumId w:val="88"/>
  </w:num>
  <w:num w:numId="80">
    <w:abstractNumId w:val="51"/>
  </w:num>
  <w:num w:numId="81">
    <w:abstractNumId w:val="99"/>
  </w:num>
  <w:num w:numId="82">
    <w:abstractNumId w:val="69"/>
  </w:num>
  <w:num w:numId="83">
    <w:abstractNumId w:val="11"/>
  </w:num>
  <w:num w:numId="84">
    <w:abstractNumId w:val="75"/>
  </w:num>
  <w:num w:numId="85">
    <w:abstractNumId w:val="21"/>
  </w:num>
  <w:num w:numId="86">
    <w:abstractNumId w:val="15"/>
  </w:num>
  <w:num w:numId="87">
    <w:abstractNumId w:val="71"/>
  </w:num>
  <w:num w:numId="88">
    <w:abstractNumId w:val="13"/>
  </w:num>
  <w:num w:numId="89">
    <w:abstractNumId w:val="18"/>
  </w:num>
  <w:num w:numId="90">
    <w:abstractNumId w:val="22"/>
  </w:num>
  <w:num w:numId="91">
    <w:abstractNumId w:val="52"/>
  </w:num>
  <w:num w:numId="92">
    <w:abstractNumId w:val="113"/>
  </w:num>
  <w:num w:numId="93">
    <w:abstractNumId w:val="90"/>
  </w:num>
  <w:num w:numId="94">
    <w:abstractNumId w:val="96"/>
  </w:num>
  <w:num w:numId="95">
    <w:abstractNumId w:val="62"/>
  </w:num>
  <w:num w:numId="96">
    <w:abstractNumId w:val="112"/>
  </w:num>
  <w:num w:numId="97">
    <w:abstractNumId w:val="109"/>
  </w:num>
  <w:num w:numId="98">
    <w:abstractNumId w:val="53"/>
  </w:num>
  <w:num w:numId="99">
    <w:abstractNumId w:val="79"/>
  </w:num>
  <w:num w:numId="100">
    <w:abstractNumId w:val="92"/>
  </w:num>
  <w:num w:numId="101">
    <w:abstractNumId w:val="48"/>
  </w:num>
  <w:num w:numId="102">
    <w:abstractNumId w:val="38"/>
  </w:num>
  <w:num w:numId="103">
    <w:abstractNumId w:val="57"/>
  </w:num>
  <w:num w:numId="104">
    <w:abstractNumId w:val="76"/>
  </w:num>
  <w:num w:numId="105">
    <w:abstractNumId w:val="67"/>
  </w:num>
  <w:num w:numId="106">
    <w:abstractNumId w:val="61"/>
  </w:num>
  <w:num w:numId="107">
    <w:abstractNumId w:val="1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30D"/>
    <w:rsid w:val="00001DF9"/>
    <w:rsid w:val="00002DA5"/>
    <w:rsid w:val="000042EE"/>
    <w:rsid w:val="00004449"/>
    <w:rsid w:val="000058F8"/>
    <w:rsid w:val="00005A63"/>
    <w:rsid w:val="00005D5B"/>
    <w:rsid w:val="0001086B"/>
    <w:rsid w:val="00010AB0"/>
    <w:rsid w:val="00010C13"/>
    <w:rsid w:val="00012248"/>
    <w:rsid w:val="000125D3"/>
    <w:rsid w:val="00012D74"/>
    <w:rsid w:val="0001339A"/>
    <w:rsid w:val="00013EC9"/>
    <w:rsid w:val="00014076"/>
    <w:rsid w:val="0001513D"/>
    <w:rsid w:val="00015EA4"/>
    <w:rsid w:val="00020642"/>
    <w:rsid w:val="000208C6"/>
    <w:rsid w:val="000211A6"/>
    <w:rsid w:val="00021244"/>
    <w:rsid w:val="00021B38"/>
    <w:rsid w:val="0002390E"/>
    <w:rsid w:val="00023B5E"/>
    <w:rsid w:val="00024445"/>
    <w:rsid w:val="00024ED9"/>
    <w:rsid w:val="000251D9"/>
    <w:rsid w:val="00025FC5"/>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400E0"/>
    <w:rsid w:val="00040782"/>
    <w:rsid w:val="00040EBB"/>
    <w:rsid w:val="000412B1"/>
    <w:rsid w:val="000417CB"/>
    <w:rsid w:val="00041C94"/>
    <w:rsid w:val="00042490"/>
    <w:rsid w:val="00042705"/>
    <w:rsid w:val="000446B4"/>
    <w:rsid w:val="00045EA9"/>
    <w:rsid w:val="00046065"/>
    <w:rsid w:val="00047203"/>
    <w:rsid w:val="0005164B"/>
    <w:rsid w:val="00052236"/>
    <w:rsid w:val="000522DD"/>
    <w:rsid w:val="00053DCF"/>
    <w:rsid w:val="0005416E"/>
    <w:rsid w:val="00054B49"/>
    <w:rsid w:val="000554E1"/>
    <w:rsid w:val="00055587"/>
    <w:rsid w:val="00055B14"/>
    <w:rsid w:val="000571C9"/>
    <w:rsid w:val="00057B70"/>
    <w:rsid w:val="00061AEE"/>
    <w:rsid w:val="00061D43"/>
    <w:rsid w:val="00061F64"/>
    <w:rsid w:val="0006253D"/>
    <w:rsid w:val="00062F43"/>
    <w:rsid w:val="000637F1"/>
    <w:rsid w:val="000638E0"/>
    <w:rsid w:val="000643B2"/>
    <w:rsid w:val="000661D5"/>
    <w:rsid w:val="00066291"/>
    <w:rsid w:val="00066295"/>
    <w:rsid w:val="000663F8"/>
    <w:rsid w:val="000665A3"/>
    <w:rsid w:val="00066626"/>
    <w:rsid w:val="00067694"/>
    <w:rsid w:val="00070801"/>
    <w:rsid w:val="00070901"/>
    <w:rsid w:val="000718B7"/>
    <w:rsid w:val="00072105"/>
    <w:rsid w:val="000726EA"/>
    <w:rsid w:val="00073961"/>
    <w:rsid w:val="00073ACC"/>
    <w:rsid w:val="00075969"/>
    <w:rsid w:val="00075EC6"/>
    <w:rsid w:val="0007698B"/>
    <w:rsid w:val="000778C6"/>
    <w:rsid w:val="000779B2"/>
    <w:rsid w:val="00077AB2"/>
    <w:rsid w:val="000816BE"/>
    <w:rsid w:val="0008181A"/>
    <w:rsid w:val="000819D8"/>
    <w:rsid w:val="00081A9C"/>
    <w:rsid w:val="00082431"/>
    <w:rsid w:val="000827B7"/>
    <w:rsid w:val="00082BDA"/>
    <w:rsid w:val="00084233"/>
    <w:rsid w:val="00085731"/>
    <w:rsid w:val="00085E77"/>
    <w:rsid w:val="0008698A"/>
    <w:rsid w:val="00086C44"/>
    <w:rsid w:val="00087762"/>
    <w:rsid w:val="00087800"/>
    <w:rsid w:val="000879F5"/>
    <w:rsid w:val="000904A1"/>
    <w:rsid w:val="00091612"/>
    <w:rsid w:val="00091668"/>
    <w:rsid w:val="00091814"/>
    <w:rsid w:val="000921E7"/>
    <w:rsid w:val="00092F3C"/>
    <w:rsid w:val="00093AD1"/>
    <w:rsid w:val="00093F1B"/>
    <w:rsid w:val="0009496D"/>
    <w:rsid w:val="00094E26"/>
    <w:rsid w:val="000956FF"/>
    <w:rsid w:val="00096F7C"/>
    <w:rsid w:val="000970CE"/>
    <w:rsid w:val="000A1161"/>
    <w:rsid w:val="000A17D3"/>
    <w:rsid w:val="000A1C1D"/>
    <w:rsid w:val="000A395D"/>
    <w:rsid w:val="000A4251"/>
    <w:rsid w:val="000A43FE"/>
    <w:rsid w:val="000A4440"/>
    <w:rsid w:val="000A4C41"/>
    <w:rsid w:val="000A554F"/>
    <w:rsid w:val="000A71E4"/>
    <w:rsid w:val="000A7AC6"/>
    <w:rsid w:val="000A7D13"/>
    <w:rsid w:val="000B0A98"/>
    <w:rsid w:val="000B2DEB"/>
    <w:rsid w:val="000B2EA2"/>
    <w:rsid w:val="000B304E"/>
    <w:rsid w:val="000B49DA"/>
    <w:rsid w:val="000B50C8"/>
    <w:rsid w:val="000B5274"/>
    <w:rsid w:val="000B660A"/>
    <w:rsid w:val="000B69A1"/>
    <w:rsid w:val="000B7736"/>
    <w:rsid w:val="000C05EE"/>
    <w:rsid w:val="000C0646"/>
    <w:rsid w:val="000C070F"/>
    <w:rsid w:val="000C09AE"/>
    <w:rsid w:val="000C10C9"/>
    <w:rsid w:val="000C17DF"/>
    <w:rsid w:val="000C180C"/>
    <w:rsid w:val="000C196C"/>
    <w:rsid w:val="000C2225"/>
    <w:rsid w:val="000C50A3"/>
    <w:rsid w:val="000C5192"/>
    <w:rsid w:val="000C5330"/>
    <w:rsid w:val="000C62C2"/>
    <w:rsid w:val="000C763E"/>
    <w:rsid w:val="000C7872"/>
    <w:rsid w:val="000D111E"/>
    <w:rsid w:val="000D1D30"/>
    <w:rsid w:val="000D2073"/>
    <w:rsid w:val="000D30EA"/>
    <w:rsid w:val="000D4449"/>
    <w:rsid w:val="000D67E9"/>
    <w:rsid w:val="000D788A"/>
    <w:rsid w:val="000D7B82"/>
    <w:rsid w:val="000D7F2A"/>
    <w:rsid w:val="000E22B0"/>
    <w:rsid w:val="000E251D"/>
    <w:rsid w:val="000E3742"/>
    <w:rsid w:val="000E3843"/>
    <w:rsid w:val="000E3B79"/>
    <w:rsid w:val="000E53D2"/>
    <w:rsid w:val="000F01DB"/>
    <w:rsid w:val="000F0208"/>
    <w:rsid w:val="000F0328"/>
    <w:rsid w:val="000F1710"/>
    <w:rsid w:val="000F179D"/>
    <w:rsid w:val="000F2314"/>
    <w:rsid w:val="000F3602"/>
    <w:rsid w:val="000F4509"/>
    <w:rsid w:val="000F4778"/>
    <w:rsid w:val="000F49B7"/>
    <w:rsid w:val="000F4AA6"/>
    <w:rsid w:val="000F526D"/>
    <w:rsid w:val="000F6618"/>
    <w:rsid w:val="000F79FF"/>
    <w:rsid w:val="000F7D04"/>
    <w:rsid w:val="00101723"/>
    <w:rsid w:val="00101A17"/>
    <w:rsid w:val="001026E1"/>
    <w:rsid w:val="0010600D"/>
    <w:rsid w:val="00110244"/>
    <w:rsid w:val="00110256"/>
    <w:rsid w:val="001105CC"/>
    <w:rsid w:val="00110968"/>
    <w:rsid w:val="00111E10"/>
    <w:rsid w:val="0011382E"/>
    <w:rsid w:val="00113C5C"/>
    <w:rsid w:val="0011405D"/>
    <w:rsid w:val="001144B2"/>
    <w:rsid w:val="001160A7"/>
    <w:rsid w:val="0011683A"/>
    <w:rsid w:val="00117A90"/>
    <w:rsid w:val="00117CFB"/>
    <w:rsid w:val="00120FFB"/>
    <w:rsid w:val="00122CDA"/>
    <w:rsid w:val="00123D68"/>
    <w:rsid w:val="00124F07"/>
    <w:rsid w:val="001253F0"/>
    <w:rsid w:val="0012547F"/>
    <w:rsid w:val="00125685"/>
    <w:rsid w:val="001262C8"/>
    <w:rsid w:val="001272E4"/>
    <w:rsid w:val="001302AA"/>
    <w:rsid w:val="001304EB"/>
    <w:rsid w:val="00130FB3"/>
    <w:rsid w:val="00131729"/>
    <w:rsid w:val="0013290F"/>
    <w:rsid w:val="001336AF"/>
    <w:rsid w:val="001347ED"/>
    <w:rsid w:val="001348AA"/>
    <w:rsid w:val="00135529"/>
    <w:rsid w:val="00135590"/>
    <w:rsid w:val="00135816"/>
    <w:rsid w:val="00135BE3"/>
    <w:rsid w:val="001367A6"/>
    <w:rsid w:val="00136B25"/>
    <w:rsid w:val="00136FE3"/>
    <w:rsid w:val="0014063F"/>
    <w:rsid w:val="00141C54"/>
    <w:rsid w:val="001431D8"/>
    <w:rsid w:val="00143572"/>
    <w:rsid w:val="00145112"/>
    <w:rsid w:val="001452A7"/>
    <w:rsid w:val="001455EC"/>
    <w:rsid w:val="00145627"/>
    <w:rsid w:val="00146C42"/>
    <w:rsid w:val="0015003C"/>
    <w:rsid w:val="00150B58"/>
    <w:rsid w:val="00152587"/>
    <w:rsid w:val="0015262C"/>
    <w:rsid w:val="00152FE2"/>
    <w:rsid w:val="0015337E"/>
    <w:rsid w:val="00153891"/>
    <w:rsid w:val="001553BF"/>
    <w:rsid w:val="00155629"/>
    <w:rsid w:val="00156BC6"/>
    <w:rsid w:val="00157842"/>
    <w:rsid w:val="00160101"/>
    <w:rsid w:val="001614D2"/>
    <w:rsid w:val="00162ECB"/>
    <w:rsid w:val="00163322"/>
    <w:rsid w:val="0016347F"/>
    <w:rsid w:val="00164662"/>
    <w:rsid w:val="00164965"/>
    <w:rsid w:val="001649DC"/>
    <w:rsid w:val="00164FA7"/>
    <w:rsid w:val="00166980"/>
    <w:rsid w:val="00166A9B"/>
    <w:rsid w:val="001670E5"/>
    <w:rsid w:val="0016790A"/>
    <w:rsid w:val="00167B91"/>
    <w:rsid w:val="00167D99"/>
    <w:rsid w:val="00170C80"/>
    <w:rsid w:val="00170DDD"/>
    <w:rsid w:val="00170EA2"/>
    <w:rsid w:val="00173D98"/>
    <w:rsid w:val="00174839"/>
    <w:rsid w:val="00176095"/>
    <w:rsid w:val="00176EFB"/>
    <w:rsid w:val="001806B2"/>
    <w:rsid w:val="00181693"/>
    <w:rsid w:val="00181987"/>
    <w:rsid w:val="001825D0"/>
    <w:rsid w:val="00182B51"/>
    <w:rsid w:val="00182D9A"/>
    <w:rsid w:val="00182ED8"/>
    <w:rsid w:val="00183054"/>
    <w:rsid w:val="00183E15"/>
    <w:rsid w:val="00183F59"/>
    <w:rsid w:val="00184673"/>
    <w:rsid w:val="00184DA9"/>
    <w:rsid w:val="00185744"/>
    <w:rsid w:val="001865B4"/>
    <w:rsid w:val="00186CEF"/>
    <w:rsid w:val="00187075"/>
    <w:rsid w:val="001871D9"/>
    <w:rsid w:val="00187F80"/>
    <w:rsid w:val="00190B24"/>
    <w:rsid w:val="00190D9B"/>
    <w:rsid w:val="00191689"/>
    <w:rsid w:val="00191778"/>
    <w:rsid w:val="001920C0"/>
    <w:rsid w:val="00192375"/>
    <w:rsid w:val="001929B8"/>
    <w:rsid w:val="0019371F"/>
    <w:rsid w:val="00193E43"/>
    <w:rsid w:val="0019483C"/>
    <w:rsid w:val="00194969"/>
    <w:rsid w:val="00196C57"/>
    <w:rsid w:val="001A21C6"/>
    <w:rsid w:val="001A2519"/>
    <w:rsid w:val="001A32A4"/>
    <w:rsid w:val="001A3600"/>
    <w:rsid w:val="001A41C7"/>
    <w:rsid w:val="001A4452"/>
    <w:rsid w:val="001A46FD"/>
    <w:rsid w:val="001A492F"/>
    <w:rsid w:val="001A56F9"/>
    <w:rsid w:val="001A5888"/>
    <w:rsid w:val="001A7280"/>
    <w:rsid w:val="001A75F1"/>
    <w:rsid w:val="001A7681"/>
    <w:rsid w:val="001A79B8"/>
    <w:rsid w:val="001B2FA5"/>
    <w:rsid w:val="001B36CC"/>
    <w:rsid w:val="001B3B05"/>
    <w:rsid w:val="001B44D0"/>
    <w:rsid w:val="001B47FC"/>
    <w:rsid w:val="001B4DEE"/>
    <w:rsid w:val="001B65C5"/>
    <w:rsid w:val="001B6B34"/>
    <w:rsid w:val="001B6BDA"/>
    <w:rsid w:val="001B717E"/>
    <w:rsid w:val="001C0B76"/>
    <w:rsid w:val="001C0B78"/>
    <w:rsid w:val="001C0FC5"/>
    <w:rsid w:val="001C1ACC"/>
    <w:rsid w:val="001C2998"/>
    <w:rsid w:val="001C30E2"/>
    <w:rsid w:val="001C3A37"/>
    <w:rsid w:val="001C4BCA"/>
    <w:rsid w:val="001C54C6"/>
    <w:rsid w:val="001C5E99"/>
    <w:rsid w:val="001C60A2"/>
    <w:rsid w:val="001C6133"/>
    <w:rsid w:val="001C61A5"/>
    <w:rsid w:val="001C637C"/>
    <w:rsid w:val="001C6626"/>
    <w:rsid w:val="001C6718"/>
    <w:rsid w:val="001C67FB"/>
    <w:rsid w:val="001C78C6"/>
    <w:rsid w:val="001C7C48"/>
    <w:rsid w:val="001C7D25"/>
    <w:rsid w:val="001C7DAB"/>
    <w:rsid w:val="001C7F4C"/>
    <w:rsid w:val="001D0A0C"/>
    <w:rsid w:val="001D18B3"/>
    <w:rsid w:val="001D1B02"/>
    <w:rsid w:val="001D3961"/>
    <w:rsid w:val="001D3D67"/>
    <w:rsid w:val="001D424C"/>
    <w:rsid w:val="001D42DF"/>
    <w:rsid w:val="001D5029"/>
    <w:rsid w:val="001D6CE4"/>
    <w:rsid w:val="001D6F95"/>
    <w:rsid w:val="001D7505"/>
    <w:rsid w:val="001D7F7D"/>
    <w:rsid w:val="001D7FCC"/>
    <w:rsid w:val="001E01AD"/>
    <w:rsid w:val="001E0A87"/>
    <w:rsid w:val="001E0E40"/>
    <w:rsid w:val="001E1605"/>
    <w:rsid w:val="001E18B6"/>
    <w:rsid w:val="001E1A7F"/>
    <w:rsid w:val="001E3017"/>
    <w:rsid w:val="001E392B"/>
    <w:rsid w:val="001E5D50"/>
    <w:rsid w:val="001E5FF3"/>
    <w:rsid w:val="001E63BD"/>
    <w:rsid w:val="001E66B1"/>
    <w:rsid w:val="001F0FB0"/>
    <w:rsid w:val="001F1F6D"/>
    <w:rsid w:val="001F25BB"/>
    <w:rsid w:val="001F2EC5"/>
    <w:rsid w:val="001F3478"/>
    <w:rsid w:val="001F4184"/>
    <w:rsid w:val="001F4752"/>
    <w:rsid w:val="001F5E89"/>
    <w:rsid w:val="001F6635"/>
    <w:rsid w:val="001F6757"/>
    <w:rsid w:val="001F6FF9"/>
    <w:rsid w:val="001F74D5"/>
    <w:rsid w:val="001F76F4"/>
    <w:rsid w:val="001F77C3"/>
    <w:rsid w:val="001F7DF1"/>
    <w:rsid w:val="002025D4"/>
    <w:rsid w:val="00202A87"/>
    <w:rsid w:val="0020570C"/>
    <w:rsid w:val="00205D98"/>
    <w:rsid w:val="002077A1"/>
    <w:rsid w:val="00207A46"/>
    <w:rsid w:val="00207C42"/>
    <w:rsid w:val="00207EB0"/>
    <w:rsid w:val="0021018E"/>
    <w:rsid w:val="0021067B"/>
    <w:rsid w:val="00210965"/>
    <w:rsid w:val="002121ED"/>
    <w:rsid w:val="00212B9E"/>
    <w:rsid w:val="00212E96"/>
    <w:rsid w:val="002135AF"/>
    <w:rsid w:val="0021436B"/>
    <w:rsid w:val="00215C3D"/>
    <w:rsid w:val="0021656B"/>
    <w:rsid w:val="00216FD6"/>
    <w:rsid w:val="00217215"/>
    <w:rsid w:val="00217BFC"/>
    <w:rsid w:val="00217D6C"/>
    <w:rsid w:val="00221FDF"/>
    <w:rsid w:val="00223287"/>
    <w:rsid w:val="002241AF"/>
    <w:rsid w:val="00226D5B"/>
    <w:rsid w:val="00226F2B"/>
    <w:rsid w:val="002274B2"/>
    <w:rsid w:val="00227608"/>
    <w:rsid w:val="00230FD2"/>
    <w:rsid w:val="00232457"/>
    <w:rsid w:val="00232CAE"/>
    <w:rsid w:val="00233952"/>
    <w:rsid w:val="00233A1A"/>
    <w:rsid w:val="0023442F"/>
    <w:rsid w:val="00235000"/>
    <w:rsid w:val="002352A1"/>
    <w:rsid w:val="00235377"/>
    <w:rsid w:val="002379B8"/>
    <w:rsid w:val="002400A6"/>
    <w:rsid w:val="00241C26"/>
    <w:rsid w:val="00244621"/>
    <w:rsid w:val="00245447"/>
    <w:rsid w:val="00245CE8"/>
    <w:rsid w:val="00246448"/>
    <w:rsid w:val="00246C71"/>
    <w:rsid w:val="00247558"/>
    <w:rsid w:val="00247883"/>
    <w:rsid w:val="00247910"/>
    <w:rsid w:val="0025022D"/>
    <w:rsid w:val="00250850"/>
    <w:rsid w:val="00250C72"/>
    <w:rsid w:val="002510B5"/>
    <w:rsid w:val="002512C8"/>
    <w:rsid w:val="00252666"/>
    <w:rsid w:val="00252A0A"/>
    <w:rsid w:val="002538E1"/>
    <w:rsid w:val="002539DD"/>
    <w:rsid w:val="00253AC3"/>
    <w:rsid w:val="00253BF6"/>
    <w:rsid w:val="00253CED"/>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413D"/>
    <w:rsid w:val="0026494E"/>
    <w:rsid w:val="00264AF3"/>
    <w:rsid w:val="002650BC"/>
    <w:rsid w:val="0026540A"/>
    <w:rsid w:val="00265FB2"/>
    <w:rsid w:val="00267307"/>
    <w:rsid w:val="002678E0"/>
    <w:rsid w:val="00267F58"/>
    <w:rsid w:val="00270891"/>
    <w:rsid w:val="00270B0F"/>
    <w:rsid w:val="0027241E"/>
    <w:rsid w:val="00272C0A"/>
    <w:rsid w:val="00272E16"/>
    <w:rsid w:val="0027325A"/>
    <w:rsid w:val="0027496D"/>
    <w:rsid w:val="00274D46"/>
    <w:rsid w:val="00275BD2"/>
    <w:rsid w:val="00275D2D"/>
    <w:rsid w:val="00276353"/>
    <w:rsid w:val="00276402"/>
    <w:rsid w:val="002767E1"/>
    <w:rsid w:val="002768F0"/>
    <w:rsid w:val="00276A2A"/>
    <w:rsid w:val="00277C08"/>
    <w:rsid w:val="0028070D"/>
    <w:rsid w:val="00280767"/>
    <w:rsid w:val="002815C1"/>
    <w:rsid w:val="002821FC"/>
    <w:rsid w:val="00283B7E"/>
    <w:rsid w:val="0028504F"/>
    <w:rsid w:val="002853E6"/>
    <w:rsid w:val="00285A06"/>
    <w:rsid w:val="002862C0"/>
    <w:rsid w:val="00290BA7"/>
    <w:rsid w:val="002916DF"/>
    <w:rsid w:val="00292575"/>
    <w:rsid w:val="0029284E"/>
    <w:rsid w:val="002943CD"/>
    <w:rsid w:val="002950AD"/>
    <w:rsid w:val="00295BCB"/>
    <w:rsid w:val="00295EE3"/>
    <w:rsid w:val="00297221"/>
    <w:rsid w:val="002978C3"/>
    <w:rsid w:val="0029793B"/>
    <w:rsid w:val="00297CAB"/>
    <w:rsid w:val="00297F39"/>
    <w:rsid w:val="002A1F52"/>
    <w:rsid w:val="002A34AE"/>
    <w:rsid w:val="002A3680"/>
    <w:rsid w:val="002A5928"/>
    <w:rsid w:val="002A7D75"/>
    <w:rsid w:val="002A7ECB"/>
    <w:rsid w:val="002B0017"/>
    <w:rsid w:val="002B0505"/>
    <w:rsid w:val="002B1926"/>
    <w:rsid w:val="002B1FE2"/>
    <w:rsid w:val="002B3B23"/>
    <w:rsid w:val="002B3F00"/>
    <w:rsid w:val="002B49D8"/>
    <w:rsid w:val="002B54FB"/>
    <w:rsid w:val="002B7545"/>
    <w:rsid w:val="002C01EF"/>
    <w:rsid w:val="002C05AF"/>
    <w:rsid w:val="002C1690"/>
    <w:rsid w:val="002C26BF"/>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C00"/>
    <w:rsid w:val="002D45B7"/>
    <w:rsid w:val="002D52A4"/>
    <w:rsid w:val="002D5AB9"/>
    <w:rsid w:val="002D70B8"/>
    <w:rsid w:val="002D7C72"/>
    <w:rsid w:val="002E04CC"/>
    <w:rsid w:val="002E05A1"/>
    <w:rsid w:val="002E195A"/>
    <w:rsid w:val="002E19AA"/>
    <w:rsid w:val="002E1DC9"/>
    <w:rsid w:val="002E648C"/>
    <w:rsid w:val="002E73B8"/>
    <w:rsid w:val="002E7456"/>
    <w:rsid w:val="002E76A5"/>
    <w:rsid w:val="002E7BB9"/>
    <w:rsid w:val="002E7BEA"/>
    <w:rsid w:val="002F0463"/>
    <w:rsid w:val="002F054F"/>
    <w:rsid w:val="002F0753"/>
    <w:rsid w:val="002F12FE"/>
    <w:rsid w:val="002F1A1E"/>
    <w:rsid w:val="002F2983"/>
    <w:rsid w:val="002F318A"/>
    <w:rsid w:val="002F3197"/>
    <w:rsid w:val="002F399B"/>
    <w:rsid w:val="002F3A02"/>
    <w:rsid w:val="002F3FD4"/>
    <w:rsid w:val="002F5696"/>
    <w:rsid w:val="002F6D8A"/>
    <w:rsid w:val="003001F9"/>
    <w:rsid w:val="0030602C"/>
    <w:rsid w:val="00306C13"/>
    <w:rsid w:val="00310045"/>
    <w:rsid w:val="00311351"/>
    <w:rsid w:val="0031236B"/>
    <w:rsid w:val="0031255C"/>
    <w:rsid w:val="00312579"/>
    <w:rsid w:val="00312E87"/>
    <w:rsid w:val="0031368A"/>
    <w:rsid w:val="00313A77"/>
    <w:rsid w:val="003145B8"/>
    <w:rsid w:val="0031482E"/>
    <w:rsid w:val="0031489D"/>
    <w:rsid w:val="003154CA"/>
    <w:rsid w:val="0031762C"/>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666"/>
    <w:rsid w:val="0033090C"/>
    <w:rsid w:val="00330C6C"/>
    <w:rsid w:val="00331069"/>
    <w:rsid w:val="00332063"/>
    <w:rsid w:val="003322FF"/>
    <w:rsid w:val="003342E1"/>
    <w:rsid w:val="003344D2"/>
    <w:rsid w:val="00334529"/>
    <w:rsid w:val="00334A97"/>
    <w:rsid w:val="00335C7C"/>
    <w:rsid w:val="00336256"/>
    <w:rsid w:val="00337147"/>
    <w:rsid w:val="00337D8B"/>
    <w:rsid w:val="00340933"/>
    <w:rsid w:val="00341770"/>
    <w:rsid w:val="00342827"/>
    <w:rsid w:val="00342963"/>
    <w:rsid w:val="00342EFC"/>
    <w:rsid w:val="00342FAD"/>
    <w:rsid w:val="0034383D"/>
    <w:rsid w:val="00343D49"/>
    <w:rsid w:val="00344AC0"/>
    <w:rsid w:val="00345346"/>
    <w:rsid w:val="00345E5D"/>
    <w:rsid w:val="0034642B"/>
    <w:rsid w:val="00346722"/>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600E7"/>
    <w:rsid w:val="003620F7"/>
    <w:rsid w:val="003623BB"/>
    <w:rsid w:val="003625C7"/>
    <w:rsid w:val="00362EDF"/>
    <w:rsid w:val="003630F0"/>
    <w:rsid w:val="00364346"/>
    <w:rsid w:val="0036518C"/>
    <w:rsid w:val="00366541"/>
    <w:rsid w:val="00367772"/>
    <w:rsid w:val="00370F90"/>
    <w:rsid w:val="00371594"/>
    <w:rsid w:val="003718FD"/>
    <w:rsid w:val="0037228C"/>
    <w:rsid w:val="00372C5E"/>
    <w:rsid w:val="00373DB2"/>
    <w:rsid w:val="00374D43"/>
    <w:rsid w:val="00374F83"/>
    <w:rsid w:val="003769CF"/>
    <w:rsid w:val="00377160"/>
    <w:rsid w:val="00377683"/>
    <w:rsid w:val="0038396B"/>
    <w:rsid w:val="00383E89"/>
    <w:rsid w:val="00384A5B"/>
    <w:rsid w:val="00386794"/>
    <w:rsid w:val="003875F2"/>
    <w:rsid w:val="00390254"/>
    <w:rsid w:val="00390D26"/>
    <w:rsid w:val="00390F7B"/>
    <w:rsid w:val="003910E7"/>
    <w:rsid w:val="00391E35"/>
    <w:rsid w:val="00393748"/>
    <w:rsid w:val="00394153"/>
    <w:rsid w:val="00395F89"/>
    <w:rsid w:val="003965CF"/>
    <w:rsid w:val="00396C07"/>
    <w:rsid w:val="0039732E"/>
    <w:rsid w:val="00397424"/>
    <w:rsid w:val="00397FD8"/>
    <w:rsid w:val="003A084D"/>
    <w:rsid w:val="003A0EA9"/>
    <w:rsid w:val="003A1383"/>
    <w:rsid w:val="003A1A60"/>
    <w:rsid w:val="003A1CA7"/>
    <w:rsid w:val="003A1D07"/>
    <w:rsid w:val="003A2087"/>
    <w:rsid w:val="003A26F8"/>
    <w:rsid w:val="003A2B69"/>
    <w:rsid w:val="003A2BE6"/>
    <w:rsid w:val="003A2FC9"/>
    <w:rsid w:val="003A3924"/>
    <w:rsid w:val="003A3E41"/>
    <w:rsid w:val="003A43D7"/>
    <w:rsid w:val="003A469E"/>
    <w:rsid w:val="003A4921"/>
    <w:rsid w:val="003A4C0B"/>
    <w:rsid w:val="003A4CA7"/>
    <w:rsid w:val="003A4F7B"/>
    <w:rsid w:val="003A5027"/>
    <w:rsid w:val="003A5729"/>
    <w:rsid w:val="003A57AC"/>
    <w:rsid w:val="003A7696"/>
    <w:rsid w:val="003B1D44"/>
    <w:rsid w:val="003B2F44"/>
    <w:rsid w:val="003B4C9F"/>
    <w:rsid w:val="003B58F6"/>
    <w:rsid w:val="003B71DD"/>
    <w:rsid w:val="003B73A7"/>
    <w:rsid w:val="003B77FF"/>
    <w:rsid w:val="003B7ADA"/>
    <w:rsid w:val="003C0160"/>
    <w:rsid w:val="003C059F"/>
    <w:rsid w:val="003C07D9"/>
    <w:rsid w:val="003C0DB1"/>
    <w:rsid w:val="003C1CB3"/>
    <w:rsid w:val="003C2805"/>
    <w:rsid w:val="003C2E4E"/>
    <w:rsid w:val="003C3072"/>
    <w:rsid w:val="003C34A8"/>
    <w:rsid w:val="003C3B08"/>
    <w:rsid w:val="003C3CD7"/>
    <w:rsid w:val="003C522E"/>
    <w:rsid w:val="003C6162"/>
    <w:rsid w:val="003C62C0"/>
    <w:rsid w:val="003C69A1"/>
    <w:rsid w:val="003C79A8"/>
    <w:rsid w:val="003D1589"/>
    <w:rsid w:val="003D1CB4"/>
    <w:rsid w:val="003D1DF9"/>
    <w:rsid w:val="003D5A22"/>
    <w:rsid w:val="003D60C2"/>
    <w:rsid w:val="003D6834"/>
    <w:rsid w:val="003D70A3"/>
    <w:rsid w:val="003E06E1"/>
    <w:rsid w:val="003E22A5"/>
    <w:rsid w:val="003E3D36"/>
    <w:rsid w:val="003E503D"/>
    <w:rsid w:val="003E5518"/>
    <w:rsid w:val="003E5691"/>
    <w:rsid w:val="003E6980"/>
    <w:rsid w:val="003E763D"/>
    <w:rsid w:val="003F030C"/>
    <w:rsid w:val="003F04D8"/>
    <w:rsid w:val="003F058D"/>
    <w:rsid w:val="003F1018"/>
    <w:rsid w:val="003F18BC"/>
    <w:rsid w:val="003F1C3D"/>
    <w:rsid w:val="003F36BA"/>
    <w:rsid w:val="003F4698"/>
    <w:rsid w:val="003F486B"/>
    <w:rsid w:val="003F4D75"/>
    <w:rsid w:val="00400808"/>
    <w:rsid w:val="00400A98"/>
    <w:rsid w:val="00400B16"/>
    <w:rsid w:val="0040334D"/>
    <w:rsid w:val="00403ABC"/>
    <w:rsid w:val="004050E7"/>
    <w:rsid w:val="00405772"/>
    <w:rsid w:val="00406913"/>
    <w:rsid w:val="004074F0"/>
    <w:rsid w:val="0040789E"/>
    <w:rsid w:val="0041297B"/>
    <w:rsid w:val="0041297D"/>
    <w:rsid w:val="0041313D"/>
    <w:rsid w:val="00413160"/>
    <w:rsid w:val="00414B08"/>
    <w:rsid w:val="00414BB3"/>
    <w:rsid w:val="00414D68"/>
    <w:rsid w:val="00415224"/>
    <w:rsid w:val="0041644F"/>
    <w:rsid w:val="0041684D"/>
    <w:rsid w:val="0041699F"/>
    <w:rsid w:val="0041729E"/>
    <w:rsid w:val="00420A1A"/>
    <w:rsid w:val="00421159"/>
    <w:rsid w:val="00423283"/>
    <w:rsid w:val="00423979"/>
    <w:rsid w:val="00425C8F"/>
    <w:rsid w:val="004274B0"/>
    <w:rsid w:val="00427711"/>
    <w:rsid w:val="004303B2"/>
    <w:rsid w:val="00432016"/>
    <w:rsid w:val="00432942"/>
    <w:rsid w:val="00433150"/>
    <w:rsid w:val="00435030"/>
    <w:rsid w:val="004358F2"/>
    <w:rsid w:val="00435B21"/>
    <w:rsid w:val="00435E20"/>
    <w:rsid w:val="004364B5"/>
    <w:rsid w:val="004367C0"/>
    <w:rsid w:val="00437699"/>
    <w:rsid w:val="00443559"/>
    <w:rsid w:val="00443BF1"/>
    <w:rsid w:val="004445C6"/>
    <w:rsid w:val="004448B0"/>
    <w:rsid w:val="00444B81"/>
    <w:rsid w:val="00444EF4"/>
    <w:rsid w:val="00445936"/>
    <w:rsid w:val="00445CB6"/>
    <w:rsid w:val="00445D82"/>
    <w:rsid w:val="00447AB5"/>
    <w:rsid w:val="00450733"/>
    <w:rsid w:val="00451A55"/>
    <w:rsid w:val="00451FA1"/>
    <w:rsid w:val="004528E7"/>
    <w:rsid w:val="004529A1"/>
    <w:rsid w:val="00452C6D"/>
    <w:rsid w:val="00454005"/>
    <w:rsid w:val="0045477E"/>
    <w:rsid w:val="00454858"/>
    <w:rsid w:val="00456189"/>
    <w:rsid w:val="00456305"/>
    <w:rsid w:val="00456399"/>
    <w:rsid w:val="00457198"/>
    <w:rsid w:val="00457468"/>
    <w:rsid w:val="00457EC0"/>
    <w:rsid w:val="004603BE"/>
    <w:rsid w:val="004607B0"/>
    <w:rsid w:val="004617DF"/>
    <w:rsid w:val="00461E09"/>
    <w:rsid w:val="004635B5"/>
    <w:rsid w:val="004646EA"/>
    <w:rsid w:val="00464800"/>
    <w:rsid w:val="00465390"/>
    <w:rsid w:val="004667D6"/>
    <w:rsid w:val="004669E6"/>
    <w:rsid w:val="00467007"/>
    <w:rsid w:val="004674D0"/>
    <w:rsid w:val="00467D72"/>
    <w:rsid w:val="00470797"/>
    <w:rsid w:val="00470FE7"/>
    <w:rsid w:val="0047112A"/>
    <w:rsid w:val="00471672"/>
    <w:rsid w:val="004719D1"/>
    <w:rsid w:val="0047247C"/>
    <w:rsid w:val="00472A72"/>
    <w:rsid w:val="00472A93"/>
    <w:rsid w:val="00474CD4"/>
    <w:rsid w:val="00474FEC"/>
    <w:rsid w:val="0047500A"/>
    <w:rsid w:val="004756C7"/>
    <w:rsid w:val="004769F9"/>
    <w:rsid w:val="00476A0E"/>
    <w:rsid w:val="00476A17"/>
    <w:rsid w:val="004779CE"/>
    <w:rsid w:val="00480373"/>
    <w:rsid w:val="0048094A"/>
    <w:rsid w:val="00480A4F"/>
    <w:rsid w:val="00481EA2"/>
    <w:rsid w:val="004840FB"/>
    <w:rsid w:val="00484331"/>
    <w:rsid w:val="00484540"/>
    <w:rsid w:val="00484EAB"/>
    <w:rsid w:val="0048543C"/>
    <w:rsid w:val="004854FD"/>
    <w:rsid w:val="00486AC8"/>
    <w:rsid w:val="00491D42"/>
    <w:rsid w:val="00492D6D"/>
    <w:rsid w:val="004931B7"/>
    <w:rsid w:val="004935DA"/>
    <w:rsid w:val="004939A5"/>
    <w:rsid w:val="00494C0A"/>
    <w:rsid w:val="00494C16"/>
    <w:rsid w:val="00494DC3"/>
    <w:rsid w:val="0049607C"/>
    <w:rsid w:val="00496C53"/>
    <w:rsid w:val="0049755D"/>
    <w:rsid w:val="00497942"/>
    <w:rsid w:val="004A00AF"/>
    <w:rsid w:val="004A0152"/>
    <w:rsid w:val="004A13F3"/>
    <w:rsid w:val="004A1F82"/>
    <w:rsid w:val="004A1F99"/>
    <w:rsid w:val="004A2C87"/>
    <w:rsid w:val="004A30DA"/>
    <w:rsid w:val="004A3A16"/>
    <w:rsid w:val="004A3CD5"/>
    <w:rsid w:val="004A67EC"/>
    <w:rsid w:val="004A70B9"/>
    <w:rsid w:val="004A7A90"/>
    <w:rsid w:val="004B1394"/>
    <w:rsid w:val="004B1EAF"/>
    <w:rsid w:val="004B23BC"/>
    <w:rsid w:val="004B23EE"/>
    <w:rsid w:val="004B2B60"/>
    <w:rsid w:val="004B2E45"/>
    <w:rsid w:val="004B3148"/>
    <w:rsid w:val="004B3B71"/>
    <w:rsid w:val="004B3C86"/>
    <w:rsid w:val="004B53C4"/>
    <w:rsid w:val="004B5852"/>
    <w:rsid w:val="004B62C1"/>
    <w:rsid w:val="004B66AC"/>
    <w:rsid w:val="004B730A"/>
    <w:rsid w:val="004B7633"/>
    <w:rsid w:val="004B7E5A"/>
    <w:rsid w:val="004C060E"/>
    <w:rsid w:val="004C1095"/>
    <w:rsid w:val="004C1679"/>
    <w:rsid w:val="004C2B04"/>
    <w:rsid w:val="004C7098"/>
    <w:rsid w:val="004C7802"/>
    <w:rsid w:val="004C7FEC"/>
    <w:rsid w:val="004D0BCB"/>
    <w:rsid w:val="004D26A1"/>
    <w:rsid w:val="004D372C"/>
    <w:rsid w:val="004D42BD"/>
    <w:rsid w:val="004D44AC"/>
    <w:rsid w:val="004D44FB"/>
    <w:rsid w:val="004D46F9"/>
    <w:rsid w:val="004D5647"/>
    <w:rsid w:val="004D5A8C"/>
    <w:rsid w:val="004D5AA9"/>
    <w:rsid w:val="004D5AD2"/>
    <w:rsid w:val="004D5C83"/>
    <w:rsid w:val="004D65E5"/>
    <w:rsid w:val="004D6DFE"/>
    <w:rsid w:val="004D78D7"/>
    <w:rsid w:val="004E0E2B"/>
    <w:rsid w:val="004E15CC"/>
    <w:rsid w:val="004E1ED5"/>
    <w:rsid w:val="004E224F"/>
    <w:rsid w:val="004E263C"/>
    <w:rsid w:val="004E2924"/>
    <w:rsid w:val="004E2BEC"/>
    <w:rsid w:val="004E432D"/>
    <w:rsid w:val="004E5FDE"/>
    <w:rsid w:val="004E6D21"/>
    <w:rsid w:val="004E70C8"/>
    <w:rsid w:val="004E7116"/>
    <w:rsid w:val="004F0C90"/>
    <w:rsid w:val="004F1509"/>
    <w:rsid w:val="004F3840"/>
    <w:rsid w:val="004F5F53"/>
    <w:rsid w:val="004F6594"/>
    <w:rsid w:val="004F67F8"/>
    <w:rsid w:val="004F6C5B"/>
    <w:rsid w:val="004F716D"/>
    <w:rsid w:val="004F759C"/>
    <w:rsid w:val="00500100"/>
    <w:rsid w:val="00500297"/>
    <w:rsid w:val="00500468"/>
    <w:rsid w:val="00501574"/>
    <w:rsid w:val="0050238A"/>
    <w:rsid w:val="00502EBF"/>
    <w:rsid w:val="005038C3"/>
    <w:rsid w:val="00503C21"/>
    <w:rsid w:val="00504AF8"/>
    <w:rsid w:val="005101D2"/>
    <w:rsid w:val="00511818"/>
    <w:rsid w:val="00511D99"/>
    <w:rsid w:val="005133FA"/>
    <w:rsid w:val="00514F64"/>
    <w:rsid w:val="005152D4"/>
    <w:rsid w:val="0051535B"/>
    <w:rsid w:val="00515959"/>
    <w:rsid w:val="00516494"/>
    <w:rsid w:val="00516FDD"/>
    <w:rsid w:val="00517EAE"/>
    <w:rsid w:val="005208AD"/>
    <w:rsid w:val="00520F8D"/>
    <w:rsid w:val="005214A2"/>
    <w:rsid w:val="00521869"/>
    <w:rsid w:val="00521AC4"/>
    <w:rsid w:val="00521CE6"/>
    <w:rsid w:val="00522065"/>
    <w:rsid w:val="0052253F"/>
    <w:rsid w:val="00522B94"/>
    <w:rsid w:val="00522FF7"/>
    <w:rsid w:val="0052304D"/>
    <w:rsid w:val="00524A06"/>
    <w:rsid w:val="0052547E"/>
    <w:rsid w:val="005256CD"/>
    <w:rsid w:val="00525F07"/>
    <w:rsid w:val="00527084"/>
    <w:rsid w:val="00527680"/>
    <w:rsid w:val="00527F96"/>
    <w:rsid w:val="005310DA"/>
    <w:rsid w:val="00533EEF"/>
    <w:rsid w:val="005372F5"/>
    <w:rsid w:val="00540170"/>
    <w:rsid w:val="00540B4F"/>
    <w:rsid w:val="005414A3"/>
    <w:rsid w:val="0054193E"/>
    <w:rsid w:val="00542433"/>
    <w:rsid w:val="00542734"/>
    <w:rsid w:val="005436C4"/>
    <w:rsid w:val="00545A7F"/>
    <w:rsid w:val="00545B21"/>
    <w:rsid w:val="00546635"/>
    <w:rsid w:val="005466C7"/>
    <w:rsid w:val="0054692B"/>
    <w:rsid w:val="00547A45"/>
    <w:rsid w:val="00547F89"/>
    <w:rsid w:val="005505EB"/>
    <w:rsid w:val="0055081F"/>
    <w:rsid w:val="00551E20"/>
    <w:rsid w:val="005521AC"/>
    <w:rsid w:val="00553DEC"/>
    <w:rsid w:val="00554D8A"/>
    <w:rsid w:val="00554E76"/>
    <w:rsid w:val="00555313"/>
    <w:rsid w:val="0055571E"/>
    <w:rsid w:val="00555FA4"/>
    <w:rsid w:val="005563BE"/>
    <w:rsid w:val="005564E9"/>
    <w:rsid w:val="00556B02"/>
    <w:rsid w:val="00556F4B"/>
    <w:rsid w:val="00557384"/>
    <w:rsid w:val="00557DF3"/>
    <w:rsid w:val="005609EC"/>
    <w:rsid w:val="005635A3"/>
    <w:rsid w:val="0056540B"/>
    <w:rsid w:val="00566EF9"/>
    <w:rsid w:val="005677BA"/>
    <w:rsid w:val="00567AAB"/>
    <w:rsid w:val="00567DCE"/>
    <w:rsid w:val="005704AE"/>
    <w:rsid w:val="00571FC6"/>
    <w:rsid w:val="00572021"/>
    <w:rsid w:val="00574CF0"/>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11D"/>
    <w:rsid w:val="00586CE4"/>
    <w:rsid w:val="00586D05"/>
    <w:rsid w:val="005871EA"/>
    <w:rsid w:val="005874FD"/>
    <w:rsid w:val="0058752E"/>
    <w:rsid w:val="00591664"/>
    <w:rsid w:val="00591B4C"/>
    <w:rsid w:val="00593683"/>
    <w:rsid w:val="00593DBF"/>
    <w:rsid w:val="00594326"/>
    <w:rsid w:val="0059482B"/>
    <w:rsid w:val="00595308"/>
    <w:rsid w:val="005968A9"/>
    <w:rsid w:val="00596B2B"/>
    <w:rsid w:val="005972AC"/>
    <w:rsid w:val="005A10FD"/>
    <w:rsid w:val="005A1AFA"/>
    <w:rsid w:val="005A211F"/>
    <w:rsid w:val="005A2C57"/>
    <w:rsid w:val="005A3532"/>
    <w:rsid w:val="005A3D94"/>
    <w:rsid w:val="005A3E1E"/>
    <w:rsid w:val="005A41CF"/>
    <w:rsid w:val="005A4839"/>
    <w:rsid w:val="005A7020"/>
    <w:rsid w:val="005A70C3"/>
    <w:rsid w:val="005A774B"/>
    <w:rsid w:val="005B0BE9"/>
    <w:rsid w:val="005B0E13"/>
    <w:rsid w:val="005B102A"/>
    <w:rsid w:val="005B1A05"/>
    <w:rsid w:val="005B1A74"/>
    <w:rsid w:val="005B29F6"/>
    <w:rsid w:val="005B2CAC"/>
    <w:rsid w:val="005B42E1"/>
    <w:rsid w:val="005B45E3"/>
    <w:rsid w:val="005B5F7A"/>
    <w:rsid w:val="005B5FDB"/>
    <w:rsid w:val="005B621C"/>
    <w:rsid w:val="005B675D"/>
    <w:rsid w:val="005B6C1C"/>
    <w:rsid w:val="005B7346"/>
    <w:rsid w:val="005B73E6"/>
    <w:rsid w:val="005B73F6"/>
    <w:rsid w:val="005B7ABB"/>
    <w:rsid w:val="005C033F"/>
    <w:rsid w:val="005C0E9E"/>
    <w:rsid w:val="005C101D"/>
    <w:rsid w:val="005C1455"/>
    <w:rsid w:val="005C18CB"/>
    <w:rsid w:val="005C1C12"/>
    <w:rsid w:val="005C1C6F"/>
    <w:rsid w:val="005C2899"/>
    <w:rsid w:val="005C2DE2"/>
    <w:rsid w:val="005C3780"/>
    <w:rsid w:val="005C4D86"/>
    <w:rsid w:val="005C56CC"/>
    <w:rsid w:val="005C619F"/>
    <w:rsid w:val="005C636B"/>
    <w:rsid w:val="005C757A"/>
    <w:rsid w:val="005D0699"/>
    <w:rsid w:val="005D1017"/>
    <w:rsid w:val="005D2169"/>
    <w:rsid w:val="005D21BC"/>
    <w:rsid w:val="005D256C"/>
    <w:rsid w:val="005D2AE0"/>
    <w:rsid w:val="005D3202"/>
    <w:rsid w:val="005D38AB"/>
    <w:rsid w:val="005D3FB9"/>
    <w:rsid w:val="005D5D7B"/>
    <w:rsid w:val="005D6E9B"/>
    <w:rsid w:val="005D720C"/>
    <w:rsid w:val="005D743E"/>
    <w:rsid w:val="005E04B5"/>
    <w:rsid w:val="005E0505"/>
    <w:rsid w:val="005E0AFC"/>
    <w:rsid w:val="005E0E52"/>
    <w:rsid w:val="005E1727"/>
    <w:rsid w:val="005E1CF6"/>
    <w:rsid w:val="005E360B"/>
    <w:rsid w:val="005E3E88"/>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471"/>
    <w:rsid w:val="005F5522"/>
    <w:rsid w:val="005F5B21"/>
    <w:rsid w:val="005F6560"/>
    <w:rsid w:val="005F6BA8"/>
    <w:rsid w:val="005F79F8"/>
    <w:rsid w:val="005F7FAD"/>
    <w:rsid w:val="005F7FC7"/>
    <w:rsid w:val="00600026"/>
    <w:rsid w:val="00600338"/>
    <w:rsid w:val="00601A7B"/>
    <w:rsid w:val="006023F7"/>
    <w:rsid w:val="00602904"/>
    <w:rsid w:val="006039BA"/>
    <w:rsid w:val="00603C89"/>
    <w:rsid w:val="00604DF6"/>
    <w:rsid w:val="00605B6F"/>
    <w:rsid w:val="006067E4"/>
    <w:rsid w:val="00607913"/>
    <w:rsid w:val="00607D5B"/>
    <w:rsid w:val="00610035"/>
    <w:rsid w:val="006100F1"/>
    <w:rsid w:val="00611404"/>
    <w:rsid w:val="00611624"/>
    <w:rsid w:val="006120DB"/>
    <w:rsid w:val="00612384"/>
    <w:rsid w:val="006129B9"/>
    <w:rsid w:val="00612B67"/>
    <w:rsid w:val="00613DAB"/>
    <w:rsid w:val="006146A9"/>
    <w:rsid w:val="00614F0C"/>
    <w:rsid w:val="00615962"/>
    <w:rsid w:val="00615F5F"/>
    <w:rsid w:val="00616170"/>
    <w:rsid w:val="006166E3"/>
    <w:rsid w:val="00617376"/>
    <w:rsid w:val="00617917"/>
    <w:rsid w:val="00621C29"/>
    <w:rsid w:val="006221F0"/>
    <w:rsid w:val="00623F47"/>
    <w:rsid w:val="00624731"/>
    <w:rsid w:val="00624C7F"/>
    <w:rsid w:val="0062548B"/>
    <w:rsid w:val="00625EBE"/>
    <w:rsid w:val="0062700E"/>
    <w:rsid w:val="0062716B"/>
    <w:rsid w:val="00627927"/>
    <w:rsid w:val="00627AB1"/>
    <w:rsid w:val="00627E08"/>
    <w:rsid w:val="00630909"/>
    <w:rsid w:val="006317B5"/>
    <w:rsid w:val="0063198A"/>
    <w:rsid w:val="00631B47"/>
    <w:rsid w:val="006327CC"/>
    <w:rsid w:val="006338BC"/>
    <w:rsid w:val="00633A13"/>
    <w:rsid w:val="0063466D"/>
    <w:rsid w:val="00635B07"/>
    <w:rsid w:val="00635BD6"/>
    <w:rsid w:val="00635BDA"/>
    <w:rsid w:val="00635E66"/>
    <w:rsid w:val="0063639D"/>
    <w:rsid w:val="00636A11"/>
    <w:rsid w:val="00641B22"/>
    <w:rsid w:val="00642022"/>
    <w:rsid w:val="006450BA"/>
    <w:rsid w:val="0064566E"/>
    <w:rsid w:val="00646C24"/>
    <w:rsid w:val="00650017"/>
    <w:rsid w:val="006503E3"/>
    <w:rsid w:val="0065064D"/>
    <w:rsid w:val="006513F8"/>
    <w:rsid w:val="0065177B"/>
    <w:rsid w:val="006523C5"/>
    <w:rsid w:val="00654143"/>
    <w:rsid w:val="00654B37"/>
    <w:rsid w:val="00654C74"/>
    <w:rsid w:val="00655C68"/>
    <w:rsid w:val="00660E0A"/>
    <w:rsid w:val="00661040"/>
    <w:rsid w:val="00662270"/>
    <w:rsid w:val="006628BE"/>
    <w:rsid w:val="00662C91"/>
    <w:rsid w:val="00663F16"/>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0C8"/>
    <w:rsid w:val="006744BC"/>
    <w:rsid w:val="006750E4"/>
    <w:rsid w:val="00675C41"/>
    <w:rsid w:val="00676D19"/>
    <w:rsid w:val="00677855"/>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117F"/>
    <w:rsid w:val="006922C3"/>
    <w:rsid w:val="00693895"/>
    <w:rsid w:val="006942C4"/>
    <w:rsid w:val="00695626"/>
    <w:rsid w:val="00695DA4"/>
    <w:rsid w:val="0069643F"/>
    <w:rsid w:val="00696696"/>
    <w:rsid w:val="00696753"/>
    <w:rsid w:val="00696B79"/>
    <w:rsid w:val="00696B91"/>
    <w:rsid w:val="00696EC3"/>
    <w:rsid w:val="006979E0"/>
    <w:rsid w:val="006A1AFC"/>
    <w:rsid w:val="006A1FBB"/>
    <w:rsid w:val="006A309F"/>
    <w:rsid w:val="006A3A8B"/>
    <w:rsid w:val="006A3F79"/>
    <w:rsid w:val="006A42FC"/>
    <w:rsid w:val="006A4311"/>
    <w:rsid w:val="006A4CB0"/>
    <w:rsid w:val="006A5027"/>
    <w:rsid w:val="006A59C3"/>
    <w:rsid w:val="006A5DBA"/>
    <w:rsid w:val="006A79D8"/>
    <w:rsid w:val="006A7A5F"/>
    <w:rsid w:val="006A7E41"/>
    <w:rsid w:val="006B0549"/>
    <w:rsid w:val="006B09E3"/>
    <w:rsid w:val="006B0A8F"/>
    <w:rsid w:val="006B2546"/>
    <w:rsid w:val="006B2634"/>
    <w:rsid w:val="006B2C52"/>
    <w:rsid w:val="006B2F85"/>
    <w:rsid w:val="006B35EC"/>
    <w:rsid w:val="006B38BC"/>
    <w:rsid w:val="006B3E9A"/>
    <w:rsid w:val="006B4165"/>
    <w:rsid w:val="006B42F7"/>
    <w:rsid w:val="006B4B21"/>
    <w:rsid w:val="006B6327"/>
    <w:rsid w:val="006B79AF"/>
    <w:rsid w:val="006C05AC"/>
    <w:rsid w:val="006C0727"/>
    <w:rsid w:val="006C0768"/>
    <w:rsid w:val="006C0C9B"/>
    <w:rsid w:val="006C0E48"/>
    <w:rsid w:val="006C0EAB"/>
    <w:rsid w:val="006C0FD4"/>
    <w:rsid w:val="006C1745"/>
    <w:rsid w:val="006C17A8"/>
    <w:rsid w:val="006C193A"/>
    <w:rsid w:val="006C27D8"/>
    <w:rsid w:val="006C2B6D"/>
    <w:rsid w:val="006C3155"/>
    <w:rsid w:val="006C404D"/>
    <w:rsid w:val="006C463B"/>
    <w:rsid w:val="006C61C8"/>
    <w:rsid w:val="006C6951"/>
    <w:rsid w:val="006C6AA4"/>
    <w:rsid w:val="006C6D6D"/>
    <w:rsid w:val="006C7341"/>
    <w:rsid w:val="006C74F8"/>
    <w:rsid w:val="006D1019"/>
    <w:rsid w:val="006D1430"/>
    <w:rsid w:val="006D1D02"/>
    <w:rsid w:val="006D249E"/>
    <w:rsid w:val="006D24FB"/>
    <w:rsid w:val="006D33AB"/>
    <w:rsid w:val="006D4176"/>
    <w:rsid w:val="006D536D"/>
    <w:rsid w:val="006D55D8"/>
    <w:rsid w:val="006D6196"/>
    <w:rsid w:val="006D639E"/>
    <w:rsid w:val="006D63BE"/>
    <w:rsid w:val="006D75A2"/>
    <w:rsid w:val="006E007E"/>
    <w:rsid w:val="006E01F3"/>
    <w:rsid w:val="006E0DBB"/>
    <w:rsid w:val="006E0EB7"/>
    <w:rsid w:val="006E10AE"/>
    <w:rsid w:val="006E1D0A"/>
    <w:rsid w:val="006E1DE5"/>
    <w:rsid w:val="006E1F4B"/>
    <w:rsid w:val="006E2312"/>
    <w:rsid w:val="006E33F7"/>
    <w:rsid w:val="006E3A17"/>
    <w:rsid w:val="006E3DB5"/>
    <w:rsid w:val="006E4F4F"/>
    <w:rsid w:val="006E5314"/>
    <w:rsid w:val="006E566F"/>
    <w:rsid w:val="006E5D6C"/>
    <w:rsid w:val="006E6DB3"/>
    <w:rsid w:val="006E785D"/>
    <w:rsid w:val="006E7A40"/>
    <w:rsid w:val="006F01E4"/>
    <w:rsid w:val="006F0B2B"/>
    <w:rsid w:val="006F1FE2"/>
    <w:rsid w:val="006F231E"/>
    <w:rsid w:val="006F355B"/>
    <w:rsid w:val="006F3D88"/>
    <w:rsid w:val="006F4387"/>
    <w:rsid w:val="006F5FB5"/>
    <w:rsid w:val="006F6600"/>
    <w:rsid w:val="006F72AB"/>
    <w:rsid w:val="006F741D"/>
    <w:rsid w:val="006F783B"/>
    <w:rsid w:val="006F7E0C"/>
    <w:rsid w:val="007001C7"/>
    <w:rsid w:val="00701438"/>
    <w:rsid w:val="00701961"/>
    <w:rsid w:val="007036F9"/>
    <w:rsid w:val="00703FA6"/>
    <w:rsid w:val="0070453B"/>
    <w:rsid w:val="0070526B"/>
    <w:rsid w:val="007055B7"/>
    <w:rsid w:val="00705934"/>
    <w:rsid w:val="007071B7"/>
    <w:rsid w:val="00707487"/>
    <w:rsid w:val="007110E4"/>
    <w:rsid w:val="00711272"/>
    <w:rsid w:val="00711892"/>
    <w:rsid w:val="00711BEC"/>
    <w:rsid w:val="00711C0A"/>
    <w:rsid w:val="00711CBE"/>
    <w:rsid w:val="00712E94"/>
    <w:rsid w:val="007152C7"/>
    <w:rsid w:val="0071538A"/>
    <w:rsid w:val="00715975"/>
    <w:rsid w:val="00715A7C"/>
    <w:rsid w:val="00716D37"/>
    <w:rsid w:val="007172C2"/>
    <w:rsid w:val="0072052C"/>
    <w:rsid w:val="00720C50"/>
    <w:rsid w:val="0072192F"/>
    <w:rsid w:val="00721C19"/>
    <w:rsid w:val="007235C0"/>
    <w:rsid w:val="00723980"/>
    <w:rsid w:val="00725246"/>
    <w:rsid w:val="00725E53"/>
    <w:rsid w:val="007260A9"/>
    <w:rsid w:val="00726677"/>
    <w:rsid w:val="00726783"/>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5333"/>
    <w:rsid w:val="00736271"/>
    <w:rsid w:val="0073704D"/>
    <w:rsid w:val="0074072E"/>
    <w:rsid w:val="00741CD7"/>
    <w:rsid w:val="00742959"/>
    <w:rsid w:val="00743AA6"/>
    <w:rsid w:val="00743F31"/>
    <w:rsid w:val="007440D7"/>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FF8"/>
    <w:rsid w:val="00757C3C"/>
    <w:rsid w:val="007603E8"/>
    <w:rsid w:val="00760469"/>
    <w:rsid w:val="007604E2"/>
    <w:rsid w:val="00761546"/>
    <w:rsid w:val="00762023"/>
    <w:rsid w:val="00762677"/>
    <w:rsid w:val="007626E9"/>
    <w:rsid w:val="00762974"/>
    <w:rsid w:val="00762D4A"/>
    <w:rsid w:val="007633FF"/>
    <w:rsid w:val="0076471C"/>
    <w:rsid w:val="00764E11"/>
    <w:rsid w:val="00765BDC"/>
    <w:rsid w:val="007675FA"/>
    <w:rsid w:val="00767A09"/>
    <w:rsid w:val="00770015"/>
    <w:rsid w:val="00770229"/>
    <w:rsid w:val="007728A5"/>
    <w:rsid w:val="00773A51"/>
    <w:rsid w:val="00773D51"/>
    <w:rsid w:val="0077485D"/>
    <w:rsid w:val="00774C88"/>
    <w:rsid w:val="00775A66"/>
    <w:rsid w:val="00776998"/>
    <w:rsid w:val="00776A6B"/>
    <w:rsid w:val="00776E45"/>
    <w:rsid w:val="00777061"/>
    <w:rsid w:val="00777720"/>
    <w:rsid w:val="00777B52"/>
    <w:rsid w:val="00780418"/>
    <w:rsid w:val="00780952"/>
    <w:rsid w:val="00780B08"/>
    <w:rsid w:val="00780C2A"/>
    <w:rsid w:val="00781223"/>
    <w:rsid w:val="00781A19"/>
    <w:rsid w:val="00781AC1"/>
    <w:rsid w:val="0078258A"/>
    <w:rsid w:val="007826F2"/>
    <w:rsid w:val="0078307E"/>
    <w:rsid w:val="00784064"/>
    <w:rsid w:val="0078436C"/>
    <w:rsid w:val="00785631"/>
    <w:rsid w:val="007858EA"/>
    <w:rsid w:val="00785EC5"/>
    <w:rsid w:val="0078603E"/>
    <w:rsid w:val="00790068"/>
    <w:rsid w:val="00790A63"/>
    <w:rsid w:val="00791AD1"/>
    <w:rsid w:val="0079209D"/>
    <w:rsid w:val="00792A64"/>
    <w:rsid w:val="00792E70"/>
    <w:rsid w:val="00793891"/>
    <w:rsid w:val="00794942"/>
    <w:rsid w:val="00794B06"/>
    <w:rsid w:val="00794CD1"/>
    <w:rsid w:val="007960CC"/>
    <w:rsid w:val="00796C9A"/>
    <w:rsid w:val="00797FD8"/>
    <w:rsid w:val="007A00B6"/>
    <w:rsid w:val="007A0373"/>
    <w:rsid w:val="007A03DE"/>
    <w:rsid w:val="007A0853"/>
    <w:rsid w:val="007A0C00"/>
    <w:rsid w:val="007A1458"/>
    <w:rsid w:val="007A15EE"/>
    <w:rsid w:val="007A172B"/>
    <w:rsid w:val="007A188B"/>
    <w:rsid w:val="007A23F7"/>
    <w:rsid w:val="007A308E"/>
    <w:rsid w:val="007A34C3"/>
    <w:rsid w:val="007A3916"/>
    <w:rsid w:val="007A397F"/>
    <w:rsid w:val="007A5787"/>
    <w:rsid w:val="007A58F7"/>
    <w:rsid w:val="007A6CDA"/>
    <w:rsid w:val="007A7795"/>
    <w:rsid w:val="007B01A3"/>
    <w:rsid w:val="007B3551"/>
    <w:rsid w:val="007B3727"/>
    <w:rsid w:val="007B397A"/>
    <w:rsid w:val="007B3DAE"/>
    <w:rsid w:val="007B4E85"/>
    <w:rsid w:val="007B51D8"/>
    <w:rsid w:val="007B6723"/>
    <w:rsid w:val="007B6BD0"/>
    <w:rsid w:val="007B6F17"/>
    <w:rsid w:val="007B6FF4"/>
    <w:rsid w:val="007B76A4"/>
    <w:rsid w:val="007B7C9C"/>
    <w:rsid w:val="007C150D"/>
    <w:rsid w:val="007C2215"/>
    <w:rsid w:val="007C28F0"/>
    <w:rsid w:val="007C2B6C"/>
    <w:rsid w:val="007C3005"/>
    <w:rsid w:val="007C3D6F"/>
    <w:rsid w:val="007C46BD"/>
    <w:rsid w:val="007C4D1C"/>
    <w:rsid w:val="007C5DC8"/>
    <w:rsid w:val="007C6268"/>
    <w:rsid w:val="007C7C79"/>
    <w:rsid w:val="007D076E"/>
    <w:rsid w:val="007D2760"/>
    <w:rsid w:val="007D3E7D"/>
    <w:rsid w:val="007D5262"/>
    <w:rsid w:val="007D55CB"/>
    <w:rsid w:val="007D5A4B"/>
    <w:rsid w:val="007E0054"/>
    <w:rsid w:val="007E0512"/>
    <w:rsid w:val="007E1501"/>
    <w:rsid w:val="007E1672"/>
    <w:rsid w:val="007E2058"/>
    <w:rsid w:val="007E32A2"/>
    <w:rsid w:val="007E3341"/>
    <w:rsid w:val="007E3377"/>
    <w:rsid w:val="007E391A"/>
    <w:rsid w:val="007E4C9D"/>
    <w:rsid w:val="007E4CE4"/>
    <w:rsid w:val="007E512A"/>
    <w:rsid w:val="007E51CE"/>
    <w:rsid w:val="007E525C"/>
    <w:rsid w:val="007E5414"/>
    <w:rsid w:val="007E5AF2"/>
    <w:rsid w:val="007E628A"/>
    <w:rsid w:val="007E659B"/>
    <w:rsid w:val="007E759C"/>
    <w:rsid w:val="007E787E"/>
    <w:rsid w:val="007E7E04"/>
    <w:rsid w:val="007F2027"/>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5CB"/>
    <w:rsid w:val="008005CD"/>
    <w:rsid w:val="00800BFC"/>
    <w:rsid w:val="008011A3"/>
    <w:rsid w:val="008019D8"/>
    <w:rsid w:val="00802A10"/>
    <w:rsid w:val="00803216"/>
    <w:rsid w:val="00803800"/>
    <w:rsid w:val="00805526"/>
    <w:rsid w:val="00805C8F"/>
    <w:rsid w:val="008068CD"/>
    <w:rsid w:val="00806AC9"/>
    <w:rsid w:val="0080730B"/>
    <w:rsid w:val="00807DC3"/>
    <w:rsid w:val="008100AC"/>
    <w:rsid w:val="00810711"/>
    <w:rsid w:val="00810F06"/>
    <w:rsid w:val="00812079"/>
    <w:rsid w:val="0081259B"/>
    <w:rsid w:val="00812C67"/>
    <w:rsid w:val="0081336E"/>
    <w:rsid w:val="008137EE"/>
    <w:rsid w:val="00813BBB"/>
    <w:rsid w:val="00814485"/>
    <w:rsid w:val="00814C0F"/>
    <w:rsid w:val="00815A58"/>
    <w:rsid w:val="00817422"/>
    <w:rsid w:val="00817A15"/>
    <w:rsid w:val="00820247"/>
    <w:rsid w:val="008208A3"/>
    <w:rsid w:val="00820CCA"/>
    <w:rsid w:val="00820DEB"/>
    <w:rsid w:val="00821737"/>
    <w:rsid w:val="008222EA"/>
    <w:rsid w:val="00822872"/>
    <w:rsid w:val="00822B09"/>
    <w:rsid w:val="008236FB"/>
    <w:rsid w:val="008249B9"/>
    <w:rsid w:val="00826C46"/>
    <w:rsid w:val="00826DF6"/>
    <w:rsid w:val="00826F5C"/>
    <w:rsid w:val="00827AA3"/>
    <w:rsid w:val="0083007D"/>
    <w:rsid w:val="0083009B"/>
    <w:rsid w:val="00830C9B"/>
    <w:rsid w:val="00831B32"/>
    <w:rsid w:val="00831C80"/>
    <w:rsid w:val="008345F6"/>
    <w:rsid w:val="0083492D"/>
    <w:rsid w:val="008354D9"/>
    <w:rsid w:val="00836136"/>
    <w:rsid w:val="00836512"/>
    <w:rsid w:val="00836F20"/>
    <w:rsid w:val="00837498"/>
    <w:rsid w:val="00837719"/>
    <w:rsid w:val="00837763"/>
    <w:rsid w:val="00837BC5"/>
    <w:rsid w:val="00840694"/>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2D7"/>
    <w:rsid w:val="008557D3"/>
    <w:rsid w:val="00857F7E"/>
    <w:rsid w:val="0086083F"/>
    <w:rsid w:val="008608E7"/>
    <w:rsid w:val="00862550"/>
    <w:rsid w:val="00864355"/>
    <w:rsid w:val="0086452F"/>
    <w:rsid w:val="008645B0"/>
    <w:rsid w:val="0086588D"/>
    <w:rsid w:val="0086697B"/>
    <w:rsid w:val="00866E7C"/>
    <w:rsid w:val="00867635"/>
    <w:rsid w:val="008713EF"/>
    <w:rsid w:val="0087175E"/>
    <w:rsid w:val="00871A24"/>
    <w:rsid w:val="00872375"/>
    <w:rsid w:val="0087331C"/>
    <w:rsid w:val="00873528"/>
    <w:rsid w:val="008744B0"/>
    <w:rsid w:val="00874E65"/>
    <w:rsid w:val="00875478"/>
    <w:rsid w:val="00875504"/>
    <w:rsid w:val="00875F23"/>
    <w:rsid w:val="00876054"/>
    <w:rsid w:val="008768B5"/>
    <w:rsid w:val="00876C0A"/>
    <w:rsid w:val="008770D6"/>
    <w:rsid w:val="00877E23"/>
    <w:rsid w:val="008818AC"/>
    <w:rsid w:val="00881EE6"/>
    <w:rsid w:val="008838E2"/>
    <w:rsid w:val="00883EB0"/>
    <w:rsid w:val="00885333"/>
    <w:rsid w:val="008854E4"/>
    <w:rsid w:val="008858A8"/>
    <w:rsid w:val="00886655"/>
    <w:rsid w:val="00886DBD"/>
    <w:rsid w:val="008870F8"/>
    <w:rsid w:val="00887C03"/>
    <w:rsid w:val="00890831"/>
    <w:rsid w:val="00891A89"/>
    <w:rsid w:val="00891AF7"/>
    <w:rsid w:val="00894890"/>
    <w:rsid w:val="008956C7"/>
    <w:rsid w:val="00895E1F"/>
    <w:rsid w:val="00896CC5"/>
    <w:rsid w:val="008A0768"/>
    <w:rsid w:val="008A0D89"/>
    <w:rsid w:val="008A1958"/>
    <w:rsid w:val="008A29BE"/>
    <w:rsid w:val="008A2A9F"/>
    <w:rsid w:val="008A2E8A"/>
    <w:rsid w:val="008A5780"/>
    <w:rsid w:val="008A6DFD"/>
    <w:rsid w:val="008B02A7"/>
    <w:rsid w:val="008B0383"/>
    <w:rsid w:val="008B0F93"/>
    <w:rsid w:val="008B271C"/>
    <w:rsid w:val="008B2BCC"/>
    <w:rsid w:val="008B3718"/>
    <w:rsid w:val="008B3C41"/>
    <w:rsid w:val="008B3E1D"/>
    <w:rsid w:val="008B496A"/>
    <w:rsid w:val="008B49B0"/>
    <w:rsid w:val="008B4D9A"/>
    <w:rsid w:val="008B4E53"/>
    <w:rsid w:val="008B590A"/>
    <w:rsid w:val="008B6A53"/>
    <w:rsid w:val="008B7448"/>
    <w:rsid w:val="008C03E1"/>
    <w:rsid w:val="008C0654"/>
    <w:rsid w:val="008C1337"/>
    <w:rsid w:val="008C1790"/>
    <w:rsid w:val="008C2D67"/>
    <w:rsid w:val="008C34A0"/>
    <w:rsid w:val="008C44A5"/>
    <w:rsid w:val="008C4769"/>
    <w:rsid w:val="008C4AEC"/>
    <w:rsid w:val="008C4EFA"/>
    <w:rsid w:val="008C5C15"/>
    <w:rsid w:val="008D0E5C"/>
    <w:rsid w:val="008D1964"/>
    <w:rsid w:val="008D2E35"/>
    <w:rsid w:val="008D335C"/>
    <w:rsid w:val="008D5159"/>
    <w:rsid w:val="008D5E63"/>
    <w:rsid w:val="008D6837"/>
    <w:rsid w:val="008D6A21"/>
    <w:rsid w:val="008E041B"/>
    <w:rsid w:val="008E0775"/>
    <w:rsid w:val="008E12BD"/>
    <w:rsid w:val="008E1E01"/>
    <w:rsid w:val="008E2F1E"/>
    <w:rsid w:val="008E3FD0"/>
    <w:rsid w:val="008E473B"/>
    <w:rsid w:val="008E4F35"/>
    <w:rsid w:val="008E54B8"/>
    <w:rsid w:val="008E5F13"/>
    <w:rsid w:val="008E6227"/>
    <w:rsid w:val="008E70D3"/>
    <w:rsid w:val="008E781B"/>
    <w:rsid w:val="008E7AE9"/>
    <w:rsid w:val="008E7D57"/>
    <w:rsid w:val="008F065C"/>
    <w:rsid w:val="008F0B18"/>
    <w:rsid w:val="008F0EF8"/>
    <w:rsid w:val="008F0F6A"/>
    <w:rsid w:val="008F0F9F"/>
    <w:rsid w:val="008F0FEA"/>
    <w:rsid w:val="008F18C3"/>
    <w:rsid w:val="008F1CFD"/>
    <w:rsid w:val="008F2906"/>
    <w:rsid w:val="008F4275"/>
    <w:rsid w:val="008F4507"/>
    <w:rsid w:val="008F4988"/>
    <w:rsid w:val="008F4FA7"/>
    <w:rsid w:val="008F56D8"/>
    <w:rsid w:val="008F61BA"/>
    <w:rsid w:val="008F68DC"/>
    <w:rsid w:val="008F6B08"/>
    <w:rsid w:val="008F6DEA"/>
    <w:rsid w:val="008F7BA5"/>
    <w:rsid w:val="008F7D26"/>
    <w:rsid w:val="00900306"/>
    <w:rsid w:val="00900E42"/>
    <w:rsid w:val="00901036"/>
    <w:rsid w:val="00901927"/>
    <w:rsid w:val="009022B1"/>
    <w:rsid w:val="00902539"/>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B2F"/>
    <w:rsid w:val="00912C9B"/>
    <w:rsid w:val="00913131"/>
    <w:rsid w:val="00913F42"/>
    <w:rsid w:val="00913F60"/>
    <w:rsid w:val="009159FD"/>
    <w:rsid w:val="00915ECA"/>
    <w:rsid w:val="0091606A"/>
    <w:rsid w:val="00916198"/>
    <w:rsid w:val="00916883"/>
    <w:rsid w:val="00916A2E"/>
    <w:rsid w:val="00916B38"/>
    <w:rsid w:val="00916B65"/>
    <w:rsid w:val="00922EAE"/>
    <w:rsid w:val="00924B38"/>
    <w:rsid w:val="00924CBF"/>
    <w:rsid w:val="00924E47"/>
    <w:rsid w:val="009253AA"/>
    <w:rsid w:val="00925851"/>
    <w:rsid w:val="0092620E"/>
    <w:rsid w:val="00926EAF"/>
    <w:rsid w:val="0092702A"/>
    <w:rsid w:val="00927BC4"/>
    <w:rsid w:val="00931308"/>
    <w:rsid w:val="00931597"/>
    <w:rsid w:val="00931814"/>
    <w:rsid w:val="009334A2"/>
    <w:rsid w:val="009338BD"/>
    <w:rsid w:val="00933E3A"/>
    <w:rsid w:val="00934DE2"/>
    <w:rsid w:val="009362F6"/>
    <w:rsid w:val="0093640E"/>
    <w:rsid w:val="00936780"/>
    <w:rsid w:val="0093703E"/>
    <w:rsid w:val="009370FE"/>
    <w:rsid w:val="0093740E"/>
    <w:rsid w:val="00937A9E"/>
    <w:rsid w:val="00937B27"/>
    <w:rsid w:val="00937D28"/>
    <w:rsid w:val="00940BB4"/>
    <w:rsid w:val="00940F9F"/>
    <w:rsid w:val="00940FE8"/>
    <w:rsid w:val="00942091"/>
    <w:rsid w:val="00943DEE"/>
    <w:rsid w:val="009441C9"/>
    <w:rsid w:val="00944541"/>
    <w:rsid w:val="009455C4"/>
    <w:rsid w:val="0094579B"/>
    <w:rsid w:val="009458A3"/>
    <w:rsid w:val="00945A7F"/>
    <w:rsid w:val="00946CFE"/>
    <w:rsid w:val="00947599"/>
    <w:rsid w:val="00952046"/>
    <w:rsid w:val="0095287F"/>
    <w:rsid w:val="00953546"/>
    <w:rsid w:val="009535AF"/>
    <w:rsid w:val="00953603"/>
    <w:rsid w:val="00953D5A"/>
    <w:rsid w:val="0095418E"/>
    <w:rsid w:val="00955C9F"/>
    <w:rsid w:val="0095614D"/>
    <w:rsid w:val="0095771A"/>
    <w:rsid w:val="0095784D"/>
    <w:rsid w:val="00957969"/>
    <w:rsid w:val="00957ACB"/>
    <w:rsid w:val="00961036"/>
    <w:rsid w:val="009624F8"/>
    <w:rsid w:val="009633E5"/>
    <w:rsid w:val="0096348F"/>
    <w:rsid w:val="00963795"/>
    <w:rsid w:val="00963EE7"/>
    <w:rsid w:val="00966089"/>
    <w:rsid w:val="00966DC5"/>
    <w:rsid w:val="00966EFF"/>
    <w:rsid w:val="00966F34"/>
    <w:rsid w:val="00966F36"/>
    <w:rsid w:val="009672EC"/>
    <w:rsid w:val="00967B2F"/>
    <w:rsid w:val="00967EC8"/>
    <w:rsid w:val="009705EF"/>
    <w:rsid w:val="009706A0"/>
    <w:rsid w:val="00971542"/>
    <w:rsid w:val="0097200A"/>
    <w:rsid w:val="009721D2"/>
    <w:rsid w:val="00972771"/>
    <w:rsid w:val="00972B5F"/>
    <w:rsid w:val="009730CC"/>
    <w:rsid w:val="00973368"/>
    <w:rsid w:val="00975A30"/>
    <w:rsid w:val="009800B4"/>
    <w:rsid w:val="009804FF"/>
    <w:rsid w:val="00980F1A"/>
    <w:rsid w:val="0098102A"/>
    <w:rsid w:val="00981343"/>
    <w:rsid w:val="00981637"/>
    <w:rsid w:val="00982912"/>
    <w:rsid w:val="00982F12"/>
    <w:rsid w:val="00984074"/>
    <w:rsid w:val="0098574B"/>
    <w:rsid w:val="00985BD0"/>
    <w:rsid w:val="00985E7D"/>
    <w:rsid w:val="00986629"/>
    <w:rsid w:val="009875B7"/>
    <w:rsid w:val="009875BA"/>
    <w:rsid w:val="00987F2D"/>
    <w:rsid w:val="009918E0"/>
    <w:rsid w:val="0099385F"/>
    <w:rsid w:val="00993B7D"/>
    <w:rsid w:val="00993E37"/>
    <w:rsid w:val="00994B03"/>
    <w:rsid w:val="0099502D"/>
    <w:rsid w:val="0099534B"/>
    <w:rsid w:val="009953B5"/>
    <w:rsid w:val="00995C5B"/>
    <w:rsid w:val="00995CA5"/>
    <w:rsid w:val="009966A3"/>
    <w:rsid w:val="00996E9C"/>
    <w:rsid w:val="009970BA"/>
    <w:rsid w:val="009A1A6A"/>
    <w:rsid w:val="009A1F29"/>
    <w:rsid w:val="009A2433"/>
    <w:rsid w:val="009A2AF0"/>
    <w:rsid w:val="009A4E3F"/>
    <w:rsid w:val="009A50F1"/>
    <w:rsid w:val="009A5BC5"/>
    <w:rsid w:val="009A5EB1"/>
    <w:rsid w:val="009A64DF"/>
    <w:rsid w:val="009A653E"/>
    <w:rsid w:val="009B038D"/>
    <w:rsid w:val="009B0714"/>
    <w:rsid w:val="009B0C6B"/>
    <w:rsid w:val="009B1576"/>
    <w:rsid w:val="009B167A"/>
    <w:rsid w:val="009B2538"/>
    <w:rsid w:val="009B2617"/>
    <w:rsid w:val="009B3478"/>
    <w:rsid w:val="009B4900"/>
    <w:rsid w:val="009B4A8B"/>
    <w:rsid w:val="009B4EBD"/>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6342"/>
    <w:rsid w:val="009C6A39"/>
    <w:rsid w:val="009C7C06"/>
    <w:rsid w:val="009C7D48"/>
    <w:rsid w:val="009D003A"/>
    <w:rsid w:val="009D153F"/>
    <w:rsid w:val="009D15DC"/>
    <w:rsid w:val="009D1920"/>
    <w:rsid w:val="009D3D99"/>
    <w:rsid w:val="009D415F"/>
    <w:rsid w:val="009D4EB3"/>
    <w:rsid w:val="009D5B15"/>
    <w:rsid w:val="009D6407"/>
    <w:rsid w:val="009D68D7"/>
    <w:rsid w:val="009D7C3D"/>
    <w:rsid w:val="009D7C4E"/>
    <w:rsid w:val="009E0FC1"/>
    <w:rsid w:val="009E118E"/>
    <w:rsid w:val="009E16DF"/>
    <w:rsid w:val="009E1F14"/>
    <w:rsid w:val="009E1FC8"/>
    <w:rsid w:val="009E21AF"/>
    <w:rsid w:val="009E2C90"/>
    <w:rsid w:val="009E4B0D"/>
    <w:rsid w:val="009E51E9"/>
    <w:rsid w:val="009E5702"/>
    <w:rsid w:val="009E6C79"/>
    <w:rsid w:val="009E6F70"/>
    <w:rsid w:val="009E76E9"/>
    <w:rsid w:val="009F0150"/>
    <w:rsid w:val="009F0573"/>
    <w:rsid w:val="009F0676"/>
    <w:rsid w:val="009F135E"/>
    <w:rsid w:val="009F1D2C"/>
    <w:rsid w:val="009F2437"/>
    <w:rsid w:val="009F3A8E"/>
    <w:rsid w:val="009F3D82"/>
    <w:rsid w:val="009F41AE"/>
    <w:rsid w:val="009F457E"/>
    <w:rsid w:val="009F45D3"/>
    <w:rsid w:val="009F52B0"/>
    <w:rsid w:val="009F5A56"/>
    <w:rsid w:val="009F6725"/>
    <w:rsid w:val="009F6A9B"/>
    <w:rsid w:val="009F6E75"/>
    <w:rsid w:val="009F75D9"/>
    <w:rsid w:val="009F7AEE"/>
    <w:rsid w:val="009F7B81"/>
    <w:rsid w:val="00A00239"/>
    <w:rsid w:val="00A012BD"/>
    <w:rsid w:val="00A03B3B"/>
    <w:rsid w:val="00A04431"/>
    <w:rsid w:val="00A053B9"/>
    <w:rsid w:val="00A063C0"/>
    <w:rsid w:val="00A063C5"/>
    <w:rsid w:val="00A067F3"/>
    <w:rsid w:val="00A07034"/>
    <w:rsid w:val="00A07771"/>
    <w:rsid w:val="00A1013F"/>
    <w:rsid w:val="00A102E0"/>
    <w:rsid w:val="00A10BC8"/>
    <w:rsid w:val="00A10C50"/>
    <w:rsid w:val="00A119C7"/>
    <w:rsid w:val="00A12100"/>
    <w:rsid w:val="00A12D4B"/>
    <w:rsid w:val="00A1374E"/>
    <w:rsid w:val="00A13DA6"/>
    <w:rsid w:val="00A14154"/>
    <w:rsid w:val="00A1472A"/>
    <w:rsid w:val="00A14B69"/>
    <w:rsid w:val="00A1598D"/>
    <w:rsid w:val="00A15AC3"/>
    <w:rsid w:val="00A20EBB"/>
    <w:rsid w:val="00A22A03"/>
    <w:rsid w:val="00A236E8"/>
    <w:rsid w:val="00A23721"/>
    <w:rsid w:val="00A24926"/>
    <w:rsid w:val="00A2497C"/>
    <w:rsid w:val="00A24BA8"/>
    <w:rsid w:val="00A25517"/>
    <w:rsid w:val="00A25BE3"/>
    <w:rsid w:val="00A25C50"/>
    <w:rsid w:val="00A266EC"/>
    <w:rsid w:val="00A26796"/>
    <w:rsid w:val="00A2698E"/>
    <w:rsid w:val="00A26D86"/>
    <w:rsid w:val="00A27069"/>
    <w:rsid w:val="00A27148"/>
    <w:rsid w:val="00A27DE4"/>
    <w:rsid w:val="00A31E47"/>
    <w:rsid w:val="00A31EBF"/>
    <w:rsid w:val="00A3331D"/>
    <w:rsid w:val="00A358EE"/>
    <w:rsid w:val="00A365E5"/>
    <w:rsid w:val="00A37B2D"/>
    <w:rsid w:val="00A4010A"/>
    <w:rsid w:val="00A40B73"/>
    <w:rsid w:val="00A40C93"/>
    <w:rsid w:val="00A40E82"/>
    <w:rsid w:val="00A41574"/>
    <w:rsid w:val="00A448D1"/>
    <w:rsid w:val="00A449ED"/>
    <w:rsid w:val="00A46946"/>
    <w:rsid w:val="00A46D5A"/>
    <w:rsid w:val="00A46F15"/>
    <w:rsid w:val="00A50584"/>
    <w:rsid w:val="00A50D25"/>
    <w:rsid w:val="00A51B1E"/>
    <w:rsid w:val="00A524C5"/>
    <w:rsid w:val="00A5257E"/>
    <w:rsid w:val="00A544C4"/>
    <w:rsid w:val="00A555E4"/>
    <w:rsid w:val="00A56140"/>
    <w:rsid w:val="00A56449"/>
    <w:rsid w:val="00A56BEA"/>
    <w:rsid w:val="00A57DA8"/>
    <w:rsid w:val="00A57E34"/>
    <w:rsid w:val="00A60125"/>
    <w:rsid w:val="00A605F3"/>
    <w:rsid w:val="00A614BB"/>
    <w:rsid w:val="00A619FC"/>
    <w:rsid w:val="00A61E4A"/>
    <w:rsid w:val="00A624DE"/>
    <w:rsid w:val="00A626AD"/>
    <w:rsid w:val="00A626BA"/>
    <w:rsid w:val="00A627F1"/>
    <w:rsid w:val="00A62924"/>
    <w:rsid w:val="00A639E5"/>
    <w:rsid w:val="00A63DBE"/>
    <w:rsid w:val="00A64466"/>
    <w:rsid w:val="00A64B90"/>
    <w:rsid w:val="00A660CE"/>
    <w:rsid w:val="00A6649A"/>
    <w:rsid w:val="00A66616"/>
    <w:rsid w:val="00A66E6D"/>
    <w:rsid w:val="00A70C2B"/>
    <w:rsid w:val="00A72066"/>
    <w:rsid w:val="00A727A1"/>
    <w:rsid w:val="00A72A1A"/>
    <w:rsid w:val="00A7320E"/>
    <w:rsid w:val="00A73AC2"/>
    <w:rsid w:val="00A73CEE"/>
    <w:rsid w:val="00A74955"/>
    <w:rsid w:val="00A75F80"/>
    <w:rsid w:val="00A769CF"/>
    <w:rsid w:val="00A76C01"/>
    <w:rsid w:val="00A76DFD"/>
    <w:rsid w:val="00A76F61"/>
    <w:rsid w:val="00A77631"/>
    <w:rsid w:val="00A80B79"/>
    <w:rsid w:val="00A815E6"/>
    <w:rsid w:val="00A82105"/>
    <w:rsid w:val="00A82699"/>
    <w:rsid w:val="00A82828"/>
    <w:rsid w:val="00A82E4D"/>
    <w:rsid w:val="00A82FF6"/>
    <w:rsid w:val="00A83FA7"/>
    <w:rsid w:val="00A84185"/>
    <w:rsid w:val="00A86151"/>
    <w:rsid w:val="00A86361"/>
    <w:rsid w:val="00A86374"/>
    <w:rsid w:val="00A864B8"/>
    <w:rsid w:val="00A867C1"/>
    <w:rsid w:val="00A86981"/>
    <w:rsid w:val="00A86E24"/>
    <w:rsid w:val="00A86E45"/>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0A47"/>
    <w:rsid w:val="00AA496E"/>
    <w:rsid w:val="00AA4A84"/>
    <w:rsid w:val="00AA4B81"/>
    <w:rsid w:val="00AA5573"/>
    <w:rsid w:val="00AA6735"/>
    <w:rsid w:val="00AA67A8"/>
    <w:rsid w:val="00AA6EE6"/>
    <w:rsid w:val="00AB1F5F"/>
    <w:rsid w:val="00AB20C6"/>
    <w:rsid w:val="00AB35E0"/>
    <w:rsid w:val="00AB35F9"/>
    <w:rsid w:val="00AB466D"/>
    <w:rsid w:val="00AB53F4"/>
    <w:rsid w:val="00AB565A"/>
    <w:rsid w:val="00AB580C"/>
    <w:rsid w:val="00AB6641"/>
    <w:rsid w:val="00AB6853"/>
    <w:rsid w:val="00AB734B"/>
    <w:rsid w:val="00AB74BA"/>
    <w:rsid w:val="00AC0ED3"/>
    <w:rsid w:val="00AC1D4A"/>
    <w:rsid w:val="00AC2873"/>
    <w:rsid w:val="00AC5CBF"/>
    <w:rsid w:val="00AC5D41"/>
    <w:rsid w:val="00AC5F25"/>
    <w:rsid w:val="00AC6B87"/>
    <w:rsid w:val="00AC7669"/>
    <w:rsid w:val="00AC7B61"/>
    <w:rsid w:val="00AC7CE6"/>
    <w:rsid w:val="00AD04C0"/>
    <w:rsid w:val="00AD090D"/>
    <w:rsid w:val="00AD0FF1"/>
    <w:rsid w:val="00AD196A"/>
    <w:rsid w:val="00AD2CE3"/>
    <w:rsid w:val="00AD2D36"/>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FFE"/>
    <w:rsid w:val="00AE6320"/>
    <w:rsid w:val="00AF09EF"/>
    <w:rsid w:val="00AF0ECF"/>
    <w:rsid w:val="00AF1855"/>
    <w:rsid w:val="00AF1EF7"/>
    <w:rsid w:val="00AF256A"/>
    <w:rsid w:val="00AF3C3E"/>
    <w:rsid w:val="00AF4840"/>
    <w:rsid w:val="00AF4E2A"/>
    <w:rsid w:val="00AF4F58"/>
    <w:rsid w:val="00AF5CBE"/>
    <w:rsid w:val="00AF644E"/>
    <w:rsid w:val="00AF6DD6"/>
    <w:rsid w:val="00AF7645"/>
    <w:rsid w:val="00AF7917"/>
    <w:rsid w:val="00AF7976"/>
    <w:rsid w:val="00B00B6B"/>
    <w:rsid w:val="00B00C9F"/>
    <w:rsid w:val="00B025D8"/>
    <w:rsid w:val="00B02D51"/>
    <w:rsid w:val="00B0304D"/>
    <w:rsid w:val="00B040A6"/>
    <w:rsid w:val="00B06E3B"/>
    <w:rsid w:val="00B07B8F"/>
    <w:rsid w:val="00B10093"/>
    <w:rsid w:val="00B112EC"/>
    <w:rsid w:val="00B128B0"/>
    <w:rsid w:val="00B13639"/>
    <w:rsid w:val="00B1416B"/>
    <w:rsid w:val="00B15131"/>
    <w:rsid w:val="00B15248"/>
    <w:rsid w:val="00B16665"/>
    <w:rsid w:val="00B16FDD"/>
    <w:rsid w:val="00B1750B"/>
    <w:rsid w:val="00B17740"/>
    <w:rsid w:val="00B209D3"/>
    <w:rsid w:val="00B21582"/>
    <w:rsid w:val="00B21AD9"/>
    <w:rsid w:val="00B2217F"/>
    <w:rsid w:val="00B22AC0"/>
    <w:rsid w:val="00B22AD2"/>
    <w:rsid w:val="00B22DAB"/>
    <w:rsid w:val="00B2320F"/>
    <w:rsid w:val="00B24936"/>
    <w:rsid w:val="00B250B5"/>
    <w:rsid w:val="00B2532C"/>
    <w:rsid w:val="00B260A6"/>
    <w:rsid w:val="00B26F90"/>
    <w:rsid w:val="00B2723D"/>
    <w:rsid w:val="00B27506"/>
    <w:rsid w:val="00B27B8F"/>
    <w:rsid w:val="00B30117"/>
    <w:rsid w:val="00B31573"/>
    <w:rsid w:val="00B317B9"/>
    <w:rsid w:val="00B32515"/>
    <w:rsid w:val="00B32D8D"/>
    <w:rsid w:val="00B332C2"/>
    <w:rsid w:val="00B33627"/>
    <w:rsid w:val="00B3393D"/>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615B"/>
    <w:rsid w:val="00B46354"/>
    <w:rsid w:val="00B46562"/>
    <w:rsid w:val="00B4771A"/>
    <w:rsid w:val="00B4794B"/>
    <w:rsid w:val="00B47DEC"/>
    <w:rsid w:val="00B504C0"/>
    <w:rsid w:val="00B50AD3"/>
    <w:rsid w:val="00B5279A"/>
    <w:rsid w:val="00B52A26"/>
    <w:rsid w:val="00B52B04"/>
    <w:rsid w:val="00B52F79"/>
    <w:rsid w:val="00B537C3"/>
    <w:rsid w:val="00B55E88"/>
    <w:rsid w:val="00B56720"/>
    <w:rsid w:val="00B56DFD"/>
    <w:rsid w:val="00B57082"/>
    <w:rsid w:val="00B5708B"/>
    <w:rsid w:val="00B57592"/>
    <w:rsid w:val="00B60931"/>
    <w:rsid w:val="00B61703"/>
    <w:rsid w:val="00B61DF2"/>
    <w:rsid w:val="00B62801"/>
    <w:rsid w:val="00B62AB0"/>
    <w:rsid w:val="00B631AA"/>
    <w:rsid w:val="00B63777"/>
    <w:rsid w:val="00B641E8"/>
    <w:rsid w:val="00B64E0C"/>
    <w:rsid w:val="00B65201"/>
    <w:rsid w:val="00B654B2"/>
    <w:rsid w:val="00B65BC2"/>
    <w:rsid w:val="00B66B57"/>
    <w:rsid w:val="00B66D80"/>
    <w:rsid w:val="00B70B12"/>
    <w:rsid w:val="00B71B83"/>
    <w:rsid w:val="00B729C8"/>
    <w:rsid w:val="00B73590"/>
    <w:rsid w:val="00B75510"/>
    <w:rsid w:val="00B76052"/>
    <w:rsid w:val="00B77012"/>
    <w:rsid w:val="00B7702F"/>
    <w:rsid w:val="00B77159"/>
    <w:rsid w:val="00B778AA"/>
    <w:rsid w:val="00B77DCC"/>
    <w:rsid w:val="00B800E6"/>
    <w:rsid w:val="00B80B50"/>
    <w:rsid w:val="00B80FB4"/>
    <w:rsid w:val="00B811B6"/>
    <w:rsid w:val="00B81AD0"/>
    <w:rsid w:val="00B82669"/>
    <w:rsid w:val="00B82AB0"/>
    <w:rsid w:val="00B82C9E"/>
    <w:rsid w:val="00B83C1A"/>
    <w:rsid w:val="00B84CC5"/>
    <w:rsid w:val="00B855FB"/>
    <w:rsid w:val="00B85BFA"/>
    <w:rsid w:val="00B86027"/>
    <w:rsid w:val="00B860E0"/>
    <w:rsid w:val="00B866EA"/>
    <w:rsid w:val="00B86CA5"/>
    <w:rsid w:val="00B86F23"/>
    <w:rsid w:val="00B87438"/>
    <w:rsid w:val="00B874A1"/>
    <w:rsid w:val="00B87745"/>
    <w:rsid w:val="00B9012B"/>
    <w:rsid w:val="00B91280"/>
    <w:rsid w:val="00B91992"/>
    <w:rsid w:val="00B91B51"/>
    <w:rsid w:val="00B924DF"/>
    <w:rsid w:val="00B9269F"/>
    <w:rsid w:val="00B926C1"/>
    <w:rsid w:val="00B92977"/>
    <w:rsid w:val="00B92FEF"/>
    <w:rsid w:val="00B932BF"/>
    <w:rsid w:val="00B932EA"/>
    <w:rsid w:val="00B93379"/>
    <w:rsid w:val="00B9443F"/>
    <w:rsid w:val="00B94F3B"/>
    <w:rsid w:val="00B95BAF"/>
    <w:rsid w:val="00B96303"/>
    <w:rsid w:val="00B97CDE"/>
    <w:rsid w:val="00B97D56"/>
    <w:rsid w:val="00B97D7C"/>
    <w:rsid w:val="00B97EE7"/>
    <w:rsid w:val="00BA1D09"/>
    <w:rsid w:val="00BA1DA3"/>
    <w:rsid w:val="00BA24A8"/>
    <w:rsid w:val="00BA2F15"/>
    <w:rsid w:val="00BA3582"/>
    <w:rsid w:val="00BA3C22"/>
    <w:rsid w:val="00BA3C61"/>
    <w:rsid w:val="00BA4B78"/>
    <w:rsid w:val="00BA51C1"/>
    <w:rsid w:val="00BA600C"/>
    <w:rsid w:val="00BA6426"/>
    <w:rsid w:val="00BA6A36"/>
    <w:rsid w:val="00BA738E"/>
    <w:rsid w:val="00BA7815"/>
    <w:rsid w:val="00BA7AE2"/>
    <w:rsid w:val="00BB0030"/>
    <w:rsid w:val="00BB0853"/>
    <w:rsid w:val="00BB096E"/>
    <w:rsid w:val="00BB2F37"/>
    <w:rsid w:val="00BB34FC"/>
    <w:rsid w:val="00BB41A7"/>
    <w:rsid w:val="00BB4614"/>
    <w:rsid w:val="00BB512A"/>
    <w:rsid w:val="00BB77E0"/>
    <w:rsid w:val="00BB7F9E"/>
    <w:rsid w:val="00BC1AD8"/>
    <w:rsid w:val="00BC22BA"/>
    <w:rsid w:val="00BC29C7"/>
    <w:rsid w:val="00BC2D47"/>
    <w:rsid w:val="00BC2EC0"/>
    <w:rsid w:val="00BC3324"/>
    <w:rsid w:val="00BC34B7"/>
    <w:rsid w:val="00BC3C11"/>
    <w:rsid w:val="00BC40EC"/>
    <w:rsid w:val="00BC57AF"/>
    <w:rsid w:val="00BC58AA"/>
    <w:rsid w:val="00BC5DA3"/>
    <w:rsid w:val="00BC79A1"/>
    <w:rsid w:val="00BD0A82"/>
    <w:rsid w:val="00BD0F86"/>
    <w:rsid w:val="00BD151E"/>
    <w:rsid w:val="00BD160A"/>
    <w:rsid w:val="00BD1E66"/>
    <w:rsid w:val="00BD1FC1"/>
    <w:rsid w:val="00BD30A1"/>
    <w:rsid w:val="00BD346E"/>
    <w:rsid w:val="00BD38E6"/>
    <w:rsid w:val="00BD3CE9"/>
    <w:rsid w:val="00BD48EB"/>
    <w:rsid w:val="00BD5F6D"/>
    <w:rsid w:val="00BD6323"/>
    <w:rsid w:val="00BD64FF"/>
    <w:rsid w:val="00BD77FE"/>
    <w:rsid w:val="00BE22FC"/>
    <w:rsid w:val="00BE2908"/>
    <w:rsid w:val="00BE2B38"/>
    <w:rsid w:val="00BE4C47"/>
    <w:rsid w:val="00BE6452"/>
    <w:rsid w:val="00BE6797"/>
    <w:rsid w:val="00BE6B25"/>
    <w:rsid w:val="00BE7107"/>
    <w:rsid w:val="00BE7AC2"/>
    <w:rsid w:val="00BF07F9"/>
    <w:rsid w:val="00BF0971"/>
    <w:rsid w:val="00BF22DF"/>
    <w:rsid w:val="00BF44E7"/>
    <w:rsid w:val="00BF451A"/>
    <w:rsid w:val="00BF4901"/>
    <w:rsid w:val="00BF578E"/>
    <w:rsid w:val="00BF5A9C"/>
    <w:rsid w:val="00BF5E43"/>
    <w:rsid w:val="00BF631E"/>
    <w:rsid w:val="00BF66F6"/>
    <w:rsid w:val="00BF7B3F"/>
    <w:rsid w:val="00C00213"/>
    <w:rsid w:val="00C00A8C"/>
    <w:rsid w:val="00C00D48"/>
    <w:rsid w:val="00C01FFF"/>
    <w:rsid w:val="00C02279"/>
    <w:rsid w:val="00C02384"/>
    <w:rsid w:val="00C029D8"/>
    <w:rsid w:val="00C048B7"/>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1F8"/>
    <w:rsid w:val="00C17504"/>
    <w:rsid w:val="00C17D3D"/>
    <w:rsid w:val="00C17FE2"/>
    <w:rsid w:val="00C20044"/>
    <w:rsid w:val="00C20742"/>
    <w:rsid w:val="00C21DCA"/>
    <w:rsid w:val="00C22738"/>
    <w:rsid w:val="00C2292B"/>
    <w:rsid w:val="00C230B2"/>
    <w:rsid w:val="00C23CFB"/>
    <w:rsid w:val="00C251C0"/>
    <w:rsid w:val="00C25A53"/>
    <w:rsid w:val="00C25CE7"/>
    <w:rsid w:val="00C25E3D"/>
    <w:rsid w:val="00C26229"/>
    <w:rsid w:val="00C262A7"/>
    <w:rsid w:val="00C26BF0"/>
    <w:rsid w:val="00C26D5F"/>
    <w:rsid w:val="00C27A24"/>
    <w:rsid w:val="00C31BB5"/>
    <w:rsid w:val="00C31DA7"/>
    <w:rsid w:val="00C32208"/>
    <w:rsid w:val="00C327F8"/>
    <w:rsid w:val="00C3294E"/>
    <w:rsid w:val="00C3297C"/>
    <w:rsid w:val="00C32A96"/>
    <w:rsid w:val="00C32C64"/>
    <w:rsid w:val="00C32DBC"/>
    <w:rsid w:val="00C32E2B"/>
    <w:rsid w:val="00C32E4D"/>
    <w:rsid w:val="00C3355A"/>
    <w:rsid w:val="00C336FD"/>
    <w:rsid w:val="00C35C73"/>
    <w:rsid w:val="00C3656B"/>
    <w:rsid w:val="00C3743F"/>
    <w:rsid w:val="00C3744A"/>
    <w:rsid w:val="00C37F7B"/>
    <w:rsid w:val="00C4004E"/>
    <w:rsid w:val="00C40BB2"/>
    <w:rsid w:val="00C417B9"/>
    <w:rsid w:val="00C4288A"/>
    <w:rsid w:val="00C42CB7"/>
    <w:rsid w:val="00C44DF6"/>
    <w:rsid w:val="00C4550E"/>
    <w:rsid w:val="00C4603C"/>
    <w:rsid w:val="00C464B9"/>
    <w:rsid w:val="00C46534"/>
    <w:rsid w:val="00C4662E"/>
    <w:rsid w:val="00C46805"/>
    <w:rsid w:val="00C4701D"/>
    <w:rsid w:val="00C474D7"/>
    <w:rsid w:val="00C47A28"/>
    <w:rsid w:val="00C47C33"/>
    <w:rsid w:val="00C50868"/>
    <w:rsid w:val="00C509DE"/>
    <w:rsid w:val="00C51C34"/>
    <w:rsid w:val="00C5201D"/>
    <w:rsid w:val="00C523C6"/>
    <w:rsid w:val="00C537CF"/>
    <w:rsid w:val="00C542C0"/>
    <w:rsid w:val="00C55753"/>
    <w:rsid w:val="00C557EE"/>
    <w:rsid w:val="00C55A01"/>
    <w:rsid w:val="00C55A07"/>
    <w:rsid w:val="00C576C5"/>
    <w:rsid w:val="00C5787D"/>
    <w:rsid w:val="00C57B47"/>
    <w:rsid w:val="00C61494"/>
    <w:rsid w:val="00C61961"/>
    <w:rsid w:val="00C61B17"/>
    <w:rsid w:val="00C61B9C"/>
    <w:rsid w:val="00C61E84"/>
    <w:rsid w:val="00C62AA0"/>
    <w:rsid w:val="00C639DC"/>
    <w:rsid w:val="00C63A49"/>
    <w:rsid w:val="00C643F0"/>
    <w:rsid w:val="00C64A29"/>
    <w:rsid w:val="00C660DE"/>
    <w:rsid w:val="00C66116"/>
    <w:rsid w:val="00C66B19"/>
    <w:rsid w:val="00C66BA1"/>
    <w:rsid w:val="00C66CB1"/>
    <w:rsid w:val="00C67646"/>
    <w:rsid w:val="00C67D09"/>
    <w:rsid w:val="00C67F0A"/>
    <w:rsid w:val="00C71918"/>
    <w:rsid w:val="00C72013"/>
    <w:rsid w:val="00C7237C"/>
    <w:rsid w:val="00C72CB3"/>
    <w:rsid w:val="00C732B9"/>
    <w:rsid w:val="00C73EF3"/>
    <w:rsid w:val="00C73F23"/>
    <w:rsid w:val="00C7409D"/>
    <w:rsid w:val="00C74908"/>
    <w:rsid w:val="00C75404"/>
    <w:rsid w:val="00C758C1"/>
    <w:rsid w:val="00C75A09"/>
    <w:rsid w:val="00C76056"/>
    <w:rsid w:val="00C76AD6"/>
    <w:rsid w:val="00C76F5B"/>
    <w:rsid w:val="00C80D6B"/>
    <w:rsid w:val="00C81068"/>
    <w:rsid w:val="00C8172C"/>
    <w:rsid w:val="00C81B1B"/>
    <w:rsid w:val="00C81C4A"/>
    <w:rsid w:val="00C82474"/>
    <w:rsid w:val="00C82E9B"/>
    <w:rsid w:val="00C83487"/>
    <w:rsid w:val="00C8369F"/>
    <w:rsid w:val="00C85E79"/>
    <w:rsid w:val="00C861BA"/>
    <w:rsid w:val="00C86282"/>
    <w:rsid w:val="00C875A7"/>
    <w:rsid w:val="00C87A31"/>
    <w:rsid w:val="00C87EF9"/>
    <w:rsid w:val="00C909BE"/>
    <w:rsid w:val="00C9130C"/>
    <w:rsid w:val="00C9144A"/>
    <w:rsid w:val="00C9204A"/>
    <w:rsid w:val="00C92730"/>
    <w:rsid w:val="00C92CC5"/>
    <w:rsid w:val="00C934FB"/>
    <w:rsid w:val="00C940B5"/>
    <w:rsid w:val="00C9434F"/>
    <w:rsid w:val="00C952D6"/>
    <w:rsid w:val="00C968B2"/>
    <w:rsid w:val="00CA12EA"/>
    <w:rsid w:val="00CA2DC8"/>
    <w:rsid w:val="00CA3164"/>
    <w:rsid w:val="00CA3278"/>
    <w:rsid w:val="00CA352E"/>
    <w:rsid w:val="00CA4448"/>
    <w:rsid w:val="00CA572E"/>
    <w:rsid w:val="00CA6BB8"/>
    <w:rsid w:val="00CA6E10"/>
    <w:rsid w:val="00CA76E3"/>
    <w:rsid w:val="00CA78E3"/>
    <w:rsid w:val="00CB0B3C"/>
    <w:rsid w:val="00CB1D42"/>
    <w:rsid w:val="00CB2CDA"/>
    <w:rsid w:val="00CB2DC9"/>
    <w:rsid w:val="00CB2EE5"/>
    <w:rsid w:val="00CB3498"/>
    <w:rsid w:val="00CB349B"/>
    <w:rsid w:val="00CB3B75"/>
    <w:rsid w:val="00CB46AD"/>
    <w:rsid w:val="00CB4EF8"/>
    <w:rsid w:val="00CB527A"/>
    <w:rsid w:val="00CB55C7"/>
    <w:rsid w:val="00CB5D83"/>
    <w:rsid w:val="00CB6460"/>
    <w:rsid w:val="00CB6BD6"/>
    <w:rsid w:val="00CB7B13"/>
    <w:rsid w:val="00CB7DFA"/>
    <w:rsid w:val="00CB7FB1"/>
    <w:rsid w:val="00CC09C1"/>
    <w:rsid w:val="00CC166F"/>
    <w:rsid w:val="00CC1924"/>
    <w:rsid w:val="00CC1E18"/>
    <w:rsid w:val="00CC2341"/>
    <w:rsid w:val="00CC250E"/>
    <w:rsid w:val="00CC2C78"/>
    <w:rsid w:val="00CC3D9E"/>
    <w:rsid w:val="00CC42DE"/>
    <w:rsid w:val="00CC666B"/>
    <w:rsid w:val="00CC6684"/>
    <w:rsid w:val="00CC6CAE"/>
    <w:rsid w:val="00CC6DC5"/>
    <w:rsid w:val="00CC751F"/>
    <w:rsid w:val="00CC774C"/>
    <w:rsid w:val="00CD0568"/>
    <w:rsid w:val="00CD0D84"/>
    <w:rsid w:val="00CD106C"/>
    <w:rsid w:val="00CD1A93"/>
    <w:rsid w:val="00CD2F08"/>
    <w:rsid w:val="00CD2FC8"/>
    <w:rsid w:val="00CD3EDB"/>
    <w:rsid w:val="00CD3FED"/>
    <w:rsid w:val="00CD5143"/>
    <w:rsid w:val="00CD5A91"/>
    <w:rsid w:val="00CD683F"/>
    <w:rsid w:val="00CD6C14"/>
    <w:rsid w:val="00CD6E7D"/>
    <w:rsid w:val="00CD72EA"/>
    <w:rsid w:val="00CD767A"/>
    <w:rsid w:val="00CD77EF"/>
    <w:rsid w:val="00CD7A0B"/>
    <w:rsid w:val="00CD7E49"/>
    <w:rsid w:val="00CE2433"/>
    <w:rsid w:val="00CE310A"/>
    <w:rsid w:val="00CE334B"/>
    <w:rsid w:val="00CE3E7E"/>
    <w:rsid w:val="00CE40E6"/>
    <w:rsid w:val="00CE4F0B"/>
    <w:rsid w:val="00CE5883"/>
    <w:rsid w:val="00CE589A"/>
    <w:rsid w:val="00CE69E1"/>
    <w:rsid w:val="00CE6C6E"/>
    <w:rsid w:val="00CE7354"/>
    <w:rsid w:val="00CE7382"/>
    <w:rsid w:val="00CE753A"/>
    <w:rsid w:val="00CE7F87"/>
    <w:rsid w:val="00CF0799"/>
    <w:rsid w:val="00CF2023"/>
    <w:rsid w:val="00CF2927"/>
    <w:rsid w:val="00CF3040"/>
    <w:rsid w:val="00CF32E9"/>
    <w:rsid w:val="00CF3705"/>
    <w:rsid w:val="00CF3A9B"/>
    <w:rsid w:val="00CF3D2B"/>
    <w:rsid w:val="00CF3DB6"/>
    <w:rsid w:val="00CF44E4"/>
    <w:rsid w:val="00CF5CEF"/>
    <w:rsid w:val="00CF5D2D"/>
    <w:rsid w:val="00CF66D6"/>
    <w:rsid w:val="00CF698A"/>
    <w:rsid w:val="00CF7F83"/>
    <w:rsid w:val="00D00287"/>
    <w:rsid w:val="00D003A7"/>
    <w:rsid w:val="00D014EC"/>
    <w:rsid w:val="00D0291C"/>
    <w:rsid w:val="00D02AA4"/>
    <w:rsid w:val="00D02F8C"/>
    <w:rsid w:val="00D031FA"/>
    <w:rsid w:val="00D036DA"/>
    <w:rsid w:val="00D05D91"/>
    <w:rsid w:val="00D068A6"/>
    <w:rsid w:val="00D07689"/>
    <w:rsid w:val="00D077D4"/>
    <w:rsid w:val="00D07B92"/>
    <w:rsid w:val="00D10CAE"/>
    <w:rsid w:val="00D1148E"/>
    <w:rsid w:val="00D11814"/>
    <w:rsid w:val="00D12EAC"/>
    <w:rsid w:val="00D13D42"/>
    <w:rsid w:val="00D14287"/>
    <w:rsid w:val="00D14D1F"/>
    <w:rsid w:val="00D16CC3"/>
    <w:rsid w:val="00D171E7"/>
    <w:rsid w:val="00D17A94"/>
    <w:rsid w:val="00D17F44"/>
    <w:rsid w:val="00D20AC4"/>
    <w:rsid w:val="00D2122B"/>
    <w:rsid w:val="00D237A5"/>
    <w:rsid w:val="00D23DC2"/>
    <w:rsid w:val="00D252BE"/>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7E0"/>
    <w:rsid w:val="00D36A27"/>
    <w:rsid w:val="00D36F83"/>
    <w:rsid w:val="00D37B9C"/>
    <w:rsid w:val="00D37C24"/>
    <w:rsid w:val="00D37D11"/>
    <w:rsid w:val="00D37ECC"/>
    <w:rsid w:val="00D40607"/>
    <w:rsid w:val="00D411F1"/>
    <w:rsid w:val="00D4195D"/>
    <w:rsid w:val="00D41B17"/>
    <w:rsid w:val="00D42943"/>
    <w:rsid w:val="00D42D18"/>
    <w:rsid w:val="00D43DAE"/>
    <w:rsid w:val="00D45A67"/>
    <w:rsid w:val="00D46157"/>
    <w:rsid w:val="00D47749"/>
    <w:rsid w:val="00D47A8E"/>
    <w:rsid w:val="00D50521"/>
    <w:rsid w:val="00D5057B"/>
    <w:rsid w:val="00D509F3"/>
    <w:rsid w:val="00D51907"/>
    <w:rsid w:val="00D51DB2"/>
    <w:rsid w:val="00D51EFD"/>
    <w:rsid w:val="00D52F4D"/>
    <w:rsid w:val="00D52FA3"/>
    <w:rsid w:val="00D535C2"/>
    <w:rsid w:val="00D538C0"/>
    <w:rsid w:val="00D53C90"/>
    <w:rsid w:val="00D5462C"/>
    <w:rsid w:val="00D561C8"/>
    <w:rsid w:val="00D563D1"/>
    <w:rsid w:val="00D577BF"/>
    <w:rsid w:val="00D57FFD"/>
    <w:rsid w:val="00D60C70"/>
    <w:rsid w:val="00D620D3"/>
    <w:rsid w:val="00D63175"/>
    <w:rsid w:val="00D6382E"/>
    <w:rsid w:val="00D640D0"/>
    <w:rsid w:val="00D64326"/>
    <w:rsid w:val="00D6477C"/>
    <w:rsid w:val="00D64D74"/>
    <w:rsid w:val="00D6702E"/>
    <w:rsid w:val="00D70243"/>
    <w:rsid w:val="00D70993"/>
    <w:rsid w:val="00D70D0F"/>
    <w:rsid w:val="00D71067"/>
    <w:rsid w:val="00D71565"/>
    <w:rsid w:val="00D721FF"/>
    <w:rsid w:val="00D72516"/>
    <w:rsid w:val="00D73CEA"/>
    <w:rsid w:val="00D75001"/>
    <w:rsid w:val="00D761D0"/>
    <w:rsid w:val="00D777FA"/>
    <w:rsid w:val="00D77952"/>
    <w:rsid w:val="00D8046F"/>
    <w:rsid w:val="00D81EB0"/>
    <w:rsid w:val="00D83C76"/>
    <w:rsid w:val="00D8448C"/>
    <w:rsid w:val="00D8478E"/>
    <w:rsid w:val="00D847E4"/>
    <w:rsid w:val="00D85468"/>
    <w:rsid w:val="00D85D99"/>
    <w:rsid w:val="00D86318"/>
    <w:rsid w:val="00D86A13"/>
    <w:rsid w:val="00D86F13"/>
    <w:rsid w:val="00D87030"/>
    <w:rsid w:val="00D903C2"/>
    <w:rsid w:val="00D9056A"/>
    <w:rsid w:val="00D91D3A"/>
    <w:rsid w:val="00D92E63"/>
    <w:rsid w:val="00D92F80"/>
    <w:rsid w:val="00D932DF"/>
    <w:rsid w:val="00D93FB0"/>
    <w:rsid w:val="00D94468"/>
    <w:rsid w:val="00D9468E"/>
    <w:rsid w:val="00D95F12"/>
    <w:rsid w:val="00DA1166"/>
    <w:rsid w:val="00DA1395"/>
    <w:rsid w:val="00DA1DD0"/>
    <w:rsid w:val="00DA27F2"/>
    <w:rsid w:val="00DA2DE7"/>
    <w:rsid w:val="00DA33C4"/>
    <w:rsid w:val="00DA3D6F"/>
    <w:rsid w:val="00DA6338"/>
    <w:rsid w:val="00DA63E6"/>
    <w:rsid w:val="00DA67AE"/>
    <w:rsid w:val="00DA68C7"/>
    <w:rsid w:val="00DA7EDD"/>
    <w:rsid w:val="00DB14CF"/>
    <w:rsid w:val="00DB1B14"/>
    <w:rsid w:val="00DB1CCD"/>
    <w:rsid w:val="00DB2A1C"/>
    <w:rsid w:val="00DB2C1D"/>
    <w:rsid w:val="00DB37B9"/>
    <w:rsid w:val="00DB6238"/>
    <w:rsid w:val="00DB64A2"/>
    <w:rsid w:val="00DB67D1"/>
    <w:rsid w:val="00DB68BF"/>
    <w:rsid w:val="00DB6B26"/>
    <w:rsid w:val="00DB7C49"/>
    <w:rsid w:val="00DC0579"/>
    <w:rsid w:val="00DC05E7"/>
    <w:rsid w:val="00DC06A3"/>
    <w:rsid w:val="00DC0B8E"/>
    <w:rsid w:val="00DC1713"/>
    <w:rsid w:val="00DC238C"/>
    <w:rsid w:val="00DC2619"/>
    <w:rsid w:val="00DC3AC9"/>
    <w:rsid w:val="00DC6175"/>
    <w:rsid w:val="00DC6A35"/>
    <w:rsid w:val="00DC6CCB"/>
    <w:rsid w:val="00DD2B55"/>
    <w:rsid w:val="00DD3236"/>
    <w:rsid w:val="00DD3B75"/>
    <w:rsid w:val="00DD43DD"/>
    <w:rsid w:val="00DD566F"/>
    <w:rsid w:val="00DD5DB0"/>
    <w:rsid w:val="00DD5E4D"/>
    <w:rsid w:val="00DD66AB"/>
    <w:rsid w:val="00DD77AF"/>
    <w:rsid w:val="00DE0231"/>
    <w:rsid w:val="00DE036D"/>
    <w:rsid w:val="00DE0465"/>
    <w:rsid w:val="00DE0872"/>
    <w:rsid w:val="00DE5193"/>
    <w:rsid w:val="00DE62E3"/>
    <w:rsid w:val="00DF056A"/>
    <w:rsid w:val="00DF0B57"/>
    <w:rsid w:val="00DF3250"/>
    <w:rsid w:val="00DF3653"/>
    <w:rsid w:val="00DF420C"/>
    <w:rsid w:val="00DF4601"/>
    <w:rsid w:val="00DF4675"/>
    <w:rsid w:val="00DF4A71"/>
    <w:rsid w:val="00DF5482"/>
    <w:rsid w:val="00DF6167"/>
    <w:rsid w:val="00DF78B8"/>
    <w:rsid w:val="00DF7A3E"/>
    <w:rsid w:val="00DF7F59"/>
    <w:rsid w:val="00E00F08"/>
    <w:rsid w:val="00E014CE"/>
    <w:rsid w:val="00E0157F"/>
    <w:rsid w:val="00E01B6E"/>
    <w:rsid w:val="00E024EF"/>
    <w:rsid w:val="00E03831"/>
    <w:rsid w:val="00E03ABA"/>
    <w:rsid w:val="00E0424A"/>
    <w:rsid w:val="00E04C77"/>
    <w:rsid w:val="00E059CB"/>
    <w:rsid w:val="00E069C9"/>
    <w:rsid w:val="00E06BA9"/>
    <w:rsid w:val="00E070F3"/>
    <w:rsid w:val="00E102D9"/>
    <w:rsid w:val="00E10FBD"/>
    <w:rsid w:val="00E110ED"/>
    <w:rsid w:val="00E11B8A"/>
    <w:rsid w:val="00E12054"/>
    <w:rsid w:val="00E1238A"/>
    <w:rsid w:val="00E13DB2"/>
    <w:rsid w:val="00E14865"/>
    <w:rsid w:val="00E15043"/>
    <w:rsid w:val="00E15853"/>
    <w:rsid w:val="00E15A33"/>
    <w:rsid w:val="00E15C15"/>
    <w:rsid w:val="00E167B5"/>
    <w:rsid w:val="00E1709E"/>
    <w:rsid w:val="00E20333"/>
    <w:rsid w:val="00E21D5A"/>
    <w:rsid w:val="00E21F8D"/>
    <w:rsid w:val="00E22B2A"/>
    <w:rsid w:val="00E22DED"/>
    <w:rsid w:val="00E23749"/>
    <w:rsid w:val="00E24164"/>
    <w:rsid w:val="00E24AC0"/>
    <w:rsid w:val="00E24CA8"/>
    <w:rsid w:val="00E25626"/>
    <w:rsid w:val="00E2586A"/>
    <w:rsid w:val="00E261BC"/>
    <w:rsid w:val="00E261DA"/>
    <w:rsid w:val="00E263CC"/>
    <w:rsid w:val="00E26CE1"/>
    <w:rsid w:val="00E2798B"/>
    <w:rsid w:val="00E279C0"/>
    <w:rsid w:val="00E30964"/>
    <w:rsid w:val="00E3121F"/>
    <w:rsid w:val="00E31892"/>
    <w:rsid w:val="00E319C9"/>
    <w:rsid w:val="00E32014"/>
    <w:rsid w:val="00E328F5"/>
    <w:rsid w:val="00E329AD"/>
    <w:rsid w:val="00E32A61"/>
    <w:rsid w:val="00E34847"/>
    <w:rsid w:val="00E36629"/>
    <w:rsid w:val="00E369E8"/>
    <w:rsid w:val="00E36E81"/>
    <w:rsid w:val="00E37018"/>
    <w:rsid w:val="00E3753A"/>
    <w:rsid w:val="00E406F9"/>
    <w:rsid w:val="00E40C50"/>
    <w:rsid w:val="00E41117"/>
    <w:rsid w:val="00E419F8"/>
    <w:rsid w:val="00E42087"/>
    <w:rsid w:val="00E420EB"/>
    <w:rsid w:val="00E43840"/>
    <w:rsid w:val="00E4397F"/>
    <w:rsid w:val="00E43F3C"/>
    <w:rsid w:val="00E445A5"/>
    <w:rsid w:val="00E454F9"/>
    <w:rsid w:val="00E45587"/>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3B3F"/>
    <w:rsid w:val="00E54EF9"/>
    <w:rsid w:val="00E5510C"/>
    <w:rsid w:val="00E56780"/>
    <w:rsid w:val="00E56DDB"/>
    <w:rsid w:val="00E573E1"/>
    <w:rsid w:val="00E57B67"/>
    <w:rsid w:val="00E57FD0"/>
    <w:rsid w:val="00E6000F"/>
    <w:rsid w:val="00E606B2"/>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70C91"/>
    <w:rsid w:val="00E71299"/>
    <w:rsid w:val="00E720A9"/>
    <w:rsid w:val="00E735E6"/>
    <w:rsid w:val="00E738E0"/>
    <w:rsid w:val="00E74532"/>
    <w:rsid w:val="00E74C1E"/>
    <w:rsid w:val="00E75076"/>
    <w:rsid w:val="00E762D3"/>
    <w:rsid w:val="00E76AEB"/>
    <w:rsid w:val="00E778DE"/>
    <w:rsid w:val="00E779A3"/>
    <w:rsid w:val="00E8044F"/>
    <w:rsid w:val="00E81E32"/>
    <w:rsid w:val="00E8242A"/>
    <w:rsid w:val="00E82670"/>
    <w:rsid w:val="00E8343E"/>
    <w:rsid w:val="00E83A0D"/>
    <w:rsid w:val="00E83E75"/>
    <w:rsid w:val="00E86E70"/>
    <w:rsid w:val="00E86F48"/>
    <w:rsid w:val="00E87F37"/>
    <w:rsid w:val="00E9050C"/>
    <w:rsid w:val="00E931B2"/>
    <w:rsid w:val="00E932CB"/>
    <w:rsid w:val="00E93417"/>
    <w:rsid w:val="00E9347E"/>
    <w:rsid w:val="00E9361A"/>
    <w:rsid w:val="00E93B4A"/>
    <w:rsid w:val="00E93B7E"/>
    <w:rsid w:val="00E94E75"/>
    <w:rsid w:val="00E94EF5"/>
    <w:rsid w:val="00E9654D"/>
    <w:rsid w:val="00E96E5C"/>
    <w:rsid w:val="00E97120"/>
    <w:rsid w:val="00E9734C"/>
    <w:rsid w:val="00E97432"/>
    <w:rsid w:val="00EA23F4"/>
    <w:rsid w:val="00EA2D4C"/>
    <w:rsid w:val="00EA3214"/>
    <w:rsid w:val="00EA335D"/>
    <w:rsid w:val="00EA3D74"/>
    <w:rsid w:val="00EA4836"/>
    <w:rsid w:val="00EA4EEE"/>
    <w:rsid w:val="00EA5284"/>
    <w:rsid w:val="00EA5410"/>
    <w:rsid w:val="00EA58D0"/>
    <w:rsid w:val="00EA5995"/>
    <w:rsid w:val="00EA5B5A"/>
    <w:rsid w:val="00EA69D5"/>
    <w:rsid w:val="00EA6D4A"/>
    <w:rsid w:val="00EA76F7"/>
    <w:rsid w:val="00EA773C"/>
    <w:rsid w:val="00EA7BD6"/>
    <w:rsid w:val="00EB063B"/>
    <w:rsid w:val="00EB0809"/>
    <w:rsid w:val="00EB0B7C"/>
    <w:rsid w:val="00EB1CE2"/>
    <w:rsid w:val="00EB2CB8"/>
    <w:rsid w:val="00EB2D58"/>
    <w:rsid w:val="00EB2D92"/>
    <w:rsid w:val="00EB32F6"/>
    <w:rsid w:val="00EB461E"/>
    <w:rsid w:val="00EB47C6"/>
    <w:rsid w:val="00EB5525"/>
    <w:rsid w:val="00EB5A10"/>
    <w:rsid w:val="00EB5AEF"/>
    <w:rsid w:val="00EB6FFE"/>
    <w:rsid w:val="00EB7C02"/>
    <w:rsid w:val="00EC0140"/>
    <w:rsid w:val="00EC0806"/>
    <w:rsid w:val="00EC27CE"/>
    <w:rsid w:val="00EC515E"/>
    <w:rsid w:val="00EC53DC"/>
    <w:rsid w:val="00EC5D56"/>
    <w:rsid w:val="00EC7068"/>
    <w:rsid w:val="00EC7394"/>
    <w:rsid w:val="00EC74B0"/>
    <w:rsid w:val="00EC7B62"/>
    <w:rsid w:val="00ED0656"/>
    <w:rsid w:val="00ED085B"/>
    <w:rsid w:val="00ED1337"/>
    <w:rsid w:val="00ED17DA"/>
    <w:rsid w:val="00ED27E5"/>
    <w:rsid w:val="00ED2DD9"/>
    <w:rsid w:val="00ED39D0"/>
    <w:rsid w:val="00ED3AB5"/>
    <w:rsid w:val="00ED4305"/>
    <w:rsid w:val="00ED4308"/>
    <w:rsid w:val="00ED4F3B"/>
    <w:rsid w:val="00ED4FA7"/>
    <w:rsid w:val="00ED5582"/>
    <w:rsid w:val="00ED5F36"/>
    <w:rsid w:val="00ED6A2D"/>
    <w:rsid w:val="00EE04C8"/>
    <w:rsid w:val="00EE0DD1"/>
    <w:rsid w:val="00EE3774"/>
    <w:rsid w:val="00EE3E71"/>
    <w:rsid w:val="00EE46DA"/>
    <w:rsid w:val="00EE4C24"/>
    <w:rsid w:val="00EE759A"/>
    <w:rsid w:val="00EE7BDF"/>
    <w:rsid w:val="00EF00D2"/>
    <w:rsid w:val="00EF1F0E"/>
    <w:rsid w:val="00EF226A"/>
    <w:rsid w:val="00EF248A"/>
    <w:rsid w:val="00EF2CCF"/>
    <w:rsid w:val="00EF3113"/>
    <w:rsid w:val="00EF3561"/>
    <w:rsid w:val="00EF4125"/>
    <w:rsid w:val="00EF4230"/>
    <w:rsid w:val="00EF465B"/>
    <w:rsid w:val="00EF4748"/>
    <w:rsid w:val="00EF6776"/>
    <w:rsid w:val="00EF683D"/>
    <w:rsid w:val="00EF6F8C"/>
    <w:rsid w:val="00EF6FF8"/>
    <w:rsid w:val="00EF7684"/>
    <w:rsid w:val="00EF7708"/>
    <w:rsid w:val="00EF79B5"/>
    <w:rsid w:val="00F0077A"/>
    <w:rsid w:val="00F012C8"/>
    <w:rsid w:val="00F016B9"/>
    <w:rsid w:val="00F01A28"/>
    <w:rsid w:val="00F02AB1"/>
    <w:rsid w:val="00F0355E"/>
    <w:rsid w:val="00F04D51"/>
    <w:rsid w:val="00F05322"/>
    <w:rsid w:val="00F0533B"/>
    <w:rsid w:val="00F0574B"/>
    <w:rsid w:val="00F05C87"/>
    <w:rsid w:val="00F060B6"/>
    <w:rsid w:val="00F064E1"/>
    <w:rsid w:val="00F0695E"/>
    <w:rsid w:val="00F06C1C"/>
    <w:rsid w:val="00F06CEC"/>
    <w:rsid w:val="00F1090E"/>
    <w:rsid w:val="00F10A8A"/>
    <w:rsid w:val="00F11A44"/>
    <w:rsid w:val="00F120BF"/>
    <w:rsid w:val="00F12A3A"/>
    <w:rsid w:val="00F1327D"/>
    <w:rsid w:val="00F13689"/>
    <w:rsid w:val="00F144F1"/>
    <w:rsid w:val="00F14A8E"/>
    <w:rsid w:val="00F14BCE"/>
    <w:rsid w:val="00F15099"/>
    <w:rsid w:val="00F163AF"/>
    <w:rsid w:val="00F16826"/>
    <w:rsid w:val="00F16C7F"/>
    <w:rsid w:val="00F176E8"/>
    <w:rsid w:val="00F17D10"/>
    <w:rsid w:val="00F20C41"/>
    <w:rsid w:val="00F2198E"/>
    <w:rsid w:val="00F21CEC"/>
    <w:rsid w:val="00F2264D"/>
    <w:rsid w:val="00F233E4"/>
    <w:rsid w:val="00F24762"/>
    <w:rsid w:val="00F25443"/>
    <w:rsid w:val="00F25680"/>
    <w:rsid w:val="00F26D44"/>
    <w:rsid w:val="00F274E0"/>
    <w:rsid w:val="00F275DE"/>
    <w:rsid w:val="00F30E17"/>
    <w:rsid w:val="00F31224"/>
    <w:rsid w:val="00F3167A"/>
    <w:rsid w:val="00F31AE2"/>
    <w:rsid w:val="00F31B23"/>
    <w:rsid w:val="00F321A5"/>
    <w:rsid w:val="00F337B4"/>
    <w:rsid w:val="00F346AF"/>
    <w:rsid w:val="00F35154"/>
    <w:rsid w:val="00F365D6"/>
    <w:rsid w:val="00F36B08"/>
    <w:rsid w:val="00F371D5"/>
    <w:rsid w:val="00F40465"/>
    <w:rsid w:val="00F4072A"/>
    <w:rsid w:val="00F42487"/>
    <w:rsid w:val="00F42C40"/>
    <w:rsid w:val="00F4309A"/>
    <w:rsid w:val="00F438AA"/>
    <w:rsid w:val="00F43B19"/>
    <w:rsid w:val="00F44460"/>
    <w:rsid w:val="00F44573"/>
    <w:rsid w:val="00F4515E"/>
    <w:rsid w:val="00F455E0"/>
    <w:rsid w:val="00F46461"/>
    <w:rsid w:val="00F4667E"/>
    <w:rsid w:val="00F46AC2"/>
    <w:rsid w:val="00F46BC1"/>
    <w:rsid w:val="00F46F8E"/>
    <w:rsid w:val="00F47B1E"/>
    <w:rsid w:val="00F47CF8"/>
    <w:rsid w:val="00F5101F"/>
    <w:rsid w:val="00F51E32"/>
    <w:rsid w:val="00F5280A"/>
    <w:rsid w:val="00F52C17"/>
    <w:rsid w:val="00F53A28"/>
    <w:rsid w:val="00F53CAF"/>
    <w:rsid w:val="00F55BEC"/>
    <w:rsid w:val="00F55E86"/>
    <w:rsid w:val="00F56509"/>
    <w:rsid w:val="00F56963"/>
    <w:rsid w:val="00F57A4A"/>
    <w:rsid w:val="00F60040"/>
    <w:rsid w:val="00F61109"/>
    <w:rsid w:val="00F61ACE"/>
    <w:rsid w:val="00F630CE"/>
    <w:rsid w:val="00F63BB8"/>
    <w:rsid w:val="00F63C47"/>
    <w:rsid w:val="00F64DDA"/>
    <w:rsid w:val="00F65CA2"/>
    <w:rsid w:val="00F668BE"/>
    <w:rsid w:val="00F66DFE"/>
    <w:rsid w:val="00F67A48"/>
    <w:rsid w:val="00F67B7D"/>
    <w:rsid w:val="00F703E3"/>
    <w:rsid w:val="00F70429"/>
    <w:rsid w:val="00F70763"/>
    <w:rsid w:val="00F7127A"/>
    <w:rsid w:val="00F716BA"/>
    <w:rsid w:val="00F7297D"/>
    <w:rsid w:val="00F7380C"/>
    <w:rsid w:val="00F73898"/>
    <w:rsid w:val="00F75A54"/>
    <w:rsid w:val="00F75AC1"/>
    <w:rsid w:val="00F75CDA"/>
    <w:rsid w:val="00F76A93"/>
    <w:rsid w:val="00F77D47"/>
    <w:rsid w:val="00F80323"/>
    <w:rsid w:val="00F814A1"/>
    <w:rsid w:val="00F81B9D"/>
    <w:rsid w:val="00F81C91"/>
    <w:rsid w:val="00F81DDB"/>
    <w:rsid w:val="00F81F54"/>
    <w:rsid w:val="00F825E7"/>
    <w:rsid w:val="00F82735"/>
    <w:rsid w:val="00F82E00"/>
    <w:rsid w:val="00F8303F"/>
    <w:rsid w:val="00F84574"/>
    <w:rsid w:val="00F845FA"/>
    <w:rsid w:val="00F84850"/>
    <w:rsid w:val="00F84890"/>
    <w:rsid w:val="00F84ADC"/>
    <w:rsid w:val="00F85254"/>
    <w:rsid w:val="00F85D85"/>
    <w:rsid w:val="00F85EB0"/>
    <w:rsid w:val="00F862CC"/>
    <w:rsid w:val="00F86724"/>
    <w:rsid w:val="00F86E42"/>
    <w:rsid w:val="00F8768A"/>
    <w:rsid w:val="00F90B64"/>
    <w:rsid w:val="00F90F2A"/>
    <w:rsid w:val="00F912FE"/>
    <w:rsid w:val="00F9411E"/>
    <w:rsid w:val="00F94326"/>
    <w:rsid w:val="00F94B34"/>
    <w:rsid w:val="00F9504B"/>
    <w:rsid w:val="00F9535E"/>
    <w:rsid w:val="00F95520"/>
    <w:rsid w:val="00F959EB"/>
    <w:rsid w:val="00F95A52"/>
    <w:rsid w:val="00F95C35"/>
    <w:rsid w:val="00F96A14"/>
    <w:rsid w:val="00F973C0"/>
    <w:rsid w:val="00F97729"/>
    <w:rsid w:val="00FA0F1A"/>
    <w:rsid w:val="00FA1884"/>
    <w:rsid w:val="00FA1F80"/>
    <w:rsid w:val="00FA42B3"/>
    <w:rsid w:val="00FA46F9"/>
    <w:rsid w:val="00FA5A0F"/>
    <w:rsid w:val="00FA6133"/>
    <w:rsid w:val="00FA7849"/>
    <w:rsid w:val="00FA7B78"/>
    <w:rsid w:val="00FB031E"/>
    <w:rsid w:val="00FB0369"/>
    <w:rsid w:val="00FB16EE"/>
    <w:rsid w:val="00FB277C"/>
    <w:rsid w:val="00FB38E9"/>
    <w:rsid w:val="00FB3BE6"/>
    <w:rsid w:val="00FB4022"/>
    <w:rsid w:val="00FB433C"/>
    <w:rsid w:val="00FB48EE"/>
    <w:rsid w:val="00FB4F0B"/>
    <w:rsid w:val="00FB53BC"/>
    <w:rsid w:val="00FB56BC"/>
    <w:rsid w:val="00FB5882"/>
    <w:rsid w:val="00FB5F17"/>
    <w:rsid w:val="00FB664F"/>
    <w:rsid w:val="00FB70E5"/>
    <w:rsid w:val="00FB75B2"/>
    <w:rsid w:val="00FC07E9"/>
    <w:rsid w:val="00FC09EB"/>
    <w:rsid w:val="00FC0C50"/>
    <w:rsid w:val="00FC1BEC"/>
    <w:rsid w:val="00FC231E"/>
    <w:rsid w:val="00FC27DD"/>
    <w:rsid w:val="00FC2A91"/>
    <w:rsid w:val="00FC2C5A"/>
    <w:rsid w:val="00FC307E"/>
    <w:rsid w:val="00FC55F7"/>
    <w:rsid w:val="00FC5F8B"/>
    <w:rsid w:val="00FC655C"/>
    <w:rsid w:val="00FC6B78"/>
    <w:rsid w:val="00FC7E96"/>
    <w:rsid w:val="00FD1A6E"/>
    <w:rsid w:val="00FD23F9"/>
    <w:rsid w:val="00FD279A"/>
    <w:rsid w:val="00FD373C"/>
    <w:rsid w:val="00FD3CB3"/>
    <w:rsid w:val="00FD5085"/>
    <w:rsid w:val="00FD5997"/>
    <w:rsid w:val="00FD5A22"/>
    <w:rsid w:val="00FD5FBA"/>
    <w:rsid w:val="00FD73AC"/>
    <w:rsid w:val="00FD7640"/>
    <w:rsid w:val="00FE04A9"/>
    <w:rsid w:val="00FE08FC"/>
    <w:rsid w:val="00FE0D2D"/>
    <w:rsid w:val="00FE113E"/>
    <w:rsid w:val="00FE1376"/>
    <w:rsid w:val="00FE1569"/>
    <w:rsid w:val="00FE16CD"/>
    <w:rsid w:val="00FE1A86"/>
    <w:rsid w:val="00FE1AC0"/>
    <w:rsid w:val="00FE1F72"/>
    <w:rsid w:val="00FE218F"/>
    <w:rsid w:val="00FE22A1"/>
    <w:rsid w:val="00FE26AC"/>
    <w:rsid w:val="00FE2883"/>
    <w:rsid w:val="00FE2A5D"/>
    <w:rsid w:val="00FE3A9F"/>
    <w:rsid w:val="00FE3BCE"/>
    <w:rsid w:val="00FE4B3E"/>
    <w:rsid w:val="00FE4BDE"/>
    <w:rsid w:val="00FE4CC3"/>
    <w:rsid w:val="00FE55CB"/>
    <w:rsid w:val="00FE5DBB"/>
    <w:rsid w:val="00FE7677"/>
    <w:rsid w:val="00FF0BED"/>
    <w:rsid w:val="00FF0DCA"/>
    <w:rsid w:val="00FF1015"/>
    <w:rsid w:val="00FF1368"/>
    <w:rsid w:val="00FF2B5C"/>
    <w:rsid w:val="00FF2EA9"/>
    <w:rsid w:val="00FF325C"/>
    <w:rsid w:val="00FF374A"/>
    <w:rsid w:val="00FF3EF7"/>
    <w:rsid w:val="00FF4229"/>
    <w:rsid w:val="00FF55BD"/>
    <w:rsid w:val="00FF606C"/>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A8F9B6"/>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384"/>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E45587"/>
    <w:pPr>
      <w:keepNext/>
      <w:keepLines/>
      <w:framePr w:w="10481" w:wrap="auto" w:vAnchor="text" w:hAnchor="text" w:y="1"/>
      <w:numPr>
        <w:numId w:val="31"/>
      </w:numPr>
      <w:spacing w:before="240" w:after="120"/>
      <w:ind w:right="1398"/>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184673"/>
    <w:pPr>
      <w:keepNext/>
      <w:keepLines/>
      <w:numPr>
        <w:numId w:val="65"/>
      </w:numPr>
      <w:spacing w:after="120" w:line="264" w:lineRule="auto"/>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E45587"/>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184673"/>
    <w:rPr>
      <w:rFonts w:asciiTheme="majorHAnsi" w:eastAsia="Times New Roman" w:hAnsiTheme="majorHAnsi"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711BEC"/>
    <w:pPr>
      <w:tabs>
        <w:tab w:val="left" w:pos="390"/>
        <w:tab w:val="right" w:pos="9060"/>
      </w:tabs>
      <w:spacing w:after="0"/>
    </w:pPr>
    <w:rPr>
      <w:rFonts w:cs="Arial"/>
      <w:b/>
      <w:bCs/>
      <w:noProof/>
    </w:rPr>
  </w:style>
  <w:style w:type="paragraph" w:styleId="Kazalovsebine2">
    <w:name w:val="toc 2"/>
    <w:basedOn w:val="Navaden"/>
    <w:next w:val="Navaden"/>
    <w:autoRedefine/>
    <w:uiPriority w:val="39"/>
    <w:rsid w:val="00711892"/>
    <w:pPr>
      <w:tabs>
        <w:tab w:val="left" w:pos="502"/>
        <w:tab w:val="right" w:pos="9060"/>
      </w:tabs>
      <w:spacing w:after="0"/>
    </w:pPr>
    <w:rPr>
      <w:rFonts w:cs="Calibri"/>
      <w:b/>
      <w:bCs/>
      <w:noProof/>
      <w:color w:val="auto"/>
    </w:rPr>
  </w:style>
  <w:style w:type="paragraph" w:styleId="Kazalovsebine3">
    <w:name w:val="toc 3"/>
    <w:basedOn w:val="Navaden"/>
    <w:next w:val="Navaden"/>
    <w:autoRedefine/>
    <w:uiPriority w:val="39"/>
    <w:rsid w:val="00160101"/>
    <w:pPr>
      <w:tabs>
        <w:tab w:val="right" w:pos="9060"/>
      </w:tabs>
      <w:spacing w:after="0"/>
    </w:pPr>
    <w:rPr>
      <w:rFonts w:asciiTheme="majorHAnsi" w:eastAsia="Times New Roman" w:hAnsiTheme="majorHAnsi" w:cs="Arial"/>
      <w:bCs/>
      <w:smallCap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2"/>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3"/>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basedOn w:val="Privzetapisavaodstavka"/>
    <w:link w:val="Odstavekseznama"/>
    <w:uiPriority w:val="34"/>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styleId="Telobesedila-zamik">
    <w:name w:val="Body Text Indent"/>
    <w:basedOn w:val="Navaden"/>
    <w:link w:val="Telobesedila-zamikZnak"/>
    <w:uiPriority w:val="99"/>
    <w:semiHidden/>
    <w:unhideWhenUsed/>
    <w:rsid w:val="00654C74"/>
    <w:pPr>
      <w:spacing w:after="120"/>
      <w:ind w:left="283"/>
    </w:pPr>
  </w:style>
  <w:style w:type="character" w:customStyle="1" w:styleId="Telobesedila-zamikZnak">
    <w:name w:val="Telo besedila - zamik Znak"/>
    <w:basedOn w:val="Privzetapisavaodstavka"/>
    <w:link w:val="Telobesedila-zamik"/>
    <w:uiPriority w:val="99"/>
    <w:semiHidden/>
    <w:rsid w:val="00654C74"/>
    <w:rPr>
      <w:rFonts w:ascii="Cambria" w:hAnsi="Cambria" w:cs="Cambria"/>
      <w:color w:val="000000"/>
      <w:sz w:val="22"/>
      <w:szCs w:val="22"/>
      <w:lang w:eastAsia="en-US"/>
    </w:rPr>
  </w:style>
  <w:style w:type="paragraph" w:customStyle="1" w:styleId="Imelena">
    <w:name w:val="Ime_člena"/>
    <w:basedOn w:val="Navaden"/>
    <w:rsid w:val="00654C74"/>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654C74"/>
    <w:pPr>
      <w:spacing w:after="0" w:line="240" w:lineRule="auto"/>
    </w:pPr>
    <w:rPr>
      <w:rFonts w:ascii="Times New Roman" w:eastAsia="Times New Roman" w:hAnsi="Times New Roman" w:cs="Times New Roman"/>
      <w:color w:val="auto"/>
      <w:sz w:val="24"/>
      <w:szCs w:val="20"/>
      <w:lang w:eastAsia="sl-SI"/>
    </w:rPr>
  </w:style>
  <w:style w:type="paragraph" w:customStyle="1" w:styleId="podpisi">
    <w:name w:val="podpisi"/>
    <w:basedOn w:val="Navaden"/>
    <w:qFormat/>
    <w:rsid w:val="00654C74"/>
    <w:pPr>
      <w:tabs>
        <w:tab w:val="left" w:pos="3402"/>
      </w:tabs>
      <w:spacing w:after="0" w:line="260" w:lineRule="atLeast"/>
    </w:pPr>
    <w:rPr>
      <w:rFonts w:ascii="Arial" w:eastAsia="Times New Roman" w:hAnsi="Arial" w:cs="Times New Roman"/>
      <w:color w:val="auto"/>
      <w:sz w:val="20"/>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6909038">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55284074">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281453694">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5648356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7980683">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5C73B-2006-46DD-A207-B83F4EFC7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5259</Words>
  <Characters>31871</Characters>
  <Application>Microsoft Office Word</Application>
  <DocSecurity>0</DocSecurity>
  <Lines>796</Lines>
  <Paragraphs>367</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36763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3</cp:revision>
  <cp:lastPrinted>2020-10-30T07:41:00Z</cp:lastPrinted>
  <dcterms:created xsi:type="dcterms:W3CDTF">2021-01-19T14:32:00Z</dcterms:created>
  <dcterms:modified xsi:type="dcterms:W3CDTF">2021-01-19T14:33:00Z</dcterms:modified>
</cp:coreProperties>
</file>